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12184" w14:textId="77777777" w:rsidR="0075039D" w:rsidRDefault="0075039D" w:rsidP="0075039D">
      <w:pPr>
        <w:spacing w:line="480" w:lineRule="auto"/>
        <w:rPr>
          <w:rFonts w:ascii="Arial" w:hAnsi="Arial" w:cs="Arial"/>
          <w:sz w:val="20"/>
          <w:szCs w:val="20"/>
        </w:rPr>
      </w:pPr>
    </w:p>
    <w:p w14:paraId="766FC022"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382AC9DE" w14:textId="77777777"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5C8F2AAE" w14:textId="77777777"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0678CF" w:rsidRPr="0070139D">
        <w:rPr>
          <w:rFonts w:ascii="Arial" w:hAnsi="Arial" w:cs="Arial"/>
          <w:sz w:val="16"/>
          <w:szCs w:val="16"/>
        </w:rPr>
        <w:t>Langusova ulica 4, 1535 Ljubljana</w:t>
      </w:r>
    </w:p>
    <w:p w14:paraId="7B6537AA"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75156885"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70139D" w14:paraId="27EED860" w14:textId="77777777" w:rsidTr="00B365EC">
        <w:trPr>
          <w:cantSplit/>
        </w:trPr>
        <w:tc>
          <w:tcPr>
            <w:tcW w:w="1204" w:type="dxa"/>
            <w:vAlign w:val="center"/>
          </w:tcPr>
          <w:p w14:paraId="5157A895"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2AEB361F" w14:textId="35610A4D" w:rsidR="00B365EC" w:rsidRPr="00E46EB3" w:rsidRDefault="00B365EC" w:rsidP="001875C4">
            <w:pPr>
              <w:spacing w:line="260" w:lineRule="atLeast"/>
              <w:rPr>
                <w:rFonts w:ascii="Arial" w:hAnsi="Arial" w:cs="Arial"/>
                <w:sz w:val="20"/>
                <w:szCs w:val="20"/>
                <w:highlight w:val="yellow"/>
                <w:lang w:eastAsia="en-US"/>
              </w:rPr>
            </w:pPr>
            <w:r w:rsidRPr="00534C8F">
              <w:rPr>
                <w:rFonts w:ascii="Arial" w:hAnsi="Arial" w:cs="Arial"/>
                <w:sz w:val="20"/>
                <w:szCs w:val="20"/>
                <w:lang w:eastAsia="en-US"/>
              </w:rPr>
              <w:t>430-</w:t>
            </w:r>
            <w:r w:rsidR="00534C8F" w:rsidRPr="00534C8F">
              <w:rPr>
                <w:rFonts w:ascii="Arial" w:hAnsi="Arial" w:cs="Arial"/>
                <w:sz w:val="20"/>
                <w:szCs w:val="20"/>
                <w:lang w:eastAsia="en-US"/>
              </w:rPr>
              <w:t>5</w:t>
            </w:r>
            <w:r w:rsidR="00471771">
              <w:rPr>
                <w:rFonts w:ascii="Arial" w:hAnsi="Arial" w:cs="Arial"/>
                <w:sz w:val="20"/>
                <w:szCs w:val="20"/>
                <w:lang w:eastAsia="en-US"/>
              </w:rPr>
              <w:t>3</w:t>
            </w:r>
            <w:r w:rsidRPr="00534C8F">
              <w:rPr>
                <w:rFonts w:ascii="Arial" w:hAnsi="Arial" w:cs="Arial"/>
                <w:sz w:val="20"/>
                <w:szCs w:val="20"/>
                <w:lang w:eastAsia="en-US"/>
              </w:rPr>
              <w:t>/2021/</w:t>
            </w:r>
            <w:r w:rsidRPr="00CC4159">
              <w:rPr>
                <w:rFonts w:ascii="Arial" w:hAnsi="Arial" w:cs="Arial"/>
                <w:sz w:val="20"/>
                <w:szCs w:val="20"/>
                <w:lang w:eastAsia="en-US"/>
              </w:rPr>
              <w:t>3</w:t>
            </w:r>
          </w:p>
        </w:tc>
        <w:tc>
          <w:tcPr>
            <w:tcW w:w="5126" w:type="dxa"/>
          </w:tcPr>
          <w:p w14:paraId="1C87FC82" w14:textId="77777777" w:rsidR="00B365EC" w:rsidRPr="0070139D" w:rsidRDefault="00B365EC" w:rsidP="001875C4">
            <w:pPr>
              <w:spacing w:line="260" w:lineRule="atLeast"/>
              <w:rPr>
                <w:rFonts w:ascii="Arial" w:hAnsi="Arial" w:cs="Arial"/>
                <w:sz w:val="20"/>
                <w:szCs w:val="20"/>
                <w:lang w:eastAsia="en-US"/>
              </w:rPr>
            </w:pPr>
          </w:p>
        </w:tc>
      </w:tr>
      <w:tr w:rsidR="00B365EC" w:rsidRPr="0070139D" w14:paraId="18A64DC7" w14:textId="77777777" w:rsidTr="00B365EC">
        <w:trPr>
          <w:cantSplit/>
        </w:trPr>
        <w:tc>
          <w:tcPr>
            <w:tcW w:w="1204" w:type="dxa"/>
            <w:vAlign w:val="center"/>
          </w:tcPr>
          <w:p w14:paraId="10EFA9DA"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5553D4E7" w14:textId="673294B5" w:rsidR="00B365EC" w:rsidRPr="00E46EB3" w:rsidRDefault="003D1EA6" w:rsidP="006E19E2">
            <w:pPr>
              <w:spacing w:line="260" w:lineRule="atLeast"/>
              <w:rPr>
                <w:rFonts w:ascii="Arial" w:hAnsi="Arial" w:cs="Arial"/>
                <w:sz w:val="20"/>
                <w:szCs w:val="20"/>
                <w:highlight w:val="yellow"/>
                <w:lang w:eastAsia="en-US"/>
              </w:rPr>
            </w:pPr>
            <w:r w:rsidRPr="006E19E2">
              <w:rPr>
                <w:rFonts w:ascii="Arial" w:hAnsi="Arial" w:cs="Arial"/>
                <w:sz w:val="20"/>
                <w:szCs w:val="20"/>
                <w:lang w:eastAsia="en-US"/>
              </w:rPr>
              <w:t>2</w:t>
            </w:r>
            <w:r w:rsidR="006E19E2" w:rsidRPr="006E19E2">
              <w:rPr>
                <w:rFonts w:ascii="Arial" w:hAnsi="Arial" w:cs="Arial"/>
                <w:sz w:val="20"/>
                <w:szCs w:val="20"/>
                <w:lang w:eastAsia="en-US"/>
              </w:rPr>
              <w:t>7</w:t>
            </w:r>
            <w:r w:rsidR="00B365EC" w:rsidRPr="006E19E2">
              <w:rPr>
                <w:rFonts w:ascii="Arial" w:hAnsi="Arial" w:cs="Arial"/>
                <w:sz w:val="20"/>
                <w:szCs w:val="20"/>
                <w:lang w:eastAsia="en-US"/>
              </w:rPr>
              <w:t>.</w:t>
            </w:r>
            <w:r w:rsidRPr="006E19E2">
              <w:rPr>
                <w:rFonts w:ascii="Arial" w:hAnsi="Arial" w:cs="Arial"/>
                <w:sz w:val="20"/>
                <w:szCs w:val="20"/>
                <w:lang w:eastAsia="en-US"/>
              </w:rPr>
              <w:t>1</w:t>
            </w:r>
            <w:r w:rsidR="006E19E2" w:rsidRPr="006E19E2">
              <w:rPr>
                <w:rFonts w:ascii="Arial" w:hAnsi="Arial" w:cs="Arial"/>
                <w:sz w:val="20"/>
                <w:szCs w:val="20"/>
                <w:lang w:eastAsia="en-US"/>
              </w:rPr>
              <w:t>2</w:t>
            </w:r>
            <w:r w:rsidR="00B365EC" w:rsidRPr="006E19E2">
              <w:rPr>
                <w:rFonts w:ascii="Arial" w:hAnsi="Arial" w:cs="Arial"/>
                <w:sz w:val="20"/>
                <w:szCs w:val="20"/>
                <w:lang w:eastAsia="en-US"/>
              </w:rPr>
              <w:t>.2021</w:t>
            </w:r>
          </w:p>
        </w:tc>
        <w:tc>
          <w:tcPr>
            <w:tcW w:w="5126" w:type="dxa"/>
          </w:tcPr>
          <w:p w14:paraId="0C1B916A" w14:textId="77777777" w:rsidR="00B365EC" w:rsidRPr="001875C4" w:rsidRDefault="00B365EC" w:rsidP="00BD24B0">
            <w:pPr>
              <w:spacing w:line="260" w:lineRule="atLeast"/>
              <w:rPr>
                <w:rFonts w:ascii="Arial" w:hAnsi="Arial" w:cs="Arial"/>
                <w:sz w:val="20"/>
                <w:szCs w:val="20"/>
                <w:highlight w:val="yellow"/>
                <w:lang w:eastAsia="en-US"/>
              </w:rPr>
            </w:pPr>
          </w:p>
        </w:tc>
      </w:tr>
    </w:tbl>
    <w:p w14:paraId="3F027C99"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5D72C0FD" w14:textId="77777777" w:rsidR="0075039D" w:rsidRPr="0070139D" w:rsidRDefault="0075039D" w:rsidP="00FB7DD3">
      <w:pPr>
        <w:spacing w:line="260" w:lineRule="atLeast"/>
        <w:rPr>
          <w:rFonts w:ascii="Arial" w:hAnsi="Arial"/>
          <w:sz w:val="20"/>
          <w:lang w:eastAsia="en-US"/>
        </w:rPr>
      </w:pPr>
    </w:p>
    <w:p w14:paraId="166287B9" w14:textId="56FAD2EB" w:rsidR="00FB7DD3" w:rsidRPr="00D77C63" w:rsidRDefault="00D77C63" w:rsidP="00FB7DD3">
      <w:pPr>
        <w:keepNext/>
        <w:widowControl w:val="0"/>
        <w:spacing w:line="260" w:lineRule="atLeast"/>
        <w:outlineLvl w:val="2"/>
        <w:rPr>
          <w:rFonts w:ascii="Arial" w:hAnsi="Arial" w:cs="Arial"/>
          <w:b/>
          <w:bCs/>
          <w:color w:val="C00000"/>
          <w:sz w:val="20"/>
          <w:szCs w:val="20"/>
          <w:lang w:eastAsia="en-US"/>
        </w:rPr>
      </w:pPr>
      <w:r w:rsidRPr="00D77C63">
        <w:rPr>
          <w:rFonts w:ascii="Arial" w:hAnsi="Arial" w:cs="Arial"/>
          <w:b/>
          <w:bCs/>
          <w:color w:val="C00000"/>
          <w:sz w:val="20"/>
          <w:szCs w:val="20"/>
          <w:lang w:eastAsia="en-US"/>
        </w:rPr>
        <w:t xml:space="preserve">Popravki (4.2.2022) </w:t>
      </w:r>
    </w:p>
    <w:p w14:paraId="5CFD8791"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0546AAD5"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0314691A"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4110B501"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38FCC7CD"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34B82CDF" w14:textId="77777777" w:rsidTr="0075039D">
        <w:tc>
          <w:tcPr>
            <w:tcW w:w="2836" w:type="dxa"/>
          </w:tcPr>
          <w:p w14:paraId="5489C52F"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5918" w:type="dxa"/>
          </w:tcPr>
          <w:p w14:paraId="7EAA268C" w14:textId="77777777" w:rsidR="00FB7DD3" w:rsidRDefault="00471771" w:rsidP="00471771">
            <w:pPr>
              <w:spacing w:line="260" w:lineRule="atLeast"/>
              <w:jc w:val="both"/>
              <w:rPr>
                <w:rFonts w:ascii="Arial" w:hAnsi="Arial" w:cs="Arial"/>
                <w:b/>
                <w:sz w:val="20"/>
                <w:szCs w:val="20"/>
                <w:lang w:eastAsia="en-US"/>
              </w:rPr>
            </w:pPr>
            <w:r>
              <w:rPr>
                <w:rFonts w:ascii="Arial" w:hAnsi="Arial" w:cs="Arial"/>
                <w:b/>
                <w:sz w:val="20"/>
                <w:szCs w:val="20"/>
                <w:lang w:eastAsia="en-US"/>
              </w:rPr>
              <w:t>Prometno – inženirska operativna podpora v NCUP</w:t>
            </w:r>
          </w:p>
          <w:p w14:paraId="78962FE4" w14:textId="1597E147" w:rsidR="00471771" w:rsidRPr="0070139D" w:rsidRDefault="00471771" w:rsidP="00471771">
            <w:pPr>
              <w:spacing w:line="260" w:lineRule="atLeast"/>
              <w:jc w:val="both"/>
              <w:rPr>
                <w:rFonts w:ascii="Arial" w:hAnsi="Arial" w:cs="Arial"/>
                <w:b/>
                <w:bCs/>
                <w:sz w:val="20"/>
                <w:szCs w:val="20"/>
                <w:lang w:eastAsia="en-US"/>
              </w:rPr>
            </w:pPr>
          </w:p>
        </w:tc>
      </w:tr>
      <w:tr w:rsidR="0075039D" w:rsidRPr="0070139D" w14:paraId="381DC71B" w14:textId="77777777" w:rsidTr="0075039D">
        <w:tc>
          <w:tcPr>
            <w:tcW w:w="2836" w:type="dxa"/>
          </w:tcPr>
          <w:p w14:paraId="189E485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5918" w:type="dxa"/>
          </w:tcPr>
          <w:p w14:paraId="0B4A2FF0" w14:textId="730D48EB" w:rsidR="0075039D" w:rsidRPr="0070139D" w:rsidRDefault="0042639C" w:rsidP="001875C4">
            <w:pPr>
              <w:keepNext/>
              <w:widowControl w:val="0"/>
              <w:spacing w:line="260" w:lineRule="atLeast"/>
              <w:jc w:val="both"/>
              <w:outlineLvl w:val="2"/>
              <w:rPr>
                <w:rFonts w:ascii="Arial" w:hAnsi="Arial" w:cs="Arial"/>
                <w:b/>
                <w:bCs/>
                <w:sz w:val="20"/>
                <w:szCs w:val="20"/>
                <w:lang w:eastAsia="en-US"/>
              </w:rPr>
            </w:pPr>
            <w:r w:rsidRPr="00300748">
              <w:rPr>
                <w:rFonts w:ascii="Arial" w:hAnsi="Arial" w:cs="Arial"/>
                <w:b/>
                <w:bCs/>
                <w:sz w:val="20"/>
                <w:szCs w:val="20"/>
                <w:lang w:eastAsia="en-US"/>
              </w:rPr>
              <w:t>2430-</w:t>
            </w:r>
            <w:r w:rsidR="00300748" w:rsidRPr="00300748">
              <w:rPr>
                <w:rFonts w:ascii="Arial" w:hAnsi="Arial" w:cs="Arial"/>
                <w:b/>
                <w:bCs/>
                <w:sz w:val="20"/>
                <w:szCs w:val="20"/>
                <w:lang w:eastAsia="en-US"/>
              </w:rPr>
              <w:t>2</w:t>
            </w:r>
            <w:r w:rsidR="007E5E27">
              <w:rPr>
                <w:rFonts w:ascii="Arial" w:hAnsi="Arial" w:cs="Arial"/>
                <w:b/>
                <w:bCs/>
                <w:sz w:val="20"/>
                <w:szCs w:val="20"/>
                <w:lang w:eastAsia="en-US"/>
              </w:rPr>
              <w:t>1</w:t>
            </w:r>
            <w:r w:rsidRPr="00300748">
              <w:rPr>
                <w:rFonts w:ascii="Arial" w:hAnsi="Arial" w:cs="Arial"/>
                <w:b/>
                <w:bCs/>
                <w:sz w:val="20"/>
                <w:szCs w:val="20"/>
                <w:lang w:eastAsia="en-US"/>
              </w:rPr>
              <w:t>-</w:t>
            </w:r>
            <w:r w:rsidR="00BE03A6" w:rsidRPr="00DE3517">
              <w:rPr>
                <w:rFonts w:ascii="Arial" w:hAnsi="Arial" w:cs="Arial"/>
                <w:b/>
                <w:bCs/>
                <w:sz w:val="20"/>
                <w:szCs w:val="20"/>
                <w:lang w:eastAsia="en-US"/>
              </w:rPr>
              <w:t>0</w:t>
            </w:r>
            <w:r w:rsidR="001875C4" w:rsidRPr="00DE3517">
              <w:rPr>
                <w:rFonts w:ascii="Arial" w:hAnsi="Arial" w:cs="Arial"/>
                <w:b/>
                <w:bCs/>
                <w:sz w:val="20"/>
                <w:szCs w:val="20"/>
                <w:lang w:eastAsia="en-US"/>
              </w:rPr>
              <w:t>1</w:t>
            </w:r>
            <w:r w:rsidR="00471771">
              <w:rPr>
                <w:rFonts w:ascii="Arial" w:hAnsi="Arial" w:cs="Arial"/>
                <w:b/>
                <w:bCs/>
                <w:sz w:val="20"/>
                <w:szCs w:val="20"/>
                <w:lang w:eastAsia="en-US"/>
              </w:rPr>
              <w:t>5</w:t>
            </w:r>
          </w:p>
        </w:tc>
      </w:tr>
    </w:tbl>
    <w:p w14:paraId="696C2422"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25558D22" w14:textId="77777777" w:rsidTr="0075039D">
        <w:tc>
          <w:tcPr>
            <w:tcW w:w="2836" w:type="dxa"/>
          </w:tcPr>
          <w:p w14:paraId="74B31792"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159C3979"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141157" w14:textId="77777777" w:rsidR="0075039D" w:rsidRPr="0070139D" w:rsidRDefault="0075039D" w:rsidP="00FB7DD3">
      <w:pPr>
        <w:spacing w:line="260" w:lineRule="atLeast"/>
        <w:rPr>
          <w:rFonts w:ascii="Arial" w:hAnsi="Arial" w:cs="Arial"/>
          <w:sz w:val="20"/>
          <w:szCs w:val="20"/>
          <w:lang w:eastAsia="en-US"/>
        </w:rPr>
      </w:pPr>
    </w:p>
    <w:p w14:paraId="42EA1517" w14:textId="77777777" w:rsidR="0075039D" w:rsidRPr="0070139D" w:rsidRDefault="0075039D" w:rsidP="00FB7DD3">
      <w:pPr>
        <w:spacing w:line="260" w:lineRule="atLeast"/>
        <w:rPr>
          <w:rFonts w:ascii="Arial" w:hAnsi="Arial" w:cs="Arial"/>
          <w:sz w:val="20"/>
          <w:szCs w:val="20"/>
          <w:lang w:eastAsia="en-US"/>
        </w:rPr>
      </w:pPr>
    </w:p>
    <w:p w14:paraId="2937EF12" w14:textId="77777777" w:rsidR="0075039D" w:rsidRPr="0070139D" w:rsidRDefault="0075039D" w:rsidP="00FB7DD3">
      <w:pPr>
        <w:spacing w:line="260" w:lineRule="atLeast"/>
        <w:rPr>
          <w:rFonts w:ascii="Arial" w:hAnsi="Arial" w:cs="Arial"/>
          <w:sz w:val="20"/>
          <w:szCs w:val="20"/>
          <w:lang w:eastAsia="en-US"/>
        </w:rPr>
      </w:pPr>
    </w:p>
    <w:p w14:paraId="61DB459A" w14:textId="77777777" w:rsidR="0075039D" w:rsidRPr="0070139D" w:rsidRDefault="0075039D" w:rsidP="00FB7DD3">
      <w:pPr>
        <w:spacing w:line="260" w:lineRule="atLeast"/>
        <w:rPr>
          <w:rFonts w:ascii="Arial" w:hAnsi="Arial" w:cs="Arial"/>
          <w:sz w:val="20"/>
          <w:szCs w:val="20"/>
          <w:lang w:eastAsia="en-US"/>
        </w:rPr>
      </w:pPr>
    </w:p>
    <w:p w14:paraId="340A0A66" w14:textId="77777777" w:rsidR="0075039D" w:rsidRPr="0070139D" w:rsidRDefault="0075039D" w:rsidP="00FB7DD3">
      <w:pPr>
        <w:spacing w:line="260" w:lineRule="atLeast"/>
        <w:rPr>
          <w:rFonts w:ascii="Arial" w:hAnsi="Arial" w:cs="Arial"/>
          <w:sz w:val="20"/>
          <w:szCs w:val="20"/>
          <w:lang w:eastAsia="en-US"/>
        </w:rPr>
      </w:pPr>
    </w:p>
    <w:p w14:paraId="003DC2A6" w14:textId="77777777" w:rsidR="0075039D" w:rsidRPr="0070139D" w:rsidRDefault="0075039D" w:rsidP="00FB7DD3">
      <w:pPr>
        <w:spacing w:line="260" w:lineRule="atLeast"/>
        <w:rPr>
          <w:rFonts w:ascii="Arial" w:hAnsi="Arial" w:cs="Arial"/>
          <w:sz w:val="20"/>
          <w:szCs w:val="20"/>
          <w:lang w:eastAsia="en-US"/>
        </w:rPr>
      </w:pPr>
    </w:p>
    <w:p w14:paraId="5C611ABE" w14:textId="77777777" w:rsidR="0075039D" w:rsidRPr="0070139D" w:rsidRDefault="0075039D"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VSEBINA: </w:t>
      </w:r>
    </w:p>
    <w:p w14:paraId="144BCCF6" w14:textId="77777777" w:rsidR="0075039D" w:rsidRPr="0070139D" w:rsidRDefault="00237744" w:rsidP="00163F16">
      <w:pPr>
        <w:numPr>
          <w:ilvl w:val="0"/>
          <w:numId w:val="9"/>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1: </w:t>
      </w:r>
      <w:r w:rsidR="0075039D" w:rsidRPr="0070139D">
        <w:rPr>
          <w:rFonts w:ascii="Arial" w:hAnsi="Arial" w:cs="Arial"/>
          <w:sz w:val="20"/>
          <w:szCs w:val="20"/>
          <w:lang w:eastAsia="en-US"/>
        </w:rPr>
        <w:t>POVABILO K ODDAJI PONUDBE</w:t>
      </w:r>
    </w:p>
    <w:p w14:paraId="3B02A460" w14:textId="77777777" w:rsidR="0075039D" w:rsidRPr="0070139D" w:rsidRDefault="00237744" w:rsidP="00163F16">
      <w:pPr>
        <w:numPr>
          <w:ilvl w:val="0"/>
          <w:numId w:val="9"/>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2: </w:t>
      </w:r>
      <w:r w:rsidR="0075039D" w:rsidRPr="0070139D">
        <w:rPr>
          <w:rFonts w:ascii="Arial" w:hAnsi="Arial" w:cs="Arial"/>
          <w:sz w:val="20"/>
          <w:szCs w:val="20"/>
          <w:lang w:eastAsia="en-US"/>
        </w:rPr>
        <w:t>NAVODILO PONUDNIKOM ZA IZDELAVO PONUDBE TER DOLOČILA O IZVEDBI POSTOPKA</w:t>
      </w:r>
    </w:p>
    <w:p w14:paraId="6F68DAC0" w14:textId="77777777" w:rsidR="0075039D" w:rsidRPr="0070139D" w:rsidRDefault="00237744" w:rsidP="00163F16">
      <w:pPr>
        <w:numPr>
          <w:ilvl w:val="0"/>
          <w:numId w:val="9"/>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3: </w:t>
      </w:r>
      <w:r w:rsidR="0075039D" w:rsidRPr="0070139D">
        <w:rPr>
          <w:rFonts w:ascii="Arial" w:hAnsi="Arial" w:cs="Arial"/>
          <w:sz w:val="20"/>
          <w:szCs w:val="20"/>
          <w:lang w:eastAsia="en-US"/>
        </w:rPr>
        <w:t>RAZLOGI ZA IZKLJUČITEV IN POGOJI ZA SODELOVANJE</w:t>
      </w:r>
    </w:p>
    <w:p w14:paraId="249CFCD3" w14:textId="77777777" w:rsidR="0075039D" w:rsidRDefault="00237744" w:rsidP="00163F16">
      <w:pPr>
        <w:numPr>
          <w:ilvl w:val="0"/>
          <w:numId w:val="9"/>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4: </w:t>
      </w:r>
      <w:r w:rsidR="0075039D" w:rsidRPr="0070139D">
        <w:rPr>
          <w:rFonts w:ascii="Arial" w:hAnsi="Arial" w:cs="Arial"/>
          <w:sz w:val="20"/>
          <w:szCs w:val="20"/>
          <w:lang w:eastAsia="en-US"/>
        </w:rPr>
        <w:t xml:space="preserve">OBRAZCI NAROČNIKA </w:t>
      </w:r>
    </w:p>
    <w:p w14:paraId="359BF4E8" w14:textId="1D14012F" w:rsidR="00D22557" w:rsidRDefault="00D22557" w:rsidP="00163F16">
      <w:pPr>
        <w:numPr>
          <w:ilvl w:val="0"/>
          <w:numId w:val="9"/>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5: </w:t>
      </w:r>
      <w:r w:rsidR="009805BF">
        <w:rPr>
          <w:rFonts w:ascii="Arial" w:hAnsi="Arial" w:cs="Arial"/>
          <w:sz w:val="20"/>
          <w:szCs w:val="20"/>
          <w:lang w:eastAsia="en-US"/>
        </w:rPr>
        <w:t>PROJEKTNA NALOGA</w:t>
      </w:r>
    </w:p>
    <w:p w14:paraId="3B0F4258" w14:textId="77777777" w:rsidR="0075039D" w:rsidRPr="007E5E27" w:rsidRDefault="00237744" w:rsidP="007E5E27">
      <w:pPr>
        <w:numPr>
          <w:ilvl w:val="0"/>
          <w:numId w:val="9"/>
        </w:numPr>
        <w:spacing w:line="260" w:lineRule="atLeast"/>
        <w:jc w:val="both"/>
        <w:rPr>
          <w:rFonts w:ascii="Arial" w:hAnsi="Arial" w:cs="Arial"/>
          <w:sz w:val="20"/>
          <w:szCs w:val="20"/>
          <w:lang w:eastAsia="en-US"/>
        </w:rPr>
      </w:pPr>
      <w:r w:rsidRPr="007E5E27">
        <w:rPr>
          <w:rFonts w:ascii="Arial" w:hAnsi="Arial" w:cs="Arial"/>
          <w:sz w:val="20"/>
          <w:szCs w:val="20"/>
          <w:lang w:eastAsia="en-US"/>
        </w:rPr>
        <w:t xml:space="preserve">POGLAVJE </w:t>
      </w:r>
      <w:r w:rsidR="009805BF">
        <w:rPr>
          <w:rFonts w:ascii="Arial" w:hAnsi="Arial" w:cs="Arial"/>
          <w:sz w:val="20"/>
          <w:szCs w:val="20"/>
          <w:lang w:eastAsia="en-US"/>
        </w:rPr>
        <w:t>6</w:t>
      </w:r>
      <w:r w:rsidR="0075039D" w:rsidRPr="007E5E27">
        <w:rPr>
          <w:rFonts w:ascii="Arial" w:hAnsi="Arial" w:cs="Arial"/>
          <w:sz w:val="20"/>
          <w:szCs w:val="20"/>
          <w:lang w:eastAsia="en-US"/>
        </w:rPr>
        <w:t xml:space="preserve">: </w:t>
      </w:r>
      <w:r w:rsidR="00475F7F" w:rsidRPr="007E5E27">
        <w:rPr>
          <w:rFonts w:ascii="Arial" w:hAnsi="Arial" w:cs="Arial"/>
          <w:sz w:val="20"/>
          <w:szCs w:val="20"/>
          <w:lang w:eastAsia="en-US"/>
        </w:rPr>
        <w:t xml:space="preserve">PRILOGA - </w:t>
      </w:r>
      <w:r w:rsidR="0075039D" w:rsidRPr="007E5E27">
        <w:rPr>
          <w:rFonts w:ascii="Arial" w:hAnsi="Arial" w:cs="Arial"/>
          <w:sz w:val="20"/>
          <w:szCs w:val="20"/>
          <w:lang w:eastAsia="en-US"/>
        </w:rPr>
        <w:t>ESPD OBRAZEC (datoteka v formatu .</w:t>
      </w:r>
      <w:proofErr w:type="spellStart"/>
      <w:r w:rsidR="0075039D" w:rsidRPr="007E5E27">
        <w:rPr>
          <w:rFonts w:ascii="Arial" w:hAnsi="Arial" w:cs="Arial"/>
          <w:sz w:val="20"/>
          <w:szCs w:val="20"/>
          <w:lang w:eastAsia="en-US"/>
        </w:rPr>
        <w:t>xml</w:t>
      </w:r>
      <w:proofErr w:type="spellEnd"/>
      <w:r w:rsidR="0075039D" w:rsidRPr="007E5E27">
        <w:rPr>
          <w:rFonts w:ascii="Arial" w:hAnsi="Arial" w:cs="Arial"/>
          <w:sz w:val="20"/>
          <w:szCs w:val="20"/>
          <w:lang w:eastAsia="en-US"/>
        </w:rPr>
        <w:t xml:space="preserve">) </w:t>
      </w:r>
    </w:p>
    <w:p w14:paraId="5371108B" w14:textId="77777777" w:rsidR="00874E15" w:rsidRDefault="009805BF" w:rsidP="00163F16">
      <w:pPr>
        <w:numPr>
          <w:ilvl w:val="0"/>
          <w:numId w:val="9"/>
        </w:numPr>
        <w:spacing w:line="260" w:lineRule="atLeast"/>
        <w:jc w:val="both"/>
        <w:rPr>
          <w:rFonts w:ascii="Arial" w:hAnsi="Arial" w:cs="Arial"/>
          <w:sz w:val="20"/>
          <w:szCs w:val="20"/>
          <w:lang w:eastAsia="en-US"/>
        </w:rPr>
      </w:pPr>
      <w:r>
        <w:rPr>
          <w:rFonts w:ascii="Arial" w:hAnsi="Arial" w:cs="Arial"/>
          <w:sz w:val="20"/>
          <w:szCs w:val="20"/>
          <w:lang w:eastAsia="en-US"/>
        </w:rPr>
        <w:t>POGLAVJE 7</w:t>
      </w:r>
      <w:r w:rsidR="00874E15" w:rsidRPr="00916479">
        <w:rPr>
          <w:rFonts w:ascii="Arial" w:hAnsi="Arial" w:cs="Arial"/>
          <w:sz w:val="20"/>
          <w:szCs w:val="20"/>
          <w:lang w:eastAsia="en-US"/>
        </w:rPr>
        <w:t xml:space="preserve">: </w:t>
      </w:r>
      <w:r w:rsidR="00475F7F">
        <w:rPr>
          <w:rFonts w:ascii="Arial" w:hAnsi="Arial" w:cs="Arial"/>
          <w:sz w:val="20"/>
          <w:szCs w:val="20"/>
          <w:lang w:eastAsia="en-US"/>
        </w:rPr>
        <w:t xml:space="preserve">PRILOGA - </w:t>
      </w:r>
      <w:r w:rsidR="00874E15" w:rsidRPr="00916479">
        <w:rPr>
          <w:rFonts w:ascii="Arial" w:hAnsi="Arial" w:cs="Arial"/>
          <w:sz w:val="20"/>
          <w:szCs w:val="20"/>
          <w:lang w:eastAsia="en-US"/>
        </w:rPr>
        <w:t xml:space="preserve">OBRAZEC »PONUDBA S PONUDBENIM PREDRAČUNOM« </w:t>
      </w:r>
    </w:p>
    <w:p w14:paraId="339497E3" w14:textId="77777777" w:rsidR="00874E15" w:rsidRDefault="00874E15" w:rsidP="00FB7DD3">
      <w:pPr>
        <w:spacing w:line="260" w:lineRule="atLeast"/>
        <w:jc w:val="both"/>
        <w:rPr>
          <w:rFonts w:ascii="Arial" w:hAnsi="Arial" w:cs="Arial"/>
          <w:sz w:val="20"/>
          <w:szCs w:val="20"/>
          <w:lang w:eastAsia="en-US"/>
        </w:rPr>
      </w:pPr>
    </w:p>
    <w:p w14:paraId="6693AED0" w14:textId="77777777" w:rsidR="007E5E27" w:rsidRDefault="007E5E27" w:rsidP="00FB7DD3">
      <w:pPr>
        <w:spacing w:line="260" w:lineRule="atLeast"/>
        <w:jc w:val="both"/>
        <w:rPr>
          <w:rFonts w:ascii="Arial" w:hAnsi="Arial" w:cs="Arial"/>
          <w:sz w:val="20"/>
          <w:szCs w:val="20"/>
          <w:lang w:eastAsia="en-US"/>
        </w:rPr>
      </w:pPr>
    </w:p>
    <w:p w14:paraId="4AA6491D" w14:textId="77777777" w:rsidR="007E5E27" w:rsidRDefault="007E5E27" w:rsidP="00FB7DD3">
      <w:pPr>
        <w:spacing w:line="260" w:lineRule="atLeast"/>
        <w:jc w:val="both"/>
        <w:rPr>
          <w:rFonts w:ascii="Arial" w:hAnsi="Arial" w:cs="Arial"/>
          <w:sz w:val="20"/>
          <w:szCs w:val="20"/>
          <w:lang w:eastAsia="en-US"/>
        </w:rPr>
      </w:pPr>
    </w:p>
    <w:p w14:paraId="684FB86C" w14:textId="77777777" w:rsidR="007E5E27" w:rsidRDefault="007E5E27" w:rsidP="00FB7DD3">
      <w:pPr>
        <w:spacing w:line="260" w:lineRule="atLeast"/>
        <w:jc w:val="both"/>
        <w:rPr>
          <w:rFonts w:ascii="Arial" w:hAnsi="Arial" w:cs="Arial"/>
          <w:sz w:val="20"/>
          <w:szCs w:val="20"/>
          <w:lang w:eastAsia="en-US"/>
        </w:rPr>
      </w:pPr>
    </w:p>
    <w:p w14:paraId="5562EDBC" w14:textId="77777777" w:rsidR="007E5E27" w:rsidRDefault="007E5E27" w:rsidP="00FB7DD3">
      <w:pPr>
        <w:spacing w:line="260" w:lineRule="atLeast"/>
        <w:jc w:val="both"/>
        <w:rPr>
          <w:rFonts w:ascii="Arial" w:hAnsi="Arial" w:cs="Arial"/>
          <w:sz w:val="20"/>
          <w:szCs w:val="20"/>
          <w:lang w:eastAsia="en-US"/>
        </w:rPr>
      </w:pPr>
    </w:p>
    <w:p w14:paraId="4F4731B8" w14:textId="77777777" w:rsidR="007E5E27" w:rsidRDefault="007E5E27" w:rsidP="00FB7DD3">
      <w:pPr>
        <w:spacing w:line="260" w:lineRule="atLeast"/>
        <w:jc w:val="both"/>
        <w:rPr>
          <w:rFonts w:ascii="Arial" w:hAnsi="Arial" w:cs="Arial"/>
          <w:sz w:val="20"/>
          <w:szCs w:val="20"/>
          <w:lang w:eastAsia="en-US"/>
        </w:rPr>
      </w:pPr>
    </w:p>
    <w:p w14:paraId="794B3350" w14:textId="77777777" w:rsidR="007E5E27" w:rsidRDefault="007E5E27" w:rsidP="00FB7DD3">
      <w:pPr>
        <w:spacing w:line="260" w:lineRule="atLeast"/>
        <w:jc w:val="both"/>
        <w:rPr>
          <w:rFonts w:ascii="Arial" w:hAnsi="Arial" w:cs="Arial"/>
          <w:sz w:val="20"/>
          <w:szCs w:val="20"/>
          <w:lang w:eastAsia="en-US"/>
        </w:rPr>
      </w:pPr>
    </w:p>
    <w:p w14:paraId="54FC6B3D" w14:textId="77777777" w:rsidR="007E5E27" w:rsidRDefault="007E5E27" w:rsidP="00FB7DD3">
      <w:pPr>
        <w:spacing w:line="260" w:lineRule="atLeast"/>
        <w:jc w:val="both"/>
        <w:rPr>
          <w:rFonts w:ascii="Arial" w:hAnsi="Arial" w:cs="Arial"/>
          <w:sz w:val="20"/>
          <w:szCs w:val="20"/>
          <w:lang w:eastAsia="en-US"/>
        </w:rPr>
      </w:pPr>
    </w:p>
    <w:p w14:paraId="72AAE1A4" w14:textId="77777777" w:rsidR="007E5E27" w:rsidRDefault="007E5E27" w:rsidP="00FB7DD3">
      <w:pPr>
        <w:spacing w:line="260" w:lineRule="atLeast"/>
        <w:jc w:val="both"/>
        <w:rPr>
          <w:rFonts w:ascii="Arial" w:hAnsi="Arial" w:cs="Arial"/>
          <w:sz w:val="20"/>
          <w:szCs w:val="20"/>
          <w:lang w:eastAsia="en-US"/>
        </w:rPr>
      </w:pPr>
    </w:p>
    <w:p w14:paraId="22614C47" w14:textId="77777777" w:rsidR="00803361" w:rsidRDefault="00803361" w:rsidP="00A54C59">
      <w:pPr>
        <w:spacing w:line="260" w:lineRule="atLeast"/>
        <w:rPr>
          <w:rFonts w:ascii="Arial" w:hAnsi="Arial"/>
          <w:b/>
          <w:sz w:val="20"/>
          <w:lang w:eastAsia="en-US"/>
        </w:rPr>
      </w:pPr>
    </w:p>
    <w:p w14:paraId="209F52A8" w14:textId="1844CC60" w:rsidR="0075039D" w:rsidRPr="0070139D" w:rsidRDefault="00A54C59" w:rsidP="00A54C59">
      <w:pPr>
        <w:spacing w:line="260" w:lineRule="atLeast"/>
        <w:rPr>
          <w:rFonts w:ascii="Arial" w:hAnsi="Arial" w:cs="Arial"/>
          <w:b/>
          <w:sz w:val="20"/>
          <w:szCs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1B32B719" w14:textId="77777777" w:rsidR="0075039D" w:rsidRPr="0070139D" w:rsidRDefault="0075039D" w:rsidP="00FB7DD3">
      <w:pPr>
        <w:spacing w:line="260" w:lineRule="atLeast"/>
        <w:rPr>
          <w:rFonts w:ascii="Arial" w:hAnsi="Arial" w:cs="Arial"/>
          <w:b/>
          <w:sz w:val="20"/>
          <w:szCs w:val="20"/>
          <w:lang w:eastAsia="en-US"/>
        </w:rPr>
      </w:pPr>
    </w:p>
    <w:p w14:paraId="03A6F92D"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Ministrstvo za infrastrukturo, Langusova ulica 4, 1535 Ljubljana</w:t>
      </w:r>
    </w:p>
    <w:p w14:paraId="37B1E494" w14:textId="77777777" w:rsidR="00FB7DD3" w:rsidRPr="0070139D" w:rsidRDefault="00FB7DD3" w:rsidP="00496FF2">
      <w:pPr>
        <w:spacing w:line="260" w:lineRule="atLeast"/>
        <w:jc w:val="both"/>
        <w:rPr>
          <w:rFonts w:ascii="Arial" w:hAnsi="Arial" w:cs="Arial"/>
          <w:sz w:val="20"/>
          <w:szCs w:val="20"/>
          <w:lang w:eastAsia="en-US"/>
        </w:rPr>
      </w:pPr>
    </w:p>
    <w:p w14:paraId="3E9AC234" w14:textId="7D1AF92A" w:rsidR="001875C4" w:rsidRPr="001875C4" w:rsidRDefault="0075039D" w:rsidP="001875C4">
      <w:pPr>
        <w:spacing w:line="260" w:lineRule="atLeast"/>
        <w:jc w:val="both"/>
        <w:rPr>
          <w:rFonts w:ascii="Arial" w:hAnsi="Arial" w:cs="Arial"/>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471771" w:rsidRPr="00471771">
        <w:rPr>
          <w:rFonts w:ascii="Arial" w:hAnsi="Arial" w:cs="Arial"/>
          <w:sz w:val="20"/>
          <w:szCs w:val="20"/>
          <w:lang w:eastAsia="en-US"/>
        </w:rPr>
        <w:t>Prometno – inženirska operativna podpora v NCUP</w:t>
      </w:r>
    </w:p>
    <w:p w14:paraId="521926D2" w14:textId="77777777" w:rsidR="00BE03A6" w:rsidRPr="00161C6E" w:rsidRDefault="00BE03A6" w:rsidP="00BE03A6">
      <w:pPr>
        <w:spacing w:line="260" w:lineRule="atLeast"/>
        <w:jc w:val="both"/>
        <w:rPr>
          <w:rFonts w:ascii="Arial" w:hAnsi="Arial" w:cs="Arial"/>
        </w:rPr>
      </w:pPr>
    </w:p>
    <w:p w14:paraId="29F32FA4"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2360AEC4" w14:textId="77777777" w:rsidR="00471771" w:rsidRPr="00471771" w:rsidRDefault="00471771" w:rsidP="00471771">
      <w:pPr>
        <w:tabs>
          <w:tab w:val="center" w:pos="4320"/>
          <w:tab w:val="right" w:pos="8640"/>
        </w:tabs>
        <w:spacing w:line="260" w:lineRule="atLeast"/>
        <w:jc w:val="both"/>
        <w:rPr>
          <w:rFonts w:ascii="Arial" w:hAnsi="Arial" w:cs="Arial"/>
          <w:sz w:val="20"/>
          <w:szCs w:val="20"/>
          <w:lang w:eastAsia="en-US"/>
        </w:rPr>
      </w:pPr>
      <w:bookmarkStart w:id="0" w:name="_Toc156997236"/>
      <w:bookmarkStart w:id="1" w:name="_Toc156998181"/>
      <w:r w:rsidRPr="00471771">
        <w:rPr>
          <w:rFonts w:ascii="Arial" w:hAnsi="Arial" w:cs="Arial"/>
          <w:sz w:val="20"/>
          <w:szCs w:val="20"/>
          <w:lang w:eastAsia="en-US"/>
        </w:rPr>
        <w:t xml:space="preserve">Prometno-inženirska operativna podpora v NCUP obsega v prvi vrsti upravljanje z obstoječima rešitvama »Prometni model za urni promet - PTV VISUM« in »Dinamični simulacijski prometni model – PTV OPTIMA« (tehnične podrobnosti prometnega modela se nahajajo v JN št.: 2430-17-006 »Izdelava makroskopskega prometnega modela in vzpostavitev dinamičnega simulacijskega prometnega modela za Nacionalni center za upravljanje prometa«, dosegljivo na spletu) ter njuno dinamično integracijo s povezanimi obstoječimi in bodočimi informacijskimi ITS sistemi NCUP (prometno podatkovno skladišče, platforma za spremljanje masovnih podatkov vozil v gibanju (FCD), spremljanje zapor, </w:t>
      </w:r>
      <w:proofErr w:type="spellStart"/>
      <w:r w:rsidRPr="00471771">
        <w:rPr>
          <w:rFonts w:ascii="Arial" w:hAnsi="Arial" w:cs="Arial"/>
          <w:sz w:val="20"/>
          <w:szCs w:val="20"/>
          <w:lang w:eastAsia="en-US"/>
        </w:rPr>
        <w:t>multimodalne</w:t>
      </w:r>
      <w:proofErr w:type="spellEnd"/>
      <w:r w:rsidRPr="00471771">
        <w:rPr>
          <w:rFonts w:ascii="Arial" w:hAnsi="Arial" w:cs="Arial"/>
          <w:sz w:val="20"/>
          <w:szCs w:val="20"/>
          <w:lang w:eastAsia="en-US"/>
        </w:rPr>
        <w:t xml:space="preserve"> storitve, statična digitalna prometna infrastruktura DPI s prometnim GIS sistemom,  storitve enotne točke dostopa do prometnih podatkov (NAP)). Operativna podpora prometnega inženirstva se nanaša na strokovno operativno prometno-inženirsko tehnično podporo za vse omenjene sisteme v fazah načrtovanja, razvoja, implementacije, vzdrževanja v produkciji, nadgrajevanja in celovitega strateškega upravljanja sistemov in storitev NCUP.</w:t>
      </w:r>
    </w:p>
    <w:p w14:paraId="50A4ACCB" w14:textId="77777777" w:rsidR="007E5E27" w:rsidRDefault="007E5E27" w:rsidP="007E5E27">
      <w:pPr>
        <w:widowControl w:val="0"/>
        <w:autoSpaceDE w:val="0"/>
        <w:autoSpaceDN w:val="0"/>
        <w:adjustRightInd w:val="0"/>
        <w:spacing w:line="260" w:lineRule="atLeast"/>
        <w:jc w:val="both"/>
        <w:rPr>
          <w:rFonts w:ascii="Arial" w:hAnsi="Arial" w:cs="Arial"/>
          <w:sz w:val="20"/>
          <w:szCs w:val="20"/>
        </w:rPr>
      </w:pPr>
    </w:p>
    <w:p w14:paraId="5885BF69" w14:textId="460512C2" w:rsidR="001875C4" w:rsidRPr="0070139D" w:rsidRDefault="001875C4" w:rsidP="001875C4">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w:t>
      </w:r>
      <w:r w:rsidR="009805BF">
        <w:rPr>
          <w:rFonts w:ascii="Arial" w:hAnsi="Arial" w:cs="Arial"/>
          <w:sz w:val="20"/>
          <w:szCs w:val="20"/>
          <w:lang w:eastAsia="en-US"/>
        </w:rPr>
        <w:t>projektna naloga</w:t>
      </w:r>
      <w:r>
        <w:rPr>
          <w:rFonts w:ascii="Arial" w:hAnsi="Arial" w:cs="Arial"/>
          <w:sz w:val="20"/>
          <w:szCs w:val="20"/>
          <w:lang w:eastAsia="en-US"/>
        </w:rPr>
        <w:t>.</w:t>
      </w:r>
      <w:r w:rsidRPr="0070139D">
        <w:rPr>
          <w:rFonts w:ascii="Arial" w:hAnsi="Arial" w:cs="Arial"/>
          <w:sz w:val="20"/>
          <w:szCs w:val="20"/>
          <w:lang w:eastAsia="en-US"/>
        </w:rPr>
        <w:t xml:space="preserve"> </w:t>
      </w:r>
    </w:p>
    <w:p w14:paraId="1E0D0CEB" w14:textId="0B9E6726" w:rsidR="001875C4" w:rsidRDefault="001875C4" w:rsidP="007E5E27">
      <w:pPr>
        <w:widowControl w:val="0"/>
        <w:autoSpaceDE w:val="0"/>
        <w:autoSpaceDN w:val="0"/>
        <w:adjustRightInd w:val="0"/>
        <w:spacing w:line="260" w:lineRule="atLeast"/>
        <w:jc w:val="both"/>
        <w:rPr>
          <w:rFonts w:ascii="Arial" w:hAnsi="Arial" w:cs="Arial"/>
          <w:sz w:val="20"/>
          <w:szCs w:val="20"/>
        </w:rPr>
      </w:pPr>
    </w:p>
    <w:p w14:paraId="7C5B1ADA" w14:textId="709DD2E3" w:rsidR="00471771" w:rsidRDefault="00471771" w:rsidP="00471771">
      <w:pPr>
        <w:spacing w:line="260" w:lineRule="atLeast"/>
        <w:jc w:val="both"/>
        <w:rPr>
          <w:rFonts w:ascii="Arial" w:hAnsi="Arial" w:cs="Arial"/>
          <w:sz w:val="20"/>
          <w:szCs w:val="20"/>
          <w:lang w:eastAsia="en-US"/>
        </w:rPr>
      </w:pPr>
      <w:r w:rsidRPr="009E5812">
        <w:rPr>
          <w:rFonts w:ascii="Arial" w:hAnsi="Arial" w:cs="Arial"/>
          <w:b/>
          <w:sz w:val="20"/>
          <w:szCs w:val="20"/>
          <w:lang w:eastAsia="en-US"/>
        </w:rPr>
        <w:t>Limitirana vrednost</w:t>
      </w:r>
      <w:r w:rsidRPr="00EB35B5">
        <w:rPr>
          <w:rFonts w:ascii="Arial" w:hAnsi="Arial" w:cs="Arial"/>
          <w:sz w:val="20"/>
          <w:szCs w:val="20"/>
          <w:lang w:eastAsia="en-US"/>
        </w:rPr>
        <w:t xml:space="preserve"> javnega naročila </w:t>
      </w:r>
      <w:r>
        <w:rPr>
          <w:rFonts w:ascii="Arial" w:hAnsi="Arial" w:cs="Arial"/>
          <w:sz w:val="20"/>
          <w:szCs w:val="20"/>
          <w:lang w:eastAsia="en-US"/>
        </w:rPr>
        <w:t xml:space="preserve">znaša </w:t>
      </w:r>
      <w:r w:rsidR="00BB1F3D" w:rsidRPr="00D77C63">
        <w:rPr>
          <w:rFonts w:ascii="Arial" w:hAnsi="Arial" w:cs="Arial"/>
          <w:color w:val="C00000"/>
          <w:sz w:val="20"/>
          <w:szCs w:val="20"/>
          <w:lang w:eastAsia="en-US"/>
        </w:rPr>
        <w:t>960.000,00</w:t>
      </w:r>
      <w:r w:rsidRPr="00D77C63">
        <w:rPr>
          <w:rFonts w:ascii="Arial" w:hAnsi="Arial" w:cs="Arial"/>
          <w:color w:val="C00000"/>
          <w:sz w:val="20"/>
          <w:szCs w:val="20"/>
          <w:lang w:eastAsia="en-US"/>
        </w:rPr>
        <w:t xml:space="preserve"> EUR brez DDV</w:t>
      </w:r>
      <w:r w:rsidRPr="00EB35B5">
        <w:rPr>
          <w:rFonts w:ascii="Arial" w:hAnsi="Arial" w:cs="Arial"/>
          <w:sz w:val="20"/>
          <w:szCs w:val="20"/>
          <w:lang w:eastAsia="en-US"/>
        </w:rPr>
        <w:t>. Ponudba, ki b</w:t>
      </w:r>
      <w:r>
        <w:rPr>
          <w:rFonts w:ascii="Arial" w:hAnsi="Arial" w:cs="Arial"/>
          <w:sz w:val="20"/>
          <w:szCs w:val="20"/>
          <w:lang w:eastAsia="en-US"/>
        </w:rPr>
        <w:t>o</w:t>
      </w:r>
      <w:r w:rsidRPr="00EB35B5">
        <w:rPr>
          <w:rFonts w:ascii="Arial" w:hAnsi="Arial" w:cs="Arial"/>
          <w:sz w:val="20"/>
          <w:szCs w:val="20"/>
          <w:lang w:eastAsia="en-US"/>
        </w:rPr>
        <w:t xml:space="preserve"> presegla limitirano vrednost, bo ocenjena kot nedopustna in izločena iz nadaljnjega postopka.</w:t>
      </w:r>
    </w:p>
    <w:p w14:paraId="56E7C5DD" w14:textId="7BCF770C" w:rsidR="00471771" w:rsidRDefault="00471771" w:rsidP="007E5E27">
      <w:pPr>
        <w:widowControl w:val="0"/>
        <w:autoSpaceDE w:val="0"/>
        <w:autoSpaceDN w:val="0"/>
        <w:adjustRightInd w:val="0"/>
        <w:spacing w:line="260" w:lineRule="atLeast"/>
        <w:jc w:val="both"/>
        <w:rPr>
          <w:rFonts w:ascii="Arial" w:hAnsi="Arial" w:cs="Arial"/>
          <w:sz w:val="20"/>
          <w:szCs w:val="20"/>
        </w:rPr>
      </w:pPr>
    </w:p>
    <w:p w14:paraId="47041DA6" w14:textId="0440ACF8" w:rsidR="007E5E27" w:rsidRPr="0070139D" w:rsidRDefault="007E5E27" w:rsidP="007E5E27">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w:t>
      </w:r>
      <w:r>
        <w:rPr>
          <w:rFonts w:ascii="Arial" w:hAnsi="Arial" w:cs="Arial"/>
          <w:sz w:val="20"/>
          <w:szCs w:val="20"/>
          <w:lang w:eastAsia="en-US"/>
        </w:rPr>
        <w:t xml:space="preserve"> partnerje v skupini ponudnikov</w:t>
      </w:r>
      <w:r w:rsidRPr="0070139D">
        <w:rPr>
          <w:rFonts w:ascii="Arial" w:hAnsi="Arial" w:cs="Arial"/>
          <w:sz w:val="20"/>
          <w:szCs w:val="20"/>
          <w:lang w:eastAsia="en-US"/>
        </w:rPr>
        <w:t xml:space="preserve"> razen</w:t>
      </w:r>
      <w:r>
        <w:rPr>
          <w:rFonts w:ascii="Arial" w:hAnsi="Arial" w:cs="Arial"/>
          <w:sz w:val="20"/>
          <w:szCs w:val="20"/>
          <w:lang w:eastAsia="en-US"/>
        </w:rPr>
        <w:t>,</w:t>
      </w:r>
      <w:r w:rsidRPr="0070139D">
        <w:rPr>
          <w:rFonts w:ascii="Arial" w:hAnsi="Arial" w:cs="Arial"/>
          <w:sz w:val="20"/>
          <w:szCs w:val="20"/>
          <w:lang w:eastAsia="en-US"/>
        </w:rPr>
        <w:t xml:space="preserve"> če je za posamezno zahtevo drugače določeno. </w:t>
      </w:r>
    </w:p>
    <w:p w14:paraId="03F24E89" w14:textId="77777777" w:rsidR="007E5E27" w:rsidRDefault="007E5E27" w:rsidP="007E5E27">
      <w:pPr>
        <w:spacing w:line="260" w:lineRule="atLeast"/>
        <w:jc w:val="both"/>
        <w:rPr>
          <w:rFonts w:ascii="Arial" w:hAnsi="Arial" w:cs="Arial"/>
          <w:sz w:val="20"/>
          <w:szCs w:val="20"/>
          <w:lang w:eastAsia="en-US"/>
        </w:rPr>
      </w:pPr>
    </w:p>
    <w:p w14:paraId="01BBA076" w14:textId="15CC8E78" w:rsidR="007E5E27" w:rsidRDefault="007E5E27" w:rsidP="007E5E27">
      <w:pPr>
        <w:keepNext/>
        <w:spacing w:line="260" w:lineRule="atLeast"/>
        <w:jc w:val="both"/>
        <w:outlineLvl w:val="1"/>
        <w:rPr>
          <w:rFonts w:ascii="Arial" w:hAnsi="Arial" w:cs="Arial"/>
          <w:b/>
          <w:bCs/>
          <w:iCs/>
          <w:sz w:val="20"/>
          <w:szCs w:val="20"/>
        </w:rPr>
      </w:pPr>
      <w:r w:rsidRPr="00572A55">
        <w:rPr>
          <w:rFonts w:ascii="Arial" w:hAnsi="Arial" w:cs="Arial"/>
          <w:b/>
          <w:bCs/>
          <w:iCs/>
          <w:sz w:val="20"/>
          <w:szCs w:val="20"/>
        </w:rPr>
        <w:t>Rok izvedbe pogodbe:</w:t>
      </w:r>
      <w:r>
        <w:rPr>
          <w:rFonts w:ascii="Arial" w:hAnsi="Arial" w:cs="Arial"/>
          <w:b/>
          <w:bCs/>
          <w:iCs/>
          <w:sz w:val="20"/>
          <w:szCs w:val="20"/>
        </w:rPr>
        <w:t xml:space="preserve"> </w:t>
      </w:r>
      <w:r w:rsidR="00471771" w:rsidRPr="00471771">
        <w:rPr>
          <w:rFonts w:ascii="Arial" w:hAnsi="Arial" w:cs="Arial"/>
          <w:bCs/>
          <w:iCs/>
          <w:sz w:val="20"/>
          <w:szCs w:val="20"/>
        </w:rPr>
        <w:t>5 let od podpisa pogodbe</w:t>
      </w:r>
      <w:r w:rsidR="00471771">
        <w:rPr>
          <w:rFonts w:ascii="Arial" w:hAnsi="Arial" w:cs="Arial"/>
          <w:bCs/>
          <w:iCs/>
          <w:sz w:val="20"/>
          <w:szCs w:val="20"/>
        </w:rPr>
        <w:t>.</w:t>
      </w:r>
    </w:p>
    <w:p w14:paraId="1605BAC6" w14:textId="77777777" w:rsidR="007E5E27" w:rsidRDefault="007E5E27" w:rsidP="007E5E27">
      <w:pPr>
        <w:keepNext/>
        <w:spacing w:line="260" w:lineRule="atLeast"/>
        <w:jc w:val="both"/>
        <w:outlineLvl w:val="1"/>
        <w:rPr>
          <w:rFonts w:ascii="Arial" w:hAnsi="Arial" w:cs="Arial"/>
          <w:b/>
          <w:bCs/>
          <w:iCs/>
          <w:sz w:val="20"/>
          <w:szCs w:val="20"/>
        </w:rPr>
      </w:pPr>
    </w:p>
    <w:bookmarkEnd w:id="0"/>
    <w:bookmarkEnd w:id="1"/>
    <w:p w14:paraId="74DAF500"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0EF5EE40"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0BC1BA6F" w14:textId="77777777" w:rsidR="00237744" w:rsidRPr="00161C6E" w:rsidRDefault="00237744" w:rsidP="00FB7DD3">
      <w:pPr>
        <w:spacing w:line="260" w:lineRule="atLeast"/>
        <w:jc w:val="both"/>
        <w:rPr>
          <w:rFonts w:ascii="Arial" w:eastAsia="Calibri" w:hAnsi="Arial" w:cs="Arial"/>
          <w:sz w:val="20"/>
          <w:szCs w:val="20"/>
          <w:lang w:eastAsia="en-US"/>
        </w:rPr>
      </w:pPr>
    </w:p>
    <w:p w14:paraId="2219FC1C"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59E97219" w14:textId="77777777" w:rsidR="00237744" w:rsidRDefault="00237744" w:rsidP="00FB7DD3">
      <w:pPr>
        <w:spacing w:line="260" w:lineRule="atLeast"/>
        <w:jc w:val="both"/>
        <w:rPr>
          <w:rFonts w:ascii="Arial" w:eastAsia="Calibri" w:hAnsi="Arial" w:cs="Arial"/>
          <w:sz w:val="20"/>
          <w:szCs w:val="20"/>
          <w:lang w:eastAsia="en-US"/>
        </w:rPr>
      </w:pPr>
    </w:p>
    <w:p w14:paraId="6BCAFE33" w14:textId="77777777" w:rsidR="00237744" w:rsidRPr="00A42A07"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586D18D" w14:textId="77777777" w:rsidR="00237744" w:rsidRPr="00161C6E" w:rsidRDefault="00237744" w:rsidP="00FB7DD3">
      <w:pPr>
        <w:spacing w:line="260" w:lineRule="atLeast"/>
        <w:jc w:val="both"/>
        <w:rPr>
          <w:rFonts w:ascii="Arial" w:eastAsia="Calibri" w:hAnsi="Arial" w:cs="Arial"/>
          <w:sz w:val="20"/>
          <w:szCs w:val="20"/>
          <w:lang w:eastAsia="en-US"/>
        </w:rPr>
      </w:pPr>
    </w:p>
    <w:p w14:paraId="00220523" w14:textId="1761C653"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 xml:space="preserve">najkasneje do </w:t>
      </w:r>
      <w:r w:rsidR="00326568" w:rsidRPr="00326568">
        <w:rPr>
          <w:rFonts w:ascii="Arial" w:eastAsia="Calibri" w:hAnsi="Arial" w:cs="Arial"/>
          <w:b/>
          <w:color w:val="FF0000"/>
          <w:sz w:val="20"/>
          <w:szCs w:val="20"/>
        </w:rPr>
        <w:t>3</w:t>
      </w:r>
      <w:r w:rsidRPr="00326568">
        <w:rPr>
          <w:rFonts w:ascii="Arial" w:eastAsia="Calibri" w:hAnsi="Arial" w:cs="Arial"/>
          <w:b/>
          <w:color w:val="FF0000"/>
          <w:sz w:val="20"/>
          <w:szCs w:val="22"/>
          <w:lang w:eastAsia="en-US"/>
        </w:rPr>
        <w:t>.</w:t>
      </w:r>
      <w:r w:rsidR="00326568" w:rsidRPr="00326568">
        <w:rPr>
          <w:rFonts w:ascii="Arial" w:eastAsia="Calibri" w:hAnsi="Arial" w:cs="Arial"/>
          <w:b/>
          <w:color w:val="FF0000"/>
          <w:sz w:val="20"/>
          <w:szCs w:val="22"/>
          <w:lang w:eastAsia="en-US"/>
        </w:rPr>
        <w:t>3</w:t>
      </w:r>
      <w:r w:rsidRPr="00326568">
        <w:rPr>
          <w:rFonts w:ascii="Arial" w:eastAsia="Calibri" w:hAnsi="Arial" w:cs="Arial"/>
          <w:b/>
          <w:color w:val="FF0000"/>
          <w:sz w:val="20"/>
          <w:szCs w:val="22"/>
          <w:lang w:eastAsia="en-US"/>
        </w:rPr>
        <w:t>.20</w:t>
      </w:r>
      <w:r w:rsidR="00BD24B0" w:rsidRPr="00326568">
        <w:rPr>
          <w:rFonts w:ascii="Arial" w:eastAsia="Calibri" w:hAnsi="Arial" w:cs="Arial"/>
          <w:b/>
          <w:color w:val="FF0000"/>
          <w:sz w:val="20"/>
          <w:szCs w:val="22"/>
          <w:lang w:eastAsia="en-US"/>
        </w:rPr>
        <w:t>2</w:t>
      </w:r>
      <w:r w:rsidR="00F54AA8" w:rsidRPr="00326568">
        <w:rPr>
          <w:rFonts w:ascii="Arial" w:eastAsia="Calibri" w:hAnsi="Arial" w:cs="Arial"/>
          <w:b/>
          <w:color w:val="FF0000"/>
          <w:sz w:val="20"/>
          <w:szCs w:val="22"/>
          <w:lang w:eastAsia="en-US"/>
        </w:rPr>
        <w:t>2</w:t>
      </w:r>
      <w:r w:rsidRPr="00326568">
        <w:rPr>
          <w:rFonts w:ascii="Arial" w:eastAsia="Calibri" w:hAnsi="Arial" w:cs="Arial"/>
          <w:color w:val="FF0000"/>
          <w:sz w:val="20"/>
          <w:szCs w:val="22"/>
          <w:lang w:eastAsia="en-US"/>
        </w:rPr>
        <w:t xml:space="preserve"> </w:t>
      </w:r>
      <w:r w:rsidRPr="00531015">
        <w:rPr>
          <w:rFonts w:ascii="Arial" w:eastAsia="Calibri" w:hAnsi="Arial" w:cs="Arial"/>
          <w:sz w:val="20"/>
          <w:szCs w:val="22"/>
          <w:lang w:eastAsia="en-US"/>
        </w:rPr>
        <w:t xml:space="preserve">do </w:t>
      </w:r>
      <w:r w:rsidRPr="00531015">
        <w:rPr>
          <w:rFonts w:ascii="Arial" w:eastAsia="Calibri" w:hAnsi="Arial" w:cs="Arial"/>
          <w:b/>
          <w:sz w:val="20"/>
          <w:szCs w:val="22"/>
          <w:lang w:eastAsia="en-US"/>
        </w:rPr>
        <w:t>9:00 ure</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342BCD4F" w14:textId="77777777" w:rsidR="00B17E66" w:rsidRPr="00161C6E" w:rsidRDefault="00B17E66" w:rsidP="00FB7DD3">
      <w:pPr>
        <w:spacing w:line="260" w:lineRule="atLeast"/>
        <w:jc w:val="both"/>
        <w:rPr>
          <w:rFonts w:ascii="Arial" w:eastAsia="Calibri" w:hAnsi="Arial" w:cs="Arial"/>
          <w:sz w:val="20"/>
          <w:szCs w:val="22"/>
          <w:lang w:eastAsia="en-US"/>
        </w:rPr>
      </w:pPr>
    </w:p>
    <w:p w14:paraId="0F700F05"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8FCE0F9" w14:textId="77777777" w:rsidR="00237744" w:rsidRPr="00161C6E" w:rsidRDefault="00237744" w:rsidP="00FB7DD3">
      <w:pPr>
        <w:spacing w:line="260" w:lineRule="atLeast"/>
        <w:jc w:val="both"/>
        <w:rPr>
          <w:rFonts w:ascii="Arial" w:eastAsia="Calibri" w:hAnsi="Arial" w:cs="Arial"/>
          <w:sz w:val="20"/>
          <w:szCs w:val="22"/>
          <w:lang w:eastAsia="en-US"/>
        </w:rPr>
      </w:pPr>
    </w:p>
    <w:p w14:paraId="784F8619"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lastRenderedPageBreak/>
        <w:t>Po preteku roka za predložitev ponudb ponudbe ne bo več mogoče oddati.</w:t>
      </w:r>
    </w:p>
    <w:p w14:paraId="1DD85E87" w14:textId="77777777" w:rsidR="00237744" w:rsidRPr="00161C6E" w:rsidRDefault="00237744" w:rsidP="00FB7DD3">
      <w:pPr>
        <w:spacing w:line="260" w:lineRule="atLeast"/>
        <w:jc w:val="both"/>
        <w:rPr>
          <w:rFonts w:ascii="Arial" w:eastAsia="Calibri" w:hAnsi="Arial" w:cs="Arial"/>
          <w:sz w:val="20"/>
          <w:szCs w:val="22"/>
          <w:lang w:eastAsia="en-US"/>
        </w:rPr>
      </w:pPr>
    </w:p>
    <w:p w14:paraId="10AF14D2"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27BE8379" w14:textId="77777777" w:rsidR="00237744" w:rsidRPr="00161C6E" w:rsidRDefault="00237744" w:rsidP="00FB7DD3">
      <w:pPr>
        <w:spacing w:line="260" w:lineRule="atLeast"/>
        <w:rPr>
          <w:rFonts w:ascii="Arial" w:hAnsi="Arial" w:cs="Arial"/>
          <w:sz w:val="20"/>
        </w:rPr>
      </w:pPr>
    </w:p>
    <w:p w14:paraId="52C681DD"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2470CB03" w14:textId="77777777" w:rsidR="00874E15" w:rsidRPr="00916479" w:rsidRDefault="00874E15" w:rsidP="00FB7DD3">
      <w:pPr>
        <w:spacing w:line="260" w:lineRule="atLeast"/>
        <w:rPr>
          <w:rFonts w:ascii="Arial" w:hAnsi="Arial" w:cs="Arial"/>
          <w:sz w:val="20"/>
        </w:rPr>
      </w:pPr>
    </w:p>
    <w:p w14:paraId="1628EFC2" w14:textId="77777777" w:rsidR="00874E15" w:rsidRPr="00916479"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916479">
        <w:rPr>
          <w:rFonts w:ascii="Arial" w:hAnsi="Arial"/>
          <w:b/>
          <w:bCs/>
          <w:sz w:val="20"/>
          <w:szCs w:val="26"/>
          <w:lang w:eastAsia="en-US"/>
        </w:rPr>
        <w:t xml:space="preserve">      Priprava in oddaja ponudbe v sistemu e-JN</w:t>
      </w:r>
      <w:bookmarkEnd w:id="2"/>
    </w:p>
    <w:p w14:paraId="3B82ABC3" w14:textId="77777777" w:rsidR="00874E15" w:rsidRPr="00916479" w:rsidRDefault="00874E15"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0"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F0419DB" w14:textId="77777777" w:rsidR="00874E15" w:rsidRPr="00916479" w:rsidRDefault="00874E15" w:rsidP="00FB7DD3">
      <w:pPr>
        <w:spacing w:line="260" w:lineRule="atLeast"/>
        <w:jc w:val="both"/>
        <w:rPr>
          <w:rFonts w:ascii="Arial" w:eastAsia="Calibri" w:hAnsi="Arial"/>
          <w:sz w:val="20"/>
          <w:szCs w:val="22"/>
          <w:highlight w:val="yellow"/>
          <w:lang w:eastAsia="en-US"/>
        </w:rPr>
      </w:pPr>
    </w:p>
    <w:p w14:paraId="7B609B01"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1"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44277B43" w14:textId="77777777" w:rsidR="00874E15" w:rsidRPr="00916479" w:rsidRDefault="00874E15" w:rsidP="00FB7DD3">
      <w:pPr>
        <w:spacing w:line="260" w:lineRule="atLeast"/>
        <w:jc w:val="both"/>
        <w:rPr>
          <w:rFonts w:ascii="Arial" w:eastAsia="Calibri" w:hAnsi="Arial" w:cs="Arial"/>
          <w:sz w:val="20"/>
          <w:szCs w:val="20"/>
          <w:lang w:eastAsia="en-US"/>
        </w:rPr>
      </w:pPr>
    </w:p>
    <w:p w14:paraId="39B08398"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43B53848" w14:textId="77777777" w:rsidR="00EC6004" w:rsidRDefault="00EC6004" w:rsidP="00FB7DD3">
      <w:pPr>
        <w:spacing w:line="260" w:lineRule="atLeast"/>
        <w:jc w:val="both"/>
        <w:rPr>
          <w:rFonts w:ascii="Arial" w:hAnsi="Arial" w:cs="Arial"/>
          <w:sz w:val="20"/>
          <w:szCs w:val="20"/>
          <w:lang w:eastAsia="en-US"/>
        </w:rPr>
      </w:pPr>
    </w:p>
    <w:p w14:paraId="1A3D08BC"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3284E153" w14:textId="052CCEBD"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Pr="00EE7EE3">
        <w:rPr>
          <w:rFonts w:ascii="Arial" w:eastAsia="Calibri" w:hAnsi="Arial" w:cs="Arial"/>
          <w:sz w:val="20"/>
          <w:szCs w:val="20"/>
          <w:lang w:eastAsia="en-US"/>
        </w:rPr>
        <w:t xml:space="preserve">dne </w:t>
      </w:r>
      <w:r w:rsidR="00326568" w:rsidRPr="008D7C21">
        <w:rPr>
          <w:rFonts w:ascii="Arial" w:eastAsia="Calibri" w:hAnsi="Arial" w:cs="Arial"/>
          <w:b/>
          <w:color w:val="FF0000"/>
          <w:sz w:val="20"/>
          <w:szCs w:val="20"/>
          <w:lang w:eastAsia="en-US"/>
        </w:rPr>
        <w:t>3.3</w:t>
      </w:r>
      <w:r w:rsidRPr="008D7C21">
        <w:rPr>
          <w:rFonts w:ascii="Arial" w:eastAsia="Calibri" w:hAnsi="Arial" w:cs="Arial"/>
          <w:b/>
          <w:color w:val="FF0000"/>
          <w:sz w:val="20"/>
          <w:szCs w:val="22"/>
          <w:lang w:eastAsia="en-US"/>
        </w:rPr>
        <w:t>.20</w:t>
      </w:r>
      <w:r w:rsidR="00BD24B0" w:rsidRPr="008D7C21">
        <w:rPr>
          <w:rFonts w:ascii="Arial" w:eastAsia="Calibri" w:hAnsi="Arial" w:cs="Arial"/>
          <w:b/>
          <w:color w:val="FF0000"/>
          <w:sz w:val="20"/>
          <w:szCs w:val="22"/>
          <w:lang w:eastAsia="en-US"/>
        </w:rPr>
        <w:t>2</w:t>
      </w:r>
      <w:r w:rsidR="00F54AA8" w:rsidRPr="008D7C21">
        <w:rPr>
          <w:rFonts w:ascii="Arial" w:eastAsia="Calibri" w:hAnsi="Arial" w:cs="Arial"/>
          <w:b/>
          <w:color w:val="FF0000"/>
          <w:sz w:val="20"/>
          <w:szCs w:val="22"/>
          <w:lang w:eastAsia="en-US"/>
        </w:rPr>
        <w:t>2</w:t>
      </w:r>
      <w:r w:rsidRPr="008D7C21">
        <w:rPr>
          <w:rFonts w:ascii="Arial" w:eastAsia="Calibri" w:hAnsi="Arial" w:cs="Arial"/>
          <w:color w:val="FF0000"/>
          <w:sz w:val="20"/>
          <w:szCs w:val="22"/>
          <w:lang w:eastAsia="en-US"/>
        </w:rPr>
        <w:t xml:space="preserve"> </w:t>
      </w:r>
      <w:r w:rsidRPr="00EE7EE3">
        <w:rPr>
          <w:rFonts w:ascii="Arial" w:eastAsia="Calibri" w:hAnsi="Arial" w:cs="Arial"/>
          <w:sz w:val="20"/>
          <w:szCs w:val="22"/>
          <w:lang w:eastAsia="en-US"/>
        </w:rPr>
        <w:t xml:space="preserve">in se bo začelo </w:t>
      </w:r>
      <w:r w:rsidRPr="00EE7EE3">
        <w:rPr>
          <w:rFonts w:ascii="Arial" w:eastAsia="Calibri" w:hAnsi="Arial" w:cs="Arial"/>
          <w:b/>
          <w:sz w:val="20"/>
          <w:szCs w:val="22"/>
          <w:lang w:eastAsia="en-US"/>
        </w:rPr>
        <w:t xml:space="preserve">ob </w:t>
      </w:r>
      <w:r w:rsidR="00F54AA8">
        <w:rPr>
          <w:rFonts w:ascii="Arial" w:eastAsia="Calibri" w:hAnsi="Arial" w:cs="Arial"/>
          <w:b/>
          <w:sz w:val="20"/>
          <w:szCs w:val="22"/>
          <w:lang w:eastAsia="en-US"/>
        </w:rPr>
        <w:t>1</w:t>
      </w:r>
      <w:r w:rsidR="003A3127">
        <w:rPr>
          <w:rFonts w:ascii="Arial" w:eastAsia="Calibri" w:hAnsi="Arial" w:cs="Arial"/>
          <w:b/>
          <w:sz w:val="20"/>
          <w:szCs w:val="22"/>
          <w:lang w:eastAsia="en-US"/>
        </w:rPr>
        <w:t>0</w:t>
      </w:r>
      <w:r w:rsidRPr="00A750DA">
        <w:rPr>
          <w:rFonts w:ascii="Arial" w:eastAsia="Calibri" w:hAnsi="Arial" w:cs="Arial"/>
          <w:b/>
          <w:sz w:val="20"/>
          <w:szCs w:val="22"/>
          <w:lang w:eastAsia="en-US"/>
        </w:rPr>
        <w:t>:</w:t>
      </w:r>
      <w:r w:rsidR="00F54AA8">
        <w:rPr>
          <w:rFonts w:ascii="Arial" w:eastAsia="Calibri" w:hAnsi="Arial" w:cs="Arial"/>
          <w:b/>
          <w:sz w:val="20"/>
          <w:szCs w:val="22"/>
          <w:lang w:eastAsia="en-US"/>
        </w:rPr>
        <w:t>0</w:t>
      </w:r>
      <w:r w:rsidR="009B7FF4" w:rsidRPr="00A750DA">
        <w:rPr>
          <w:rFonts w:ascii="Arial" w:eastAsia="Calibri" w:hAnsi="Arial" w:cs="Arial"/>
          <w:b/>
          <w:sz w:val="20"/>
          <w:szCs w:val="22"/>
          <w:lang w:eastAsia="en-US"/>
        </w:rPr>
        <w:t>0</w:t>
      </w:r>
      <w:r w:rsidRPr="00A750DA">
        <w:rPr>
          <w:rFonts w:ascii="Arial" w:eastAsia="Calibri" w:hAnsi="Arial" w:cs="Arial"/>
          <w:b/>
          <w:sz w:val="20"/>
          <w:szCs w:val="22"/>
          <w:lang w:eastAsia="en-US"/>
        </w:rPr>
        <w:t xml:space="preserve"> uri</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 xml:space="preserve">na spletnem naslovu </w:t>
      </w:r>
      <w:r w:rsidRPr="00FA23D9">
        <w:rPr>
          <w:rFonts w:ascii="Arial" w:eastAsia="Calibri" w:hAnsi="Arial" w:cs="Arial"/>
          <w:color w:val="0000FF"/>
          <w:sz w:val="20"/>
          <w:szCs w:val="20"/>
          <w:u w:val="single"/>
        </w:rPr>
        <w:t>https://ejn.gov.si</w:t>
      </w:r>
      <w:r w:rsidRPr="00FA23D9">
        <w:rPr>
          <w:rFonts w:ascii="Arial" w:eastAsia="Calibri" w:hAnsi="Arial" w:cs="Arial"/>
          <w:sz w:val="20"/>
          <w:szCs w:val="20"/>
        </w:rPr>
        <w:t>.</w:t>
      </w:r>
      <w:r w:rsidRPr="00916479">
        <w:rPr>
          <w:rFonts w:ascii="Arial" w:eastAsia="Calibri" w:hAnsi="Arial" w:cs="Arial"/>
          <w:sz w:val="20"/>
          <w:szCs w:val="20"/>
        </w:rPr>
        <w:t xml:space="preserve"> </w:t>
      </w:r>
    </w:p>
    <w:p w14:paraId="2EC4FC81" w14:textId="77777777" w:rsidR="00874E15" w:rsidRPr="00916479" w:rsidRDefault="00874E15" w:rsidP="00FB7DD3">
      <w:pPr>
        <w:spacing w:line="260" w:lineRule="atLeast"/>
        <w:jc w:val="both"/>
        <w:rPr>
          <w:rFonts w:ascii="Arial" w:eastAsia="Calibri" w:hAnsi="Arial" w:cs="Arial"/>
          <w:sz w:val="20"/>
          <w:szCs w:val="22"/>
          <w:lang w:eastAsia="en-US"/>
        </w:rPr>
      </w:pPr>
    </w:p>
    <w:p w14:paraId="5617A20D"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63B0A79C" w14:textId="77777777" w:rsidR="00463C3E" w:rsidRDefault="00463C3E" w:rsidP="00FB7DD3">
      <w:pPr>
        <w:spacing w:line="260" w:lineRule="atLeast"/>
        <w:jc w:val="both"/>
        <w:rPr>
          <w:rFonts w:ascii="Arial" w:hAnsi="Arial" w:cs="Arial"/>
          <w:sz w:val="20"/>
          <w:szCs w:val="20"/>
          <w:lang w:eastAsia="en-US"/>
        </w:rPr>
      </w:pPr>
    </w:p>
    <w:p w14:paraId="0B1AF22D" w14:textId="77777777" w:rsidR="00EF30CB" w:rsidRPr="0070139D" w:rsidRDefault="00EF30CB" w:rsidP="00FB7DD3">
      <w:pPr>
        <w:spacing w:line="260" w:lineRule="atLeast"/>
        <w:jc w:val="both"/>
        <w:rPr>
          <w:rFonts w:ascii="Arial" w:hAnsi="Arial" w:cs="Arial"/>
          <w:sz w:val="20"/>
          <w:szCs w:val="20"/>
          <w:lang w:eastAsia="en-US"/>
        </w:rPr>
      </w:pPr>
    </w:p>
    <w:p w14:paraId="23C96E68" w14:textId="77777777" w:rsidR="0075039D" w:rsidRPr="0070139D" w:rsidRDefault="0075039D" w:rsidP="00FB7DD3">
      <w:pPr>
        <w:spacing w:line="260" w:lineRule="atLeast"/>
        <w:jc w:val="both"/>
        <w:rPr>
          <w:rFonts w:ascii="Arial" w:hAnsi="Arial" w:cs="Arial"/>
          <w:sz w:val="20"/>
          <w:szCs w:val="20"/>
          <w:lang w:eastAsia="en-US"/>
        </w:rPr>
      </w:pPr>
      <w:r w:rsidRPr="00D92AE9">
        <w:rPr>
          <w:rFonts w:ascii="Arial" w:hAnsi="Arial"/>
          <w:b/>
          <w:bCs/>
          <w:sz w:val="20"/>
          <w:lang w:eastAsia="en-US"/>
        </w:rPr>
        <w:t>Sonja Grašič</w:t>
      </w:r>
    </w:p>
    <w:p w14:paraId="019D5F41" w14:textId="77777777" w:rsidR="0075039D" w:rsidRPr="00D92AE9" w:rsidRDefault="0075039D" w:rsidP="00FB7DD3">
      <w:pPr>
        <w:spacing w:line="260" w:lineRule="atLeast"/>
        <w:rPr>
          <w:rFonts w:ascii="Arial" w:hAnsi="Arial"/>
          <w:sz w:val="20"/>
          <w:lang w:eastAsia="en-US"/>
        </w:rPr>
      </w:pPr>
      <w:r w:rsidRPr="00D92AE9">
        <w:rPr>
          <w:rFonts w:ascii="Arial" w:hAnsi="Arial"/>
          <w:sz w:val="20"/>
          <w:lang w:eastAsia="en-US"/>
        </w:rPr>
        <w:t>vodja Službe za javna naročila</w:t>
      </w:r>
      <w:r w:rsidRPr="00D92AE9">
        <w:rPr>
          <w:rFonts w:ascii="Arial" w:hAnsi="Arial"/>
          <w:sz w:val="20"/>
          <w:lang w:eastAsia="en-US"/>
        </w:rPr>
        <w:tab/>
      </w:r>
      <w:r w:rsidRPr="00D92AE9">
        <w:rPr>
          <w:rFonts w:ascii="Arial" w:hAnsi="Arial"/>
          <w:sz w:val="20"/>
          <w:lang w:eastAsia="en-US"/>
        </w:rPr>
        <w:tab/>
      </w:r>
    </w:p>
    <w:p w14:paraId="0D5C016E" w14:textId="77777777"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1DAF9103" w14:textId="77777777" w:rsidR="00463C3E" w:rsidRPr="00D92AE9" w:rsidRDefault="00463C3E" w:rsidP="00FB7DD3">
      <w:pPr>
        <w:spacing w:line="260" w:lineRule="atLeast"/>
        <w:rPr>
          <w:rFonts w:ascii="Arial" w:hAnsi="Arial"/>
          <w:b/>
          <w:bCs/>
          <w:sz w:val="20"/>
          <w:lang w:eastAsia="en-US"/>
        </w:rPr>
      </w:pPr>
    </w:p>
    <w:p w14:paraId="735AD9F8" w14:textId="77777777" w:rsidR="00463C3E" w:rsidRPr="00D92AE9" w:rsidRDefault="00463C3E" w:rsidP="00FB7DD3">
      <w:pPr>
        <w:spacing w:line="260" w:lineRule="atLeast"/>
        <w:rPr>
          <w:rFonts w:ascii="Arial" w:hAnsi="Arial"/>
          <w:b/>
          <w:bCs/>
          <w:sz w:val="20"/>
          <w:lang w:eastAsia="en-US"/>
        </w:rPr>
      </w:pPr>
    </w:p>
    <w:p w14:paraId="7F68F849" w14:textId="77777777" w:rsidR="003B1710" w:rsidRPr="005A521D" w:rsidRDefault="0075039D" w:rsidP="003B1710">
      <w:pPr>
        <w:spacing w:line="260" w:lineRule="atLeast"/>
        <w:rPr>
          <w:rFonts w:ascii="Arial" w:hAnsi="Arial"/>
          <w:b/>
          <w:sz w:val="20"/>
          <w:highlight w:val="yellow"/>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Jernej Vrtovec</w:t>
      </w:r>
    </w:p>
    <w:p w14:paraId="790A1468" w14:textId="77777777" w:rsidR="00FD0C9C"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Pr>
          <w:rFonts w:ascii="Arial" w:hAnsi="Arial" w:cs="Arial"/>
          <w:sz w:val="20"/>
          <w:szCs w:val="20"/>
          <w:lang w:eastAsia="en-US"/>
        </w:rPr>
        <w:t xml:space="preserve">                                                                                                                      </w:t>
      </w:r>
      <w:r w:rsidRPr="008A350C">
        <w:rPr>
          <w:rFonts w:ascii="Arial" w:hAnsi="Arial" w:cs="Arial"/>
          <w:sz w:val="20"/>
          <w:szCs w:val="20"/>
          <w:lang w:eastAsia="en-US"/>
        </w:rPr>
        <w:t>minist</w:t>
      </w:r>
      <w:r w:rsidR="00B9288A">
        <w:rPr>
          <w:rFonts w:ascii="Arial" w:hAnsi="Arial" w:cs="Arial"/>
          <w:sz w:val="20"/>
          <w:szCs w:val="20"/>
          <w:lang w:eastAsia="en-US"/>
        </w:rPr>
        <w:t>e</w:t>
      </w:r>
      <w:r w:rsidRPr="008A350C">
        <w:rPr>
          <w:rFonts w:ascii="Arial" w:hAnsi="Arial" w:cs="Arial"/>
          <w:sz w:val="20"/>
          <w:szCs w:val="20"/>
          <w:lang w:eastAsia="en-US"/>
        </w:rPr>
        <w:t>r</w:t>
      </w:r>
    </w:p>
    <w:p w14:paraId="12BDDEC8" w14:textId="77777777" w:rsidR="00A740FB" w:rsidRDefault="00A740FB" w:rsidP="00FB7DD3">
      <w:pPr>
        <w:spacing w:line="260" w:lineRule="atLeast"/>
        <w:rPr>
          <w:rFonts w:ascii="Arial" w:hAnsi="Arial" w:cs="Arial"/>
          <w:sz w:val="20"/>
          <w:szCs w:val="20"/>
          <w:lang w:eastAsia="en-US"/>
        </w:rPr>
      </w:pPr>
    </w:p>
    <w:p w14:paraId="19186205" w14:textId="77777777" w:rsidR="00A740FB" w:rsidRPr="00A740FB" w:rsidRDefault="00B9288A" w:rsidP="00FB7DD3">
      <w:pPr>
        <w:spacing w:line="260" w:lineRule="atLeast"/>
        <w:rPr>
          <w:rFonts w:ascii="Arial" w:hAnsi="Arial" w:cs="Arial"/>
          <w:b/>
          <w:sz w:val="20"/>
          <w:szCs w:val="20"/>
          <w:lang w:eastAsia="en-US"/>
        </w:rPr>
      </w:pPr>
      <w:r>
        <w:rPr>
          <w:rFonts w:ascii="Arial" w:hAnsi="Arial" w:cs="Arial"/>
          <w:b/>
          <w:sz w:val="20"/>
          <w:szCs w:val="20"/>
          <w:lang w:eastAsia="en-US"/>
        </w:rPr>
        <w:t>Monika Pintar Mesarič</w:t>
      </w:r>
    </w:p>
    <w:p w14:paraId="5775189B" w14:textId="77777777" w:rsidR="00A740FB" w:rsidRPr="008A350C" w:rsidRDefault="00B9288A" w:rsidP="00FB7DD3">
      <w:pPr>
        <w:spacing w:line="260" w:lineRule="atLeast"/>
        <w:rPr>
          <w:rFonts w:ascii="Arial" w:hAnsi="Arial" w:cs="Arial"/>
          <w:sz w:val="20"/>
          <w:szCs w:val="20"/>
          <w:lang w:eastAsia="en-US"/>
        </w:rPr>
      </w:pPr>
      <w:r>
        <w:rPr>
          <w:rFonts w:ascii="Arial" w:hAnsi="Arial" w:cs="Arial"/>
          <w:sz w:val="20"/>
          <w:szCs w:val="20"/>
          <w:lang w:eastAsia="en-US"/>
        </w:rPr>
        <w:t xml:space="preserve">Generalna </w:t>
      </w:r>
      <w:r w:rsidR="00A740FB">
        <w:rPr>
          <w:rFonts w:ascii="Arial" w:hAnsi="Arial" w:cs="Arial"/>
          <w:sz w:val="20"/>
          <w:szCs w:val="20"/>
          <w:lang w:eastAsia="en-US"/>
        </w:rPr>
        <w:t>direktor</w:t>
      </w:r>
      <w:r>
        <w:rPr>
          <w:rFonts w:ascii="Arial" w:hAnsi="Arial" w:cs="Arial"/>
          <w:sz w:val="20"/>
          <w:szCs w:val="20"/>
          <w:lang w:eastAsia="en-US"/>
        </w:rPr>
        <w:t>ic</w:t>
      </w:r>
      <w:r w:rsidR="00A740FB">
        <w:rPr>
          <w:rFonts w:ascii="Arial" w:hAnsi="Arial" w:cs="Arial"/>
          <w:sz w:val="20"/>
          <w:szCs w:val="20"/>
          <w:lang w:eastAsia="en-US"/>
        </w:rPr>
        <w:t>a D</w:t>
      </w:r>
      <w:r>
        <w:rPr>
          <w:rFonts w:ascii="Arial" w:hAnsi="Arial" w:cs="Arial"/>
          <w:sz w:val="20"/>
          <w:szCs w:val="20"/>
          <w:lang w:eastAsia="en-US"/>
        </w:rPr>
        <w:t>K</w:t>
      </w:r>
      <w:r w:rsidR="00A740FB">
        <w:rPr>
          <w:rFonts w:ascii="Arial" w:hAnsi="Arial" w:cs="Arial"/>
          <w:sz w:val="20"/>
          <w:szCs w:val="20"/>
          <w:lang w:eastAsia="en-US"/>
        </w:rPr>
        <w:t>P</w:t>
      </w:r>
    </w:p>
    <w:p w14:paraId="423DD464" w14:textId="365A4AD8" w:rsidR="00FD0C9C" w:rsidRPr="003C0405" w:rsidRDefault="003C0405" w:rsidP="00FB7DD3">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5909D140" w14:textId="77777777" w:rsidR="00EF30CB" w:rsidRDefault="00EF30CB" w:rsidP="00FB7DD3">
      <w:pPr>
        <w:spacing w:line="260" w:lineRule="atLeast"/>
        <w:rPr>
          <w:rFonts w:ascii="Arial" w:hAnsi="Arial" w:cs="Arial"/>
          <w:sz w:val="20"/>
          <w:szCs w:val="20"/>
          <w:lang w:eastAsia="en-US"/>
        </w:rPr>
      </w:pPr>
    </w:p>
    <w:p w14:paraId="68AD64AE" w14:textId="77777777" w:rsidR="00EF30CB" w:rsidRDefault="00EF30CB" w:rsidP="00FB7DD3">
      <w:pPr>
        <w:spacing w:line="260" w:lineRule="atLeast"/>
        <w:rPr>
          <w:rFonts w:ascii="Arial" w:hAnsi="Arial" w:cs="Arial"/>
          <w:sz w:val="20"/>
          <w:szCs w:val="20"/>
          <w:lang w:eastAsia="en-US"/>
        </w:rPr>
      </w:pPr>
    </w:p>
    <w:p w14:paraId="5EFC5EA5" w14:textId="77777777" w:rsidR="000D57BA" w:rsidRDefault="000D57BA" w:rsidP="00A54C59">
      <w:pPr>
        <w:spacing w:line="260" w:lineRule="atLeast"/>
        <w:jc w:val="both"/>
        <w:rPr>
          <w:rFonts w:ascii="Arial" w:hAnsi="Arial" w:cs="Arial"/>
          <w:b/>
          <w:sz w:val="20"/>
          <w:szCs w:val="20"/>
          <w:lang w:eastAsia="en-US"/>
        </w:rPr>
      </w:pPr>
    </w:p>
    <w:p w14:paraId="12C7CE50" w14:textId="77777777" w:rsidR="000D57BA" w:rsidRDefault="000D57BA" w:rsidP="00A54C59">
      <w:pPr>
        <w:spacing w:line="260" w:lineRule="atLeast"/>
        <w:jc w:val="both"/>
        <w:rPr>
          <w:rFonts w:ascii="Arial" w:hAnsi="Arial" w:cs="Arial"/>
          <w:b/>
          <w:sz w:val="20"/>
          <w:szCs w:val="20"/>
          <w:lang w:eastAsia="en-US"/>
        </w:rPr>
      </w:pPr>
    </w:p>
    <w:p w14:paraId="16429BE5" w14:textId="77777777" w:rsidR="000D57BA" w:rsidRDefault="000D57BA" w:rsidP="00A54C59">
      <w:pPr>
        <w:spacing w:line="260" w:lineRule="atLeast"/>
        <w:jc w:val="both"/>
        <w:rPr>
          <w:rFonts w:ascii="Arial" w:hAnsi="Arial" w:cs="Arial"/>
          <w:b/>
          <w:sz w:val="20"/>
          <w:szCs w:val="20"/>
          <w:lang w:eastAsia="en-US"/>
        </w:rPr>
      </w:pPr>
    </w:p>
    <w:p w14:paraId="146368F3" w14:textId="77777777" w:rsidR="000D57BA" w:rsidRDefault="000D57BA" w:rsidP="00A54C59">
      <w:pPr>
        <w:spacing w:line="260" w:lineRule="atLeast"/>
        <w:jc w:val="both"/>
        <w:rPr>
          <w:rFonts w:ascii="Arial" w:hAnsi="Arial" w:cs="Arial"/>
          <w:b/>
          <w:sz w:val="20"/>
          <w:szCs w:val="20"/>
          <w:lang w:eastAsia="en-US"/>
        </w:rPr>
      </w:pPr>
    </w:p>
    <w:p w14:paraId="44BDF410" w14:textId="77777777" w:rsidR="000D57BA" w:rsidRDefault="000D57BA" w:rsidP="00A54C59">
      <w:pPr>
        <w:spacing w:line="260" w:lineRule="atLeast"/>
        <w:jc w:val="both"/>
        <w:rPr>
          <w:rFonts w:ascii="Arial" w:hAnsi="Arial" w:cs="Arial"/>
          <w:b/>
          <w:sz w:val="20"/>
          <w:szCs w:val="20"/>
          <w:lang w:eastAsia="en-US"/>
        </w:rPr>
      </w:pPr>
    </w:p>
    <w:p w14:paraId="4648F615" w14:textId="77777777" w:rsidR="000D57BA" w:rsidRDefault="000D57BA" w:rsidP="00A54C59">
      <w:pPr>
        <w:spacing w:line="260" w:lineRule="atLeast"/>
        <w:jc w:val="both"/>
        <w:rPr>
          <w:rFonts w:ascii="Arial" w:hAnsi="Arial" w:cs="Arial"/>
          <w:b/>
          <w:sz w:val="20"/>
          <w:szCs w:val="20"/>
          <w:lang w:eastAsia="en-US"/>
        </w:rPr>
      </w:pPr>
    </w:p>
    <w:p w14:paraId="6100EACD" w14:textId="77777777" w:rsidR="003D1EA6" w:rsidRDefault="003D1EA6" w:rsidP="00A54C59">
      <w:pPr>
        <w:spacing w:line="260" w:lineRule="atLeast"/>
        <w:jc w:val="both"/>
        <w:rPr>
          <w:rFonts w:ascii="Arial" w:hAnsi="Arial" w:cs="Arial"/>
          <w:b/>
          <w:sz w:val="20"/>
          <w:szCs w:val="20"/>
          <w:lang w:eastAsia="en-US"/>
        </w:rPr>
      </w:pPr>
    </w:p>
    <w:p w14:paraId="62A43FAF" w14:textId="77777777" w:rsidR="003D1EA6" w:rsidRDefault="003D1EA6" w:rsidP="00A54C59">
      <w:pPr>
        <w:spacing w:line="260" w:lineRule="atLeast"/>
        <w:jc w:val="both"/>
        <w:rPr>
          <w:rFonts w:ascii="Arial" w:hAnsi="Arial" w:cs="Arial"/>
          <w:b/>
          <w:sz w:val="20"/>
          <w:szCs w:val="20"/>
          <w:lang w:eastAsia="en-US"/>
        </w:rPr>
      </w:pPr>
    </w:p>
    <w:p w14:paraId="4547FEC4" w14:textId="77777777" w:rsidR="003D1EA6" w:rsidRDefault="003D1EA6" w:rsidP="00A54C59">
      <w:pPr>
        <w:spacing w:line="260" w:lineRule="atLeast"/>
        <w:jc w:val="both"/>
        <w:rPr>
          <w:rFonts w:ascii="Arial" w:hAnsi="Arial" w:cs="Arial"/>
          <w:b/>
          <w:sz w:val="20"/>
          <w:szCs w:val="20"/>
          <w:lang w:eastAsia="en-US"/>
        </w:rPr>
      </w:pPr>
    </w:p>
    <w:p w14:paraId="302F6E2D" w14:textId="77777777" w:rsidR="003D1EA6" w:rsidRDefault="003D1EA6" w:rsidP="00A54C59">
      <w:pPr>
        <w:spacing w:line="260" w:lineRule="atLeast"/>
        <w:jc w:val="both"/>
        <w:rPr>
          <w:rFonts w:ascii="Arial" w:hAnsi="Arial" w:cs="Arial"/>
          <w:b/>
          <w:sz w:val="20"/>
          <w:szCs w:val="20"/>
          <w:lang w:eastAsia="en-US"/>
        </w:rPr>
      </w:pPr>
    </w:p>
    <w:p w14:paraId="09E679D1" w14:textId="77777777" w:rsidR="00471771" w:rsidRDefault="00471771" w:rsidP="00A54C59">
      <w:pPr>
        <w:spacing w:line="260" w:lineRule="atLeast"/>
        <w:jc w:val="both"/>
        <w:rPr>
          <w:rFonts w:ascii="Arial" w:hAnsi="Arial" w:cs="Arial"/>
          <w:b/>
          <w:sz w:val="20"/>
          <w:szCs w:val="20"/>
          <w:lang w:eastAsia="en-US"/>
        </w:rPr>
      </w:pPr>
    </w:p>
    <w:p w14:paraId="050F7125" w14:textId="77777777" w:rsidR="00471771" w:rsidRDefault="00471771" w:rsidP="00A54C59">
      <w:pPr>
        <w:spacing w:line="260" w:lineRule="atLeast"/>
        <w:jc w:val="both"/>
        <w:rPr>
          <w:rFonts w:ascii="Arial" w:hAnsi="Arial" w:cs="Arial"/>
          <w:b/>
          <w:sz w:val="20"/>
          <w:szCs w:val="20"/>
          <w:lang w:eastAsia="en-US"/>
        </w:rPr>
      </w:pPr>
    </w:p>
    <w:p w14:paraId="7EBE776A" w14:textId="77777777" w:rsidR="00471771" w:rsidRDefault="00471771" w:rsidP="00A54C59">
      <w:pPr>
        <w:spacing w:line="260" w:lineRule="atLeast"/>
        <w:jc w:val="both"/>
        <w:rPr>
          <w:rFonts w:ascii="Arial" w:hAnsi="Arial" w:cs="Arial"/>
          <w:b/>
          <w:sz w:val="20"/>
          <w:szCs w:val="20"/>
          <w:lang w:eastAsia="en-US"/>
        </w:rPr>
      </w:pPr>
    </w:p>
    <w:p w14:paraId="3822254D" w14:textId="77777777" w:rsidR="00471771" w:rsidRDefault="00471771" w:rsidP="00A54C59">
      <w:pPr>
        <w:spacing w:line="260" w:lineRule="atLeast"/>
        <w:jc w:val="both"/>
        <w:rPr>
          <w:rFonts w:ascii="Arial" w:hAnsi="Arial" w:cs="Arial"/>
          <w:b/>
          <w:sz w:val="20"/>
          <w:szCs w:val="20"/>
          <w:lang w:eastAsia="en-US"/>
        </w:rPr>
      </w:pPr>
    </w:p>
    <w:p w14:paraId="384ABCDD" w14:textId="77777777" w:rsidR="00471771" w:rsidRDefault="00471771" w:rsidP="00A54C59">
      <w:pPr>
        <w:spacing w:line="260" w:lineRule="atLeast"/>
        <w:jc w:val="both"/>
        <w:rPr>
          <w:rFonts w:ascii="Arial" w:hAnsi="Arial" w:cs="Arial"/>
          <w:b/>
          <w:sz w:val="20"/>
          <w:szCs w:val="20"/>
          <w:lang w:eastAsia="en-US"/>
        </w:rPr>
      </w:pPr>
    </w:p>
    <w:p w14:paraId="031E2FEB" w14:textId="77777777" w:rsidR="00471771" w:rsidRDefault="00471771" w:rsidP="00A54C59">
      <w:pPr>
        <w:spacing w:line="260" w:lineRule="atLeast"/>
        <w:jc w:val="both"/>
        <w:rPr>
          <w:rFonts w:ascii="Arial" w:hAnsi="Arial" w:cs="Arial"/>
          <w:b/>
          <w:sz w:val="20"/>
          <w:szCs w:val="20"/>
          <w:lang w:eastAsia="en-US"/>
        </w:rPr>
      </w:pPr>
    </w:p>
    <w:p w14:paraId="78156F86" w14:textId="6EFE5183" w:rsidR="0075039D" w:rsidRPr="0070139D" w:rsidRDefault="00A54C59" w:rsidP="00A54C59">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9645719" w14:textId="77777777" w:rsidR="0075039D" w:rsidRPr="0070139D" w:rsidRDefault="0075039D" w:rsidP="00FB7DD3">
      <w:pPr>
        <w:spacing w:line="260" w:lineRule="atLeast"/>
        <w:jc w:val="both"/>
        <w:rPr>
          <w:rFonts w:ascii="Arial" w:hAnsi="Arial" w:cs="Arial"/>
          <w:b/>
          <w:sz w:val="20"/>
          <w:szCs w:val="20"/>
          <w:lang w:eastAsia="en-US"/>
        </w:rPr>
      </w:pPr>
    </w:p>
    <w:p w14:paraId="496E37D1" w14:textId="77777777" w:rsidR="0075039D" w:rsidRPr="0070139D" w:rsidRDefault="0075039D" w:rsidP="00163F16">
      <w:pPr>
        <w:numPr>
          <w:ilvl w:val="1"/>
          <w:numId w:val="10"/>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70139D">
        <w:rPr>
          <w:rFonts w:ascii="Arial" w:hAnsi="Arial" w:cs="Arial"/>
          <w:b/>
          <w:sz w:val="20"/>
          <w:szCs w:val="20"/>
          <w:lang w:eastAsia="en-US"/>
        </w:rPr>
        <w:t xml:space="preserve">Predpisi </w:t>
      </w:r>
    </w:p>
    <w:p w14:paraId="24602FAF" w14:textId="77777777" w:rsidR="0075039D" w:rsidRPr="0070139D" w:rsidRDefault="0075039D" w:rsidP="00FB7DD3">
      <w:pPr>
        <w:spacing w:line="260" w:lineRule="atLeast"/>
        <w:jc w:val="both"/>
        <w:rPr>
          <w:rFonts w:ascii="Arial" w:hAnsi="Arial" w:cs="Arial"/>
          <w:sz w:val="20"/>
          <w:szCs w:val="20"/>
          <w:lang w:eastAsia="en-US"/>
        </w:rPr>
      </w:pPr>
    </w:p>
    <w:p w14:paraId="19120F7D" w14:textId="77777777" w:rsidR="00FB7DD3" w:rsidRDefault="0075039D" w:rsidP="003D1EA6">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Pri oddaji </w:t>
      </w:r>
      <w:r w:rsidR="00E078A3">
        <w:rPr>
          <w:rFonts w:ascii="Arial" w:hAnsi="Arial" w:cs="Arial"/>
          <w:sz w:val="20"/>
          <w:szCs w:val="20"/>
          <w:lang w:eastAsia="en-US"/>
        </w:rPr>
        <w:t xml:space="preserve">in izvedbi </w:t>
      </w:r>
      <w:r w:rsidRPr="0070139D">
        <w:rPr>
          <w:rFonts w:ascii="Arial" w:hAnsi="Arial" w:cs="Arial"/>
          <w:sz w:val="20"/>
          <w:szCs w:val="20"/>
          <w:lang w:eastAsia="en-US"/>
        </w:rPr>
        <w:t>javnega naročila se bodo uporabljala predvsem določila naslednjih predpisov:</w:t>
      </w:r>
    </w:p>
    <w:p w14:paraId="64E8E9C0" w14:textId="77777777" w:rsidR="0075039D" w:rsidRPr="0070139D"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 o javnem naročanju (Uradni list RS št. 91/15 – ZJN-3</w:t>
      </w:r>
      <w:r w:rsidR="00874E15" w:rsidRPr="00874E15">
        <w:rPr>
          <w:rFonts w:ascii="Arial" w:hAnsi="Arial" w:cs="Arial"/>
          <w:sz w:val="20"/>
          <w:szCs w:val="20"/>
          <w:lang w:eastAsia="en-US"/>
        </w:rPr>
        <w:t xml:space="preserve"> </w:t>
      </w:r>
      <w:r w:rsidR="00874E15" w:rsidRPr="00916479">
        <w:rPr>
          <w:rFonts w:ascii="Arial" w:hAnsi="Arial" w:cs="Arial"/>
          <w:sz w:val="20"/>
          <w:szCs w:val="20"/>
          <w:lang w:eastAsia="en-US"/>
        </w:rPr>
        <w:t>in 14/18</w:t>
      </w:r>
      <w:r w:rsidR="0075039D" w:rsidRPr="0070139D">
        <w:rPr>
          <w:rFonts w:ascii="Arial" w:hAnsi="Arial" w:cs="Arial"/>
          <w:sz w:val="20"/>
          <w:szCs w:val="20"/>
          <w:lang w:eastAsia="en-US"/>
        </w:rPr>
        <w:t xml:space="preserve">), vključno z veljavnimi podzakonskimi akti </w:t>
      </w:r>
    </w:p>
    <w:p w14:paraId="565C658E" w14:textId="77777777" w:rsidR="00E30D29"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E30D29">
        <w:rPr>
          <w:rFonts w:ascii="Arial" w:hAnsi="Arial" w:cs="Arial"/>
          <w:sz w:val="20"/>
          <w:szCs w:val="20"/>
          <w:lang w:eastAsia="en-US"/>
        </w:rPr>
        <w:t xml:space="preserve">Zakon o pravnem varstvu v postopkih javnega naročanja </w:t>
      </w:r>
      <w:r w:rsidR="00E30D29" w:rsidRPr="00916479">
        <w:rPr>
          <w:rFonts w:ascii="Arial" w:hAnsi="Arial" w:cs="Arial"/>
          <w:sz w:val="20"/>
          <w:szCs w:val="20"/>
          <w:lang w:eastAsia="en-US"/>
        </w:rPr>
        <w:t>(Uradni list RS, št. 43/11,60/11 – ZTP-D, 63/13, 90/14 – ZDU-1, 60/17 - ZPVPJN-B</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 – ZPVPJN-C</w:t>
      </w:r>
      <w:r w:rsidR="00E30D29">
        <w:rPr>
          <w:rFonts w:ascii="Arial" w:hAnsi="Arial" w:cs="Arial"/>
          <w:sz w:val="20"/>
          <w:szCs w:val="20"/>
          <w:lang w:eastAsia="en-US"/>
        </w:rPr>
        <w:t>);</w:t>
      </w:r>
    </w:p>
    <w:p w14:paraId="31B0EDA0" w14:textId="77777777" w:rsidR="0075039D" w:rsidRPr="00E30D29" w:rsidRDefault="00FB7DD3" w:rsidP="003D1EA6">
      <w:pPr>
        <w:tabs>
          <w:tab w:val="num" w:pos="454"/>
        </w:tabs>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E30D29">
        <w:rPr>
          <w:rFonts w:ascii="Arial" w:hAnsi="Arial" w:cs="Arial"/>
          <w:sz w:val="20"/>
          <w:szCs w:val="20"/>
          <w:lang w:eastAsia="en-US"/>
        </w:rPr>
        <w:t>Obligacijski zakonik</w:t>
      </w:r>
      <w:r w:rsidR="00874E15" w:rsidRPr="00E30D29">
        <w:rPr>
          <w:rFonts w:ascii="Arial" w:hAnsi="Arial" w:cs="Arial"/>
          <w:sz w:val="20"/>
          <w:szCs w:val="20"/>
          <w:lang w:eastAsia="en-US"/>
        </w:rPr>
        <w:t xml:space="preserve"> (Uradni list RS, št, 97/07 – UPB, 64/16 – </w:t>
      </w:r>
      <w:proofErr w:type="spellStart"/>
      <w:r w:rsidR="00874E15" w:rsidRPr="00E30D29">
        <w:rPr>
          <w:rFonts w:ascii="Arial" w:hAnsi="Arial" w:cs="Arial"/>
          <w:sz w:val="20"/>
          <w:szCs w:val="20"/>
          <w:lang w:eastAsia="en-US"/>
        </w:rPr>
        <w:t>odl</w:t>
      </w:r>
      <w:proofErr w:type="spellEnd"/>
      <w:r w:rsidR="00874E15" w:rsidRPr="00E30D29">
        <w:rPr>
          <w:rFonts w:ascii="Arial" w:hAnsi="Arial" w:cs="Arial"/>
          <w:sz w:val="20"/>
          <w:szCs w:val="20"/>
          <w:lang w:eastAsia="en-US"/>
        </w:rPr>
        <w:t>. US in 20/18 – OROZ631),</w:t>
      </w:r>
    </w:p>
    <w:p w14:paraId="788B57A1" w14:textId="390539A6" w:rsidR="006A1BD3" w:rsidRPr="00465677"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Zakon o integriteti in preprečevanju korupcije </w:t>
      </w:r>
      <w:r w:rsidR="00465677">
        <w:rPr>
          <w:rFonts w:ascii="Arial" w:hAnsi="Arial" w:cs="Arial"/>
          <w:sz w:val="20"/>
          <w:szCs w:val="20"/>
          <w:lang w:eastAsia="en-US"/>
        </w:rPr>
        <w:t>(Uradni list RS, št. 69/1</w:t>
      </w:r>
      <w:r w:rsidR="00E078A3">
        <w:rPr>
          <w:rFonts w:ascii="Arial" w:hAnsi="Arial" w:cs="Arial"/>
          <w:sz w:val="20"/>
          <w:szCs w:val="20"/>
          <w:lang w:eastAsia="en-US"/>
        </w:rPr>
        <w:t>1</w:t>
      </w:r>
      <w:r w:rsidR="00465677">
        <w:rPr>
          <w:rFonts w:ascii="Arial" w:hAnsi="Arial" w:cs="Arial"/>
          <w:sz w:val="20"/>
          <w:szCs w:val="20"/>
          <w:lang w:eastAsia="en-US"/>
        </w:rPr>
        <w:t xml:space="preserve"> UPB</w:t>
      </w:r>
      <w:r w:rsidR="00E078A3">
        <w:rPr>
          <w:rFonts w:ascii="Arial" w:hAnsi="Arial" w:cs="Arial"/>
          <w:sz w:val="20"/>
          <w:szCs w:val="20"/>
          <w:lang w:eastAsia="en-US"/>
        </w:rPr>
        <w:t xml:space="preserve"> in 158/20</w:t>
      </w:r>
      <w:r w:rsidR="00465677">
        <w:rPr>
          <w:rFonts w:ascii="Arial" w:hAnsi="Arial" w:cs="Arial"/>
          <w:sz w:val="20"/>
          <w:szCs w:val="20"/>
          <w:lang w:eastAsia="en-US"/>
        </w:rPr>
        <w:t>)</w:t>
      </w:r>
      <w:r w:rsidR="002F3741">
        <w:rPr>
          <w:rFonts w:ascii="Arial" w:hAnsi="Arial" w:cs="Arial"/>
          <w:sz w:val="20"/>
          <w:szCs w:val="20"/>
          <w:lang w:eastAsia="en-US"/>
        </w:rPr>
        <w:t xml:space="preserve"> </w:t>
      </w:r>
      <w:r w:rsidR="006A1BD3" w:rsidRPr="002E738B">
        <w:rPr>
          <w:rFonts w:ascii="Arial" w:hAnsi="Arial" w:cs="Arial"/>
          <w:sz w:val="20"/>
          <w:szCs w:val="20"/>
          <w:lang w:eastAsia="en-US"/>
        </w:rPr>
        <w:t>ter</w:t>
      </w:r>
    </w:p>
    <w:p w14:paraId="14ADAEF5" w14:textId="77777777" w:rsidR="0075039D" w:rsidRPr="0070139D"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vsi ostali predpisi </w:t>
      </w:r>
      <w:r w:rsidR="00300748">
        <w:rPr>
          <w:rFonts w:ascii="Arial" w:hAnsi="Arial" w:cs="Arial"/>
          <w:sz w:val="20"/>
          <w:szCs w:val="20"/>
          <w:lang w:eastAsia="en-US"/>
        </w:rPr>
        <w:t>s</w:t>
      </w:r>
      <w:r w:rsidR="0075039D" w:rsidRPr="0070139D">
        <w:rPr>
          <w:rFonts w:ascii="Arial" w:hAnsi="Arial" w:cs="Arial"/>
          <w:sz w:val="20"/>
          <w:szCs w:val="20"/>
          <w:lang w:eastAsia="en-US"/>
        </w:rPr>
        <w:t xml:space="preserve"> področja javnega naročila.</w:t>
      </w:r>
    </w:p>
    <w:p w14:paraId="661D9D08" w14:textId="77777777" w:rsidR="0075039D" w:rsidRPr="0070139D" w:rsidRDefault="0075039D" w:rsidP="00FB7DD3">
      <w:pPr>
        <w:spacing w:line="260" w:lineRule="atLeast"/>
        <w:jc w:val="both"/>
        <w:rPr>
          <w:rFonts w:ascii="Arial" w:hAnsi="Arial" w:cs="Arial"/>
          <w:sz w:val="20"/>
          <w:szCs w:val="20"/>
          <w:lang w:eastAsia="en-US"/>
        </w:rPr>
      </w:pPr>
    </w:p>
    <w:p w14:paraId="191E264F" w14:textId="77777777" w:rsidR="0075039D" w:rsidRDefault="0075039D" w:rsidP="00163F16">
      <w:pPr>
        <w:keepNext/>
        <w:numPr>
          <w:ilvl w:val="1"/>
          <w:numId w:val="10"/>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34B0557B"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6BCC0CAC"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0E0F1D25"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4DDD540" w14:textId="77777777" w:rsidR="00920BAB" w:rsidRPr="0070139D" w:rsidRDefault="0075039D" w:rsidP="00163F16">
      <w:pPr>
        <w:numPr>
          <w:ilvl w:val="0"/>
          <w:numId w:val="8"/>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7D4AFD05" w14:textId="77777777" w:rsidR="00920BAB" w:rsidRPr="0070139D" w:rsidRDefault="0075039D" w:rsidP="00163F16">
      <w:pPr>
        <w:numPr>
          <w:ilvl w:val="0"/>
          <w:numId w:val="8"/>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40D9A3ED" w14:textId="77777777" w:rsidR="00920BAB" w:rsidRPr="0070139D" w:rsidRDefault="0075039D" w:rsidP="00163F16">
      <w:pPr>
        <w:numPr>
          <w:ilvl w:val="0"/>
          <w:numId w:val="8"/>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78727F5B" w14:textId="77777777" w:rsidR="00920BAB" w:rsidRDefault="0075039D" w:rsidP="00163F16">
      <w:pPr>
        <w:numPr>
          <w:ilvl w:val="0"/>
          <w:numId w:val="8"/>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5B8CB21B" w14:textId="77777777" w:rsidR="00D22557" w:rsidRDefault="00D22557" w:rsidP="00163F16">
      <w:pPr>
        <w:numPr>
          <w:ilvl w:val="0"/>
          <w:numId w:val="8"/>
        </w:numPr>
        <w:spacing w:line="260" w:lineRule="atLeast"/>
        <w:jc w:val="both"/>
        <w:rPr>
          <w:rFonts w:ascii="Arial" w:hAnsi="Arial" w:cs="Arial"/>
          <w:sz w:val="20"/>
          <w:szCs w:val="20"/>
          <w:lang w:eastAsia="en-US"/>
        </w:rPr>
      </w:pPr>
      <w:r>
        <w:rPr>
          <w:rFonts w:ascii="Arial" w:hAnsi="Arial" w:cs="Arial"/>
          <w:sz w:val="20"/>
          <w:szCs w:val="20"/>
        </w:rPr>
        <w:t xml:space="preserve">poglavje 5: </w:t>
      </w:r>
      <w:r w:rsidR="009805BF">
        <w:rPr>
          <w:rFonts w:ascii="Arial" w:hAnsi="Arial" w:cs="Arial"/>
          <w:sz w:val="20"/>
          <w:szCs w:val="20"/>
        </w:rPr>
        <w:t>Priloga – Projektna naloga,</w:t>
      </w:r>
    </w:p>
    <w:p w14:paraId="3F998CF3" w14:textId="77777777" w:rsidR="0075039D" w:rsidRDefault="00237744" w:rsidP="00163F16">
      <w:pPr>
        <w:numPr>
          <w:ilvl w:val="0"/>
          <w:numId w:val="8"/>
        </w:numPr>
        <w:spacing w:line="260" w:lineRule="atLeast"/>
        <w:jc w:val="both"/>
        <w:rPr>
          <w:rFonts w:ascii="Arial" w:hAnsi="Arial" w:cs="Arial"/>
          <w:sz w:val="20"/>
          <w:szCs w:val="20"/>
          <w:lang w:eastAsia="en-US"/>
        </w:rPr>
      </w:pPr>
      <w:r>
        <w:rPr>
          <w:rFonts w:ascii="Arial" w:hAnsi="Arial" w:cs="Arial"/>
          <w:sz w:val="20"/>
          <w:szCs w:val="20"/>
        </w:rPr>
        <w:t xml:space="preserve">poglavje </w:t>
      </w:r>
      <w:r w:rsidR="009805BF">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00C129A3" w14:textId="77777777" w:rsidR="000538B3" w:rsidRPr="00B9288A" w:rsidRDefault="00E27652" w:rsidP="00B9288A">
      <w:pPr>
        <w:numPr>
          <w:ilvl w:val="0"/>
          <w:numId w:val="8"/>
        </w:numPr>
        <w:spacing w:line="260" w:lineRule="atLeast"/>
        <w:jc w:val="both"/>
        <w:rPr>
          <w:rFonts w:ascii="Arial" w:hAnsi="Arial" w:cs="Arial"/>
          <w:sz w:val="20"/>
          <w:szCs w:val="20"/>
          <w:lang w:eastAsia="en-US"/>
        </w:rPr>
      </w:pPr>
      <w:r>
        <w:rPr>
          <w:rFonts w:ascii="Arial" w:hAnsi="Arial" w:cs="Arial"/>
          <w:sz w:val="20"/>
          <w:szCs w:val="20"/>
        </w:rPr>
        <w:t xml:space="preserve">poglavje </w:t>
      </w:r>
      <w:r w:rsidR="009805BF">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5A521D" w:rsidRPr="00B9288A">
        <w:rPr>
          <w:rFonts w:ascii="Arial" w:hAnsi="Arial" w:cs="Arial"/>
          <w:sz w:val="20"/>
          <w:szCs w:val="20"/>
          <w:lang w:eastAsia="en-US"/>
        </w:rPr>
        <w:t>.</w:t>
      </w:r>
    </w:p>
    <w:p w14:paraId="0D670026" w14:textId="77777777" w:rsidR="00D22557" w:rsidRPr="00D22557" w:rsidRDefault="00D22557" w:rsidP="00D22557">
      <w:pPr>
        <w:spacing w:line="260" w:lineRule="atLeast"/>
        <w:ind w:left="780"/>
        <w:jc w:val="both"/>
        <w:rPr>
          <w:rFonts w:ascii="Arial" w:hAnsi="Arial" w:cs="Arial"/>
          <w:sz w:val="20"/>
          <w:szCs w:val="20"/>
          <w:lang w:eastAsia="en-US"/>
        </w:rPr>
      </w:pPr>
    </w:p>
    <w:p w14:paraId="437D728B"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2" w:history="1">
        <w:r w:rsidR="00D47816" w:rsidRPr="003F6C2A">
          <w:rPr>
            <w:rStyle w:val="Hiperpovezava"/>
            <w:rFonts w:ascii="Arial" w:hAnsi="Arial" w:cs="Arial"/>
            <w:sz w:val="20"/>
            <w:szCs w:val="20"/>
          </w:rPr>
          <w:t>www.enarocanje.si</w:t>
        </w:r>
      </w:hyperlink>
      <w:r w:rsidRPr="0070139D">
        <w:rPr>
          <w:rFonts w:ascii="Arial" w:hAnsi="Arial" w:cs="Arial"/>
          <w:sz w:val="20"/>
          <w:szCs w:val="20"/>
        </w:rPr>
        <w:t xml:space="preserve"> .</w:t>
      </w:r>
    </w:p>
    <w:p w14:paraId="3EA02170" w14:textId="77777777" w:rsidR="00F26542" w:rsidRPr="0070139D" w:rsidRDefault="00F26542" w:rsidP="00FB7DD3">
      <w:pPr>
        <w:spacing w:line="260" w:lineRule="atLeast"/>
        <w:jc w:val="both"/>
        <w:rPr>
          <w:rFonts w:ascii="Arial" w:hAnsi="Arial" w:cs="Arial"/>
          <w:sz w:val="20"/>
          <w:szCs w:val="20"/>
        </w:rPr>
      </w:pPr>
    </w:p>
    <w:p w14:paraId="202FAD3E"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6015D80C" w14:textId="448B58DD"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3" w:history="1">
        <w:r w:rsidRPr="0070139D">
          <w:rPr>
            <w:rFonts w:ascii="Arial" w:hAnsi="Arial" w:cs="Arial"/>
            <w:color w:val="0000FF"/>
            <w:sz w:val="20"/>
            <w:szCs w:val="20"/>
            <w:u w:val="single"/>
            <w:lang w:eastAsia="en-US"/>
          </w:rPr>
          <w:t>www.enarocanje.si</w:t>
        </w:r>
      </w:hyperlink>
      <w:r w:rsidRPr="0070139D">
        <w:rPr>
          <w:rFonts w:ascii="Arial" w:hAnsi="Arial" w:cs="Arial"/>
          <w:sz w:val="20"/>
          <w:szCs w:val="20"/>
          <w:lang w:eastAsia="en-US"/>
        </w:rPr>
        <w:t xml:space="preserve">. Zahtevo za pojasnila razpisne dokumentacije mora ponudnik posredovati pravočasno, najkasneje dne </w:t>
      </w:r>
      <w:r w:rsidR="00326568" w:rsidRPr="00326568">
        <w:rPr>
          <w:rFonts w:ascii="Arial" w:hAnsi="Arial" w:cs="Arial"/>
          <w:b/>
          <w:color w:val="FF0000"/>
          <w:sz w:val="20"/>
          <w:szCs w:val="20"/>
          <w:lang w:eastAsia="en-US"/>
        </w:rPr>
        <w:t>1</w:t>
      </w:r>
      <w:r w:rsidR="003A3127" w:rsidRPr="00326568">
        <w:rPr>
          <w:rFonts w:ascii="Arial" w:hAnsi="Arial" w:cs="Arial"/>
          <w:b/>
          <w:color w:val="FF0000"/>
          <w:sz w:val="20"/>
          <w:szCs w:val="20"/>
          <w:lang w:eastAsia="en-US"/>
        </w:rPr>
        <w:t>7</w:t>
      </w:r>
      <w:r w:rsidR="00415560" w:rsidRPr="00326568">
        <w:rPr>
          <w:rFonts w:ascii="Arial" w:hAnsi="Arial" w:cs="Arial"/>
          <w:b/>
          <w:color w:val="FF0000"/>
          <w:sz w:val="20"/>
          <w:szCs w:val="20"/>
          <w:lang w:eastAsia="en-US"/>
        </w:rPr>
        <w:t>.</w:t>
      </w:r>
      <w:r w:rsidR="00326568" w:rsidRPr="00326568">
        <w:rPr>
          <w:rFonts w:ascii="Arial" w:hAnsi="Arial" w:cs="Arial"/>
          <w:b/>
          <w:color w:val="FF0000"/>
          <w:sz w:val="20"/>
          <w:szCs w:val="20"/>
          <w:lang w:eastAsia="en-US"/>
        </w:rPr>
        <w:t>2</w:t>
      </w:r>
      <w:r w:rsidR="00415560" w:rsidRPr="00326568">
        <w:rPr>
          <w:rFonts w:ascii="Arial" w:hAnsi="Arial" w:cs="Arial"/>
          <w:b/>
          <w:color w:val="FF0000"/>
          <w:sz w:val="20"/>
          <w:szCs w:val="20"/>
          <w:lang w:eastAsia="en-US"/>
        </w:rPr>
        <w:t>.20</w:t>
      </w:r>
      <w:r w:rsidR="00504627" w:rsidRPr="00326568">
        <w:rPr>
          <w:rFonts w:ascii="Arial" w:hAnsi="Arial" w:cs="Arial"/>
          <w:b/>
          <w:color w:val="FF0000"/>
          <w:sz w:val="20"/>
          <w:szCs w:val="20"/>
          <w:lang w:eastAsia="en-US"/>
        </w:rPr>
        <w:t>2</w:t>
      </w:r>
      <w:r w:rsidR="00F54AA8" w:rsidRPr="00326568">
        <w:rPr>
          <w:rFonts w:ascii="Arial" w:hAnsi="Arial" w:cs="Arial"/>
          <w:b/>
          <w:color w:val="FF0000"/>
          <w:sz w:val="20"/>
          <w:szCs w:val="20"/>
          <w:lang w:eastAsia="en-US"/>
        </w:rPr>
        <w:t>2</w:t>
      </w:r>
      <w:r w:rsidR="00DF37A9" w:rsidRPr="00326568">
        <w:rPr>
          <w:rFonts w:ascii="Arial" w:hAnsi="Arial" w:cs="Arial"/>
          <w:b/>
          <w:color w:val="FF0000"/>
          <w:sz w:val="20"/>
          <w:szCs w:val="20"/>
          <w:lang w:eastAsia="en-US"/>
        </w:rPr>
        <w:t xml:space="preserve"> </w:t>
      </w:r>
      <w:r w:rsidR="00DF37A9" w:rsidRPr="00A750DA">
        <w:rPr>
          <w:rFonts w:ascii="Arial" w:hAnsi="Arial" w:cs="Arial"/>
          <w:b/>
          <w:sz w:val="20"/>
          <w:szCs w:val="20"/>
          <w:lang w:eastAsia="en-US"/>
        </w:rPr>
        <w:t>do 12</w:t>
      </w:r>
      <w:r w:rsidR="007A1C02">
        <w:rPr>
          <w:rFonts w:ascii="Arial" w:hAnsi="Arial" w:cs="Arial"/>
          <w:b/>
          <w:sz w:val="20"/>
          <w:szCs w:val="20"/>
          <w:lang w:eastAsia="en-US"/>
        </w:rPr>
        <w:t>:</w:t>
      </w:r>
      <w:r w:rsidR="00DF37A9" w:rsidRPr="00A750DA">
        <w:rPr>
          <w:rFonts w:ascii="Arial" w:hAnsi="Arial" w:cs="Arial"/>
          <w:b/>
          <w:sz w:val="20"/>
          <w:szCs w:val="20"/>
          <w:lang w:eastAsia="en-US"/>
        </w:rPr>
        <w:t>00</w:t>
      </w:r>
      <w:r w:rsidR="007A1C02">
        <w:rPr>
          <w:rFonts w:ascii="Arial" w:hAnsi="Arial" w:cs="Arial"/>
          <w:b/>
          <w:sz w:val="20"/>
          <w:szCs w:val="20"/>
          <w:lang w:eastAsia="en-US"/>
        </w:rPr>
        <w:t xml:space="preserve"> ure</w:t>
      </w:r>
      <w:r w:rsidRPr="00A750DA">
        <w:rPr>
          <w:rFonts w:ascii="Arial" w:hAnsi="Arial" w:cs="Arial"/>
          <w:sz w:val="20"/>
          <w:szCs w:val="20"/>
          <w:lang w:eastAsia="en-US"/>
        </w:rPr>
        <w:t>,</w:t>
      </w:r>
      <w:r w:rsidR="00DF37A9" w:rsidRPr="00FA23D9">
        <w:rPr>
          <w:rFonts w:ascii="Arial" w:hAnsi="Arial" w:cs="Arial"/>
          <w:sz w:val="20"/>
          <w:szCs w:val="20"/>
          <w:lang w:eastAsia="en-US"/>
        </w:rPr>
        <w:t xml:space="preserve"> </w:t>
      </w:r>
      <w:r w:rsidRPr="00FA23D9">
        <w:rPr>
          <w:rFonts w:ascii="Arial" w:hAnsi="Arial" w:cs="Arial"/>
          <w:sz w:val="20"/>
          <w:szCs w:val="20"/>
          <w:lang w:eastAsia="en-US"/>
        </w:rPr>
        <w:t xml:space="preserve">da bo lahko naročnik pripravil in objavil odgovor najkasneje dne </w:t>
      </w:r>
      <w:r w:rsidR="00326568">
        <w:rPr>
          <w:rFonts w:ascii="Arial" w:hAnsi="Arial" w:cs="Arial"/>
          <w:b/>
          <w:color w:val="FF0000"/>
          <w:sz w:val="20"/>
          <w:szCs w:val="20"/>
          <w:lang w:eastAsia="en-US"/>
        </w:rPr>
        <w:t>25</w:t>
      </w:r>
      <w:r w:rsidR="00415560" w:rsidRPr="00326568">
        <w:rPr>
          <w:rFonts w:ascii="Arial" w:hAnsi="Arial" w:cs="Arial"/>
          <w:b/>
          <w:color w:val="FF0000"/>
          <w:sz w:val="20"/>
          <w:szCs w:val="20"/>
          <w:lang w:eastAsia="en-US"/>
        </w:rPr>
        <w:t>.</w:t>
      </w:r>
      <w:r w:rsidR="003A3127" w:rsidRPr="00326568">
        <w:rPr>
          <w:rFonts w:ascii="Arial" w:hAnsi="Arial" w:cs="Arial"/>
          <w:b/>
          <w:color w:val="FF0000"/>
          <w:sz w:val="20"/>
          <w:szCs w:val="20"/>
          <w:lang w:eastAsia="en-US"/>
        </w:rPr>
        <w:t>2</w:t>
      </w:r>
      <w:r w:rsidR="00415560" w:rsidRPr="00326568">
        <w:rPr>
          <w:rFonts w:ascii="Arial" w:hAnsi="Arial" w:cs="Arial"/>
          <w:b/>
          <w:color w:val="FF0000"/>
          <w:sz w:val="20"/>
          <w:szCs w:val="20"/>
          <w:lang w:eastAsia="en-US"/>
        </w:rPr>
        <w:t>.20</w:t>
      </w:r>
      <w:r w:rsidR="00504627" w:rsidRPr="00326568">
        <w:rPr>
          <w:rFonts w:ascii="Arial" w:hAnsi="Arial" w:cs="Arial"/>
          <w:b/>
          <w:color w:val="FF0000"/>
          <w:sz w:val="20"/>
          <w:szCs w:val="20"/>
          <w:lang w:eastAsia="en-US"/>
        </w:rPr>
        <w:t>2</w:t>
      </w:r>
      <w:r w:rsidR="00F54AA8" w:rsidRPr="00326568">
        <w:rPr>
          <w:rFonts w:ascii="Arial" w:hAnsi="Arial" w:cs="Arial"/>
          <w:b/>
          <w:color w:val="FF0000"/>
          <w:sz w:val="20"/>
          <w:szCs w:val="20"/>
          <w:lang w:eastAsia="en-US"/>
        </w:rPr>
        <w:t>2</w:t>
      </w:r>
      <w:r w:rsidR="00DF37A9" w:rsidRPr="003A3127">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410E2ADD" w14:textId="77777777" w:rsidR="00F26542" w:rsidRPr="0070139D" w:rsidRDefault="00F26542" w:rsidP="00FB7DD3">
      <w:pPr>
        <w:spacing w:line="260" w:lineRule="atLeast"/>
        <w:jc w:val="both"/>
        <w:rPr>
          <w:rFonts w:ascii="Arial" w:hAnsi="Arial" w:cs="Arial"/>
          <w:sz w:val="20"/>
          <w:szCs w:val="20"/>
          <w:lang w:eastAsia="en-US"/>
        </w:rPr>
      </w:pPr>
    </w:p>
    <w:p w14:paraId="578F2658"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9BED17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18759CDE" w14:textId="77777777" w:rsidR="00632527" w:rsidRPr="0070139D" w:rsidRDefault="00632527" w:rsidP="00FB7DD3">
      <w:pPr>
        <w:spacing w:line="260" w:lineRule="atLeast"/>
        <w:jc w:val="both"/>
        <w:rPr>
          <w:rFonts w:ascii="Arial" w:hAnsi="Arial" w:cs="Arial"/>
          <w:sz w:val="20"/>
          <w:szCs w:val="20"/>
          <w:lang w:eastAsia="en-US"/>
        </w:rPr>
      </w:pPr>
    </w:p>
    <w:p w14:paraId="730FA8B1" w14:textId="77777777" w:rsidR="0075039D" w:rsidRDefault="0075039D" w:rsidP="00163F16">
      <w:pPr>
        <w:keepNext/>
        <w:numPr>
          <w:ilvl w:val="1"/>
          <w:numId w:val="10"/>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4"/>
      <w:bookmarkEnd w:id="45"/>
    </w:p>
    <w:p w14:paraId="3AC78969"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13EF4568"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5D466C77" w14:textId="77777777" w:rsidR="00181639" w:rsidRPr="0018163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71BBE838" w14:textId="77777777" w:rsidR="00181639" w:rsidRPr="00181639" w:rsidRDefault="00181639" w:rsidP="00181639">
      <w:pPr>
        <w:spacing w:line="260" w:lineRule="atLeast"/>
        <w:jc w:val="both"/>
        <w:rPr>
          <w:rFonts w:ascii="Arial" w:hAnsi="Arial" w:cs="Arial"/>
          <w:sz w:val="20"/>
          <w:szCs w:val="20"/>
          <w:lang w:eastAsia="en-US"/>
        </w:rPr>
      </w:pPr>
    </w:p>
    <w:p w14:paraId="50C8A820"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3CE6B029" w14:textId="77777777" w:rsidR="00E74A6D" w:rsidRPr="0070139D" w:rsidRDefault="00E74A6D" w:rsidP="00FB7DD3">
      <w:pPr>
        <w:spacing w:line="260" w:lineRule="atLeast"/>
        <w:jc w:val="both"/>
        <w:rPr>
          <w:rFonts w:ascii="Arial" w:hAnsi="Arial" w:cs="Arial"/>
          <w:sz w:val="20"/>
          <w:szCs w:val="20"/>
          <w:lang w:eastAsia="en-US"/>
        </w:rPr>
      </w:pPr>
    </w:p>
    <w:p w14:paraId="7900FB3E"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35B37E5F"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4203DE4D" w14:textId="77777777" w:rsidR="00E30D29" w:rsidRPr="00916479" w:rsidRDefault="00E30D29" w:rsidP="00FB7DD3">
      <w:pPr>
        <w:spacing w:line="260" w:lineRule="atLeast"/>
        <w:jc w:val="both"/>
        <w:rPr>
          <w:rFonts w:ascii="Arial" w:hAnsi="Arial" w:cs="Arial"/>
          <w:sz w:val="20"/>
          <w:szCs w:val="20"/>
          <w:lang w:eastAsia="en-US"/>
        </w:rPr>
      </w:pPr>
    </w:p>
    <w:p w14:paraId="2973F702"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0D7C2B2" w14:textId="77777777" w:rsidR="00E30D29" w:rsidRPr="00916479" w:rsidRDefault="00E30D29" w:rsidP="00FB7DD3">
      <w:pPr>
        <w:spacing w:line="260" w:lineRule="atLeast"/>
        <w:jc w:val="both"/>
        <w:rPr>
          <w:rFonts w:ascii="Arial" w:hAnsi="Arial" w:cs="Arial"/>
          <w:sz w:val="20"/>
          <w:szCs w:val="20"/>
          <w:lang w:eastAsia="en-US"/>
        </w:rPr>
      </w:pPr>
    </w:p>
    <w:p w14:paraId="5054FEA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67B949C4" w14:textId="77777777" w:rsidR="00AC1E8E" w:rsidRPr="00916479" w:rsidRDefault="00AC1E8E" w:rsidP="00FB7DD3">
      <w:pPr>
        <w:spacing w:line="260" w:lineRule="atLeast"/>
        <w:jc w:val="both"/>
        <w:rPr>
          <w:rFonts w:ascii="Arial" w:hAnsi="Arial" w:cs="Arial"/>
          <w:sz w:val="20"/>
          <w:szCs w:val="20"/>
          <w:lang w:eastAsia="en-US"/>
        </w:rPr>
      </w:pPr>
    </w:p>
    <w:p w14:paraId="4A4FD7E4"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741A310C" w14:textId="77777777" w:rsidR="00E30D29" w:rsidRPr="00916479" w:rsidRDefault="00E30D29" w:rsidP="00FB7DD3">
      <w:pPr>
        <w:spacing w:line="260" w:lineRule="atLeast"/>
        <w:jc w:val="both"/>
        <w:rPr>
          <w:rFonts w:ascii="Arial" w:hAnsi="Arial" w:cs="Arial"/>
          <w:sz w:val="20"/>
          <w:szCs w:val="20"/>
          <w:lang w:eastAsia="en-US"/>
        </w:rPr>
      </w:pPr>
    </w:p>
    <w:p w14:paraId="2BD896CA"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F1D9FEC" w14:textId="77777777" w:rsidR="00E30D29" w:rsidRDefault="00E30D29" w:rsidP="00FB7DD3">
      <w:pPr>
        <w:spacing w:line="260" w:lineRule="atLeast"/>
        <w:jc w:val="both"/>
        <w:rPr>
          <w:rFonts w:ascii="Arial" w:hAnsi="Arial" w:cs="Arial"/>
          <w:sz w:val="20"/>
          <w:szCs w:val="20"/>
          <w:lang w:eastAsia="en-US"/>
        </w:rPr>
      </w:pPr>
    </w:p>
    <w:p w14:paraId="1E8CE0BA"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1D95F7B2"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D4C1D04" w14:textId="77777777" w:rsidR="0055598E" w:rsidRPr="00161C6E" w:rsidRDefault="0055598E" w:rsidP="00FB7DD3">
      <w:pPr>
        <w:spacing w:line="260" w:lineRule="atLeast"/>
        <w:jc w:val="both"/>
        <w:rPr>
          <w:rFonts w:ascii="Arial" w:eastAsia="Calibri" w:hAnsi="Arial" w:cs="Arial"/>
          <w:sz w:val="20"/>
          <w:szCs w:val="22"/>
          <w:lang w:eastAsia="en-US"/>
        </w:rPr>
      </w:pPr>
    </w:p>
    <w:p w14:paraId="0C01E285"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3F5BC768" w14:textId="77777777" w:rsidR="0055598E" w:rsidRPr="00161C6E" w:rsidRDefault="0055598E" w:rsidP="00FB7DD3">
      <w:pPr>
        <w:spacing w:line="260" w:lineRule="atLeast"/>
        <w:jc w:val="both"/>
        <w:rPr>
          <w:rFonts w:ascii="Arial" w:eastAsia="Calibri" w:hAnsi="Arial" w:cs="Arial"/>
          <w:sz w:val="20"/>
          <w:szCs w:val="20"/>
        </w:rPr>
      </w:pPr>
    </w:p>
    <w:p w14:paraId="3EFDB85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strani Portala javnih naročil/ESPD: </w:t>
      </w:r>
      <w:hyperlink r:id="rId14" w:history="1">
        <w:r w:rsidRPr="00161C6E">
          <w:rPr>
            <w:rFonts w:ascii="Arial" w:eastAsia="Calibri" w:hAnsi="Arial" w:cs="Arial"/>
            <w:sz w:val="20"/>
            <w:szCs w:val="22"/>
            <w:u w:val="single"/>
            <w:lang w:eastAsia="en-US"/>
          </w:rPr>
          <w:t>http://www.enarocanje.si/_ESPD/</w:t>
        </w:r>
      </w:hyperlink>
      <w:r w:rsidRPr="00161C6E">
        <w:rPr>
          <w:rFonts w:ascii="Arial" w:eastAsia="Calibri" w:hAnsi="Arial" w:cs="Arial"/>
          <w:sz w:val="20"/>
          <w:szCs w:val="22"/>
          <w:lang w:eastAsia="en-US"/>
        </w:rPr>
        <w:t xml:space="preserve"> in v njega neposredno vnese zahtevane podatke.</w:t>
      </w:r>
    </w:p>
    <w:p w14:paraId="2696FB51" w14:textId="77777777" w:rsidR="0055598E" w:rsidRPr="00161C6E" w:rsidRDefault="0055598E" w:rsidP="00FB7DD3">
      <w:pPr>
        <w:spacing w:line="260" w:lineRule="atLeast"/>
        <w:jc w:val="both"/>
        <w:rPr>
          <w:rFonts w:ascii="Arial" w:eastAsia="Calibri" w:hAnsi="Arial" w:cs="Arial"/>
          <w:sz w:val="20"/>
          <w:szCs w:val="22"/>
          <w:lang w:eastAsia="en-US"/>
        </w:rPr>
      </w:pPr>
    </w:p>
    <w:p w14:paraId="09340DFF"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2D09B2A0" w14:textId="77777777" w:rsidR="0055598E" w:rsidRDefault="0055598E" w:rsidP="00FB7DD3">
      <w:pPr>
        <w:spacing w:line="260" w:lineRule="atLeast"/>
        <w:jc w:val="both"/>
        <w:rPr>
          <w:rFonts w:ascii="Arial" w:eastAsia="Calibri" w:hAnsi="Arial" w:cs="Arial"/>
          <w:sz w:val="20"/>
          <w:szCs w:val="22"/>
          <w:lang w:eastAsia="en-US"/>
        </w:rPr>
      </w:pPr>
    </w:p>
    <w:p w14:paraId="6816666F" w14:textId="77777777" w:rsidR="0055598E" w:rsidRPr="00A42A07" w:rsidRDefault="0055598E" w:rsidP="00FB7DD3">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1"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A42A07">
        <w:rPr>
          <w:rFonts w:ascii="Arial" w:eastAsia="Calibri" w:hAnsi="Arial" w:cs="Arial"/>
          <w:sz w:val="20"/>
          <w:szCs w:val="22"/>
          <w:lang w:eastAsia="en-US"/>
        </w:rPr>
        <w:t xml:space="preserve">. </w:t>
      </w:r>
    </w:p>
    <w:bookmarkEnd w:id="90"/>
    <w:p w14:paraId="3E64A703" w14:textId="77777777" w:rsidR="0055598E" w:rsidRPr="00161C6E" w:rsidRDefault="0055598E" w:rsidP="00FB7DD3">
      <w:pPr>
        <w:spacing w:line="260" w:lineRule="atLeast"/>
        <w:jc w:val="both"/>
        <w:rPr>
          <w:rFonts w:ascii="Arial" w:eastAsia="Calibri" w:hAnsi="Arial" w:cs="Arial"/>
          <w:sz w:val="20"/>
          <w:szCs w:val="22"/>
          <w:lang w:eastAsia="en-US"/>
        </w:rPr>
      </w:pPr>
    </w:p>
    <w:p w14:paraId="3667ED24"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4C0149C1" w14:textId="77777777" w:rsidR="00E30D29" w:rsidRPr="00916479" w:rsidRDefault="00E30D29" w:rsidP="00FB7DD3">
      <w:pPr>
        <w:spacing w:line="260" w:lineRule="atLeast"/>
        <w:jc w:val="both"/>
        <w:rPr>
          <w:rFonts w:ascii="Arial" w:eastAsia="Calibri" w:hAnsi="Arial"/>
          <w:sz w:val="20"/>
          <w:szCs w:val="22"/>
          <w:lang w:eastAsia="en-US"/>
        </w:rPr>
      </w:pPr>
    </w:p>
    <w:p w14:paraId="68775C7C"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t xml:space="preserve">2.3.4 Obrazec »Ponudba s ponudbenim predračunom« </w:t>
      </w:r>
    </w:p>
    <w:bookmarkEnd w:id="92"/>
    <w:p w14:paraId="4623E60D"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6A3D54DD" w14:textId="77777777" w:rsidR="00E30D29" w:rsidRPr="00916479" w:rsidRDefault="00E30D29" w:rsidP="00FB7DD3">
      <w:pPr>
        <w:spacing w:line="260" w:lineRule="atLeast"/>
        <w:jc w:val="both"/>
        <w:rPr>
          <w:rFonts w:ascii="Arial" w:eastAsia="Calibri" w:hAnsi="Arial"/>
          <w:sz w:val="20"/>
          <w:szCs w:val="22"/>
          <w:lang w:eastAsia="en-US"/>
        </w:rPr>
      </w:pPr>
    </w:p>
    <w:p w14:paraId="4DEDA1D0"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0DE994EA" w14:textId="77777777" w:rsidR="00471771" w:rsidRDefault="00471771" w:rsidP="00FB7DD3">
      <w:pPr>
        <w:spacing w:line="260" w:lineRule="atLeast"/>
        <w:jc w:val="both"/>
        <w:rPr>
          <w:rFonts w:ascii="Arial" w:eastAsia="Calibri" w:hAnsi="Arial"/>
          <w:sz w:val="20"/>
          <w:szCs w:val="22"/>
          <w:lang w:eastAsia="en-US"/>
        </w:rPr>
      </w:pPr>
    </w:p>
    <w:p w14:paraId="3065883F" w14:textId="536CBF09"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4228B101" w14:textId="77777777" w:rsidR="00E30D29" w:rsidRPr="00916479" w:rsidRDefault="00E30D29" w:rsidP="00FB7DD3">
      <w:pPr>
        <w:spacing w:line="260" w:lineRule="atLeast"/>
        <w:jc w:val="both"/>
        <w:rPr>
          <w:rFonts w:ascii="Arial" w:eastAsia="Calibri" w:hAnsi="Arial"/>
          <w:sz w:val="20"/>
          <w:szCs w:val="22"/>
          <w:lang w:eastAsia="en-US"/>
        </w:rPr>
      </w:pPr>
    </w:p>
    <w:p w14:paraId="2E1B3E38"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662EAF6D" w14:textId="77777777" w:rsidR="00E30D29" w:rsidRPr="00916479" w:rsidRDefault="00E30D29" w:rsidP="00FB7DD3">
      <w:pPr>
        <w:spacing w:line="260" w:lineRule="atLeast"/>
        <w:jc w:val="both"/>
        <w:rPr>
          <w:rFonts w:ascii="Arial" w:eastAsia="Calibri" w:hAnsi="Arial"/>
          <w:sz w:val="20"/>
          <w:szCs w:val="22"/>
          <w:lang w:eastAsia="en-US"/>
        </w:rPr>
      </w:pPr>
    </w:p>
    <w:p w14:paraId="280CD492" w14:textId="77777777" w:rsidR="00E30D29" w:rsidRPr="0091647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3386005A" w14:textId="136C8D5A"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r w:rsidRPr="0070139D">
        <w:rPr>
          <w:rFonts w:ascii="Arial" w:hAnsi="Arial" w:cs="Arial"/>
          <w:b/>
          <w:bCs/>
          <w:sz w:val="20"/>
          <w:szCs w:val="20"/>
          <w:lang w:eastAsia="en-US"/>
        </w:rPr>
        <w:lastRenderedPageBreak/>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36C858DC" w14:textId="77777777" w:rsidR="009805BF" w:rsidRPr="009805BF" w:rsidRDefault="009805BF"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Cene v ponudbi morajo biti izražene v EUR brez DDV in morajo vključevati vse stroške izvajalca, ki so potrebni za izvedbo naročila</w:t>
      </w:r>
      <w:r w:rsidR="00F37D80">
        <w:rPr>
          <w:rFonts w:ascii="Arial" w:hAnsi="Arial" w:cs="Arial"/>
          <w:sz w:val="20"/>
          <w:szCs w:val="20"/>
          <w:lang w:eastAsia="ar-SA"/>
        </w:rPr>
        <w:t>.</w:t>
      </w:r>
      <w:r w:rsidRPr="009805BF">
        <w:rPr>
          <w:rFonts w:ascii="Arial" w:hAnsi="Arial" w:cs="Arial"/>
          <w:sz w:val="20"/>
          <w:szCs w:val="20"/>
          <w:lang w:eastAsia="ar-SA"/>
        </w:rPr>
        <w:t xml:space="preserve"> Naročnik naknadno ne bo priznaval nobenih stroškov, ki niso zajeti v ponudbeno ceno.</w:t>
      </w:r>
    </w:p>
    <w:p w14:paraId="3F05B36F" w14:textId="77777777" w:rsidR="009805BF" w:rsidRPr="009805BF" w:rsidRDefault="009805BF" w:rsidP="009805BF">
      <w:pPr>
        <w:suppressAutoHyphens/>
        <w:spacing w:line="260" w:lineRule="atLeast"/>
        <w:jc w:val="both"/>
        <w:rPr>
          <w:rFonts w:ascii="Arial" w:hAnsi="Arial" w:cs="Arial"/>
          <w:sz w:val="20"/>
          <w:szCs w:val="20"/>
          <w:lang w:eastAsia="ar-SA"/>
        </w:rPr>
      </w:pPr>
    </w:p>
    <w:p w14:paraId="58C1760D" w14:textId="77777777" w:rsidR="009805BF" w:rsidRPr="009805BF" w:rsidRDefault="009805BF" w:rsidP="009805BF">
      <w:pPr>
        <w:suppressAutoHyphens/>
        <w:spacing w:line="260" w:lineRule="atLeast"/>
        <w:jc w:val="both"/>
        <w:rPr>
          <w:rFonts w:ascii="Arial" w:hAnsi="Arial" w:cs="Arial"/>
          <w:sz w:val="20"/>
          <w:szCs w:val="20"/>
          <w:lang w:eastAsia="ar-SA"/>
        </w:rPr>
      </w:pPr>
      <w:r w:rsidRPr="009805BF">
        <w:rPr>
          <w:rFonts w:ascii="Arial" w:eastAsia="Calibri" w:hAnsi="Arial" w:cs="Arial"/>
          <w:sz w:val="20"/>
          <w:szCs w:val="20"/>
          <w:lang w:eastAsia="ar-SA"/>
        </w:rPr>
        <w:t>Ponudnik mora izpolniti vse postavke v predračunu. V kolikor ponudnik cene v posamezno postavko ne vpiše, se šteje, da predmetne postavke ne ponuja in tako ne izpolnjuje vseh zahtev naročnika iz predmetne razpisne dokumentacije.</w:t>
      </w:r>
    </w:p>
    <w:p w14:paraId="10DAAA91" w14:textId="77777777" w:rsidR="009805BF" w:rsidRPr="009805BF" w:rsidRDefault="009805BF" w:rsidP="009805BF">
      <w:pPr>
        <w:suppressAutoHyphens/>
        <w:spacing w:line="260" w:lineRule="atLeast"/>
        <w:jc w:val="both"/>
        <w:rPr>
          <w:rFonts w:ascii="Arial" w:hAnsi="Arial" w:cs="Arial"/>
          <w:sz w:val="20"/>
          <w:szCs w:val="20"/>
          <w:lang w:eastAsia="ar-SA"/>
        </w:rPr>
      </w:pPr>
    </w:p>
    <w:p w14:paraId="2FCE27FC" w14:textId="77777777" w:rsidR="001656B9" w:rsidRDefault="009805BF"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 xml:space="preserve">Če ponudnik katero izmed pozicij v ponudbenem predračunu ponuja zastonj, vpiše ceno »0,00 EUR«. </w:t>
      </w:r>
    </w:p>
    <w:p w14:paraId="12E0C7F0" w14:textId="77777777" w:rsidR="001656B9" w:rsidRDefault="001656B9" w:rsidP="009805BF">
      <w:pPr>
        <w:suppressAutoHyphens/>
        <w:spacing w:line="260" w:lineRule="atLeast"/>
        <w:jc w:val="both"/>
        <w:rPr>
          <w:rFonts w:ascii="Arial" w:hAnsi="Arial" w:cs="Arial"/>
          <w:sz w:val="20"/>
          <w:szCs w:val="20"/>
          <w:lang w:eastAsia="ar-SA"/>
        </w:rPr>
      </w:pPr>
    </w:p>
    <w:p w14:paraId="54631069" w14:textId="77777777" w:rsidR="001656B9" w:rsidRDefault="009805BF"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 xml:space="preserve">Cene iz ponudbenega predračuna so fiksne do zaključka izvedbe predmeta naročila, če v pogodbi ni določeno drugače. </w:t>
      </w:r>
    </w:p>
    <w:p w14:paraId="77797E42" w14:textId="77777777" w:rsidR="001656B9" w:rsidRDefault="001656B9" w:rsidP="009805BF">
      <w:pPr>
        <w:suppressAutoHyphens/>
        <w:spacing w:line="260" w:lineRule="atLeast"/>
        <w:jc w:val="both"/>
        <w:rPr>
          <w:rFonts w:ascii="Arial" w:hAnsi="Arial" w:cs="Arial"/>
          <w:sz w:val="20"/>
          <w:szCs w:val="20"/>
          <w:lang w:eastAsia="ar-SA"/>
        </w:rPr>
      </w:pPr>
    </w:p>
    <w:p w14:paraId="0AED9C52" w14:textId="77777777" w:rsidR="009805BF" w:rsidRPr="009805BF" w:rsidRDefault="009805BF"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Davek na dodano vrednost mora biti prikazan posebej, v skladu z obrazcem ponudbenega predračuna in nato zajet v končni ponudbeni vrednosti v obrazcu ponudbe oziroma ponudbenega predračuna.</w:t>
      </w:r>
    </w:p>
    <w:p w14:paraId="5892B075" w14:textId="77777777" w:rsidR="00632527" w:rsidRPr="0070139D" w:rsidRDefault="00632527" w:rsidP="00FB7DD3">
      <w:pPr>
        <w:spacing w:line="260" w:lineRule="atLeast"/>
        <w:jc w:val="both"/>
        <w:rPr>
          <w:rFonts w:ascii="Arial" w:hAnsi="Arial" w:cs="Arial"/>
          <w:sz w:val="20"/>
          <w:szCs w:val="20"/>
          <w:lang w:eastAsia="en-US"/>
        </w:rPr>
      </w:pPr>
    </w:p>
    <w:p w14:paraId="0E885AF7"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1"/>
    </w:p>
    <w:p w14:paraId="20165CC5"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4F1BD66" w14:textId="77777777" w:rsidR="003835B1" w:rsidRPr="003835B1" w:rsidRDefault="003835B1" w:rsidP="003835B1">
      <w:pPr>
        <w:spacing w:line="260" w:lineRule="atLeast"/>
        <w:jc w:val="both"/>
        <w:rPr>
          <w:rFonts w:ascii="Arial" w:hAnsi="Arial" w:cs="Arial"/>
          <w:sz w:val="20"/>
          <w:szCs w:val="20"/>
          <w:lang w:eastAsia="en-US"/>
        </w:rPr>
      </w:pPr>
    </w:p>
    <w:p w14:paraId="18FB9EA4"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soponudnika, v kolikor poslovno skrivnost predstavljajo podatki v ponudbi, ki se nanašajo na soponudnika. </w:t>
      </w:r>
    </w:p>
    <w:p w14:paraId="0801AFFB" w14:textId="77777777" w:rsidR="003835B1" w:rsidRPr="003835B1" w:rsidRDefault="003835B1" w:rsidP="003835B1">
      <w:pPr>
        <w:spacing w:line="260" w:lineRule="atLeast"/>
        <w:jc w:val="both"/>
        <w:rPr>
          <w:rFonts w:ascii="Arial" w:hAnsi="Arial" w:cs="Arial"/>
          <w:sz w:val="20"/>
          <w:szCs w:val="20"/>
          <w:lang w:eastAsia="en-US"/>
        </w:rPr>
      </w:pPr>
    </w:p>
    <w:p w14:paraId="43C8DEB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0C14E49B" w14:textId="77777777" w:rsidR="003835B1" w:rsidRPr="003835B1" w:rsidRDefault="003835B1" w:rsidP="003835B1">
      <w:pPr>
        <w:spacing w:line="260" w:lineRule="atLeast"/>
        <w:jc w:val="both"/>
        <w:rPr>
          <w:rFonts w:ascii="Arial" w:hAnsi="Arial" w:cs="Arial"/>
          <w:sz w:val="20"/>
          <w:szCs w:val="20"/>
          <w:lang w:eastAsia="en-US"/>
        </w:rPr>
      </w:pPr>
    </w:p>
    <w:p w14:paraId="1892C4C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51940885" w14:textId="77777777" w:rsidR="00632527" w:rsidRPr="0070139D" w:rsidRDefault="00632527" w:rsidP="003835B1">
      <w:pPr>
        <w:spacing w:line="260" w:lineRule="atLeast"/>
        <w:jc w:val="both"/>
        <w:rPr>
          <w:rFonts w:ascii="Arial" w:hAnsi="Arial" w:cs="Arial"/>
          <w:sz w:val="20"/>
          <w:szCs w:val="20"/>
          <w:lang w:eastAsia="en-US"/>
        </w:rPr>
      </w:pPr>
    </w:p>
    <w:p w14:paraId="3717A451"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210794A4"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55598E">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3ADE098E" w14:textId="77777777" w:rsidR="009943A6" w:rsidRDefault="009943A6" w:rsidP="00DE6F9E">
      <w:pPr>
        <w:spacing w:line="260" w:lineRule="atLeast"/>
        <w:jc w:val="both"/>
        <w:rPr>
          <w:rFonts w:ascii="Arial" w:hAnsi="Arial" w:cs="Arial"/>
          <w:sz w:val="20"/>
          <w:szCs w:val="20"/>
          <w:lang w:eastAsia="en-US"/>
        </w:rPr>
      </w:pPr>
    </w:p>
    <w:p w14:paraId="73216C57"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64464B0D" w14:textId="0009E33E"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572A55">
        <w:rPr>
          <w:rFonts w:ascii="Arial" w:hAnsi="Arial" w:cs="Arial"/>
          <w:sz w:val="20"/>
          <w:szCs w:val="20"/>
        </w:rPr>
        <w:t xml:space="preserve">znaša </w:t>
      </w:r>
      <w:r w:rsidR="00C96D9F">
        <w:rPr>
          <w:rFonts w:ascii="Arial" w:hAnsi="Arial" w:cs="Arial"/>
          <w:sz w:val="20"/>
          <w:szCs w:val="20"/>
        </w:rPr>
        <w:t>15</w:t>
      </w:r>
      <w:r w:rsidRPr="00572A55">
        <w:rPr>
          <w:rFonts w:ascii="Arial" w:hAnsi="Arial" w:cs="Arial"/>
          <w:sz w:val="20"/>
          <w:szCs w:val="20"/>
        </w:rPr>
        <w:t>.</w:t>
      </w:r>
      <w:r w:rsidR="00504627" w:rsidRPr="00572A55">
        <w:rPr>
          <w:rFonts w:ascii="Arial" w:hAnsi="Arial" w:cs="Arial"/>
          <w:sz w:val="20"/>
          <w:szCs w:val="20"/>
        </w:rPr>
        <w:t>0</w:t>
      </w:r>
      <w:r w:rsidRPr="00572A55">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77BA1EE4" w14:textId="77777777" w:rsidR="00DE6F9E" w:rsidRDefault="00DE6F9E" w:rsidP="00DE6F9E">
      <w:pPr>
        <w:spacing w:line="260" w:lineRule="atLeast"/>
        <w:jc w:val="both"/>
        <w:rPr>
          <w:rFonts w:ascii="Arial" w:hAnsi="Arial" w:cs="Arial"/>
          <w:i/>
          <w:sz w:val="20"/>
          <w:szCs w:val="20"/>
        </w:rPr>
      </w:pPr>
    </w:p>
    <w:p w14:paraId="3A40039E" w14:textId="245C1D12" w:rsidR="00DE6F9E" w:rsidRDefault="00DE6F9E" w:rsidP="00DE6F9E">
      <w:pPr>
        <w:spacing w:line="260" w:lineRule="atLeast"/>
        <w:jc w:val="both"/>
        <w:rPr>
          <w:rFonts w:ascii="Arial" w:hAnsi="Arial" w:cs="Arial"/>
          <w:i/>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 in v veljavi </w:t>
      </w:r>
      <w:r w:rsidRPr="00D77C63">
        <w:rPr>
          <w:rFonts w:ascii="Arial" w:hAnsi="Arial" w:cs="Arial"/>
          <w:b/>
          <w:color w:val="C00000"/>
          <w:sz w:val="20"/>
          <w:szCs w:val="20"/>
        </w:rPr>
        <w:t xml:space="preserve">do </w:t>
      </w:r>
      <w:r w:rsidR="00D77C63" w:rsidRPr="00D77C63">
        <w:rPr>
          <w:rFonts w:ascii="Arial" w:hAnsi="Arial" w:cs="Arial"/>
          <w:b/>
          <w:color w:val="C00000"/>
          <w:sz w:val="20"/>
          <w:szCs w:val="20"/>
        </w:rPr>
        <w:t>11</w:t>
      </w:r>
      <w:r w:rsidRPr="00D77C63">
        <w:rPr>
          <w:rFonts w:ascii="Arial" w:hAnsi="Arial" w:cs="Arial"/>
          <w:b/>
          <w:color w:val="C00000"/>
          <w:sz w:val="20"/>
          <w:szCs w:val="20"/>
        </w:rPr>
        <w:t>.</w:t>
      </w:r>
      <w:r w:rsidR="00D77C63" w:rsidRPr="00D77C63">
        <w:rPr>
          <w:rFonts w:ascii="Arial" w:hAnsi="Arial" w:cs="Arial"/>
          <w:b/>
          <w:color w:val="C00000"/>
          <w:sz w:val="20"/>
          <w:szCs w:val="20"/>
        </w:rPr>
        <w:t>7</w:t>
      </w:r>
      <w:r w:rsidR="00B17E66" w:rsidRPr="00D77C63">
        <w:rPr>
          <w:rFonts w:ascii="Arial" w:hAnsi="Arial" w:cs="Arial"/>
          <w:b/>
          <w:color w:val="C00000"/>
          <w:sz w:val="20"/>
          <w:szCs w:val="20"/>
        </w:rPr>
        <w:t>.</w:t>
      </w:r>
      <w:r w:rsidRPr="00D77C63">
        <w:rPr>
          <w:rFonts w:ascii="Arial" w:hAnsi="Arial" w:cs="Arial"/>
          <w:b/>
          <w:color w:val="C00000"/>
          <w:sz w:val="20"/>
          <w:szCs w:val="20"/>
        </w:rPr>
        <w:t>20</w:t>
      </w:r>
      <w:r w:rsidR="00504627" w:rsidRPr="00D77C63">
        <w:rPr>
          <w:rFonts w:ascii="Arial" w:hAnsi="Arial" w:cs="Arial"/>
          <w:b/>
          <w:color w:val="C00000"/>
          <w:sz w:val="20"/>
          <w:szCs w:val="20"/>
        </w:rPr>
        <w:t>2</w:t>
      </w:r>
      <w:r w:rsidR="00B17E66" w:rsidRPr="00D77C63">
        <w:rPr>
          <w:rFonts w:ascii="Arial" w:hAnsi="Arial" w:cs="Arial"/>
          <w:b/>
          <w:color w:val="C00000"/>
          <w:sz w:val="20"/>
          <w:szCs w:val="20"/>
        </w:rPr>
        <w:t>2</w:t>
      </w:r>
      <w:r w:rsidRPr="003A3127">
        <w:rPr>
          <w:rFonts w:ascii="Arial" w:hAnsi="Arial" w:cs="Arial"/>
          <w:sz w:val="20"/>
          <w:szCs w:val="20"/>
        </w:rPr>
        <w:t>.</w:t>
      </w:r>
    </w:p>
    <w:p w14:paraId="44D7A8BA" w14:textId="77777777" w:rsidR="00DE6F9E" w:rsidRDefault="00DE6F9E" w:rsidP="00DE6F9E">
      <w:pPr>
        <w:spacing w:line="260" w:lineRule="atLeast"/>
        <w:jc w:val="both"/>
        <w:rPr>
          <w:rFonts w:ascii="Arial" w:hAnsi="Arial" w:cs="Arial"/>
          <w:i/>
          <w:sz w:val="20"/>
          <w:szCs w:val="20"/>
        </w:rPr>
      </w:pPr>
    </w:p>
    <w:p w14:paraId="2070C9B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21F7BC77"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3805D72E" w14:textId="77777777" w:rsidR="00DE6F9E" w:rsidRDefault="00DE6F9E" w:rsidP="00DE6F9E">
      <w:pPr>
        <w:spacing w:line="260" w:lineRule="atLeast"/>
        <w:jc w:val="both"/>
        <w:rPr>
          <w:rFonts w:ascii="Arial" w:hAnsi="Arial" w:cs="Arial"/>
          <w:sz w:val="20"/>
          <w:szCs w:val="20"/>
        </w:rPr>
      </w:pPr>
    </w:p>
    <w:p w14:paraId="531CD128"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1390D662" w14:textId="77777777" w:rsidR="00DE6F9E" w:rsidRDefault="00DE6F9E" w:rsidP="007A596B">
      <w:pPr>
        <w:numPr>
          <w:ilvl w:val="0"/>
          <w:numId w:val="24"/>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367D21D4" w14:textId="77777777" w:rsidR="00DE6F9E" w:rsidRDefault="00DE6F9E" w:rsidP="007A596B">
      <w:pPr>
        <w:numPr>
          <w:ilvl w:val="0"/>
          <w:numId w:val="24"/>
        </w:numPr>
        <w:suppressAutoHyphens/>
        <w:spacing w:line="260" w:lineRule="atLeast"/>
        <w:jc w:val="both"/>
        <w:rPr>
          <w:rFonts w:ascii="Arial" w:hAnsi="Arial" w:cs="Arial"/>
          <w:sz w:val="20"/>
          <w:szCs w:val="20"/>
        </w:rPr>
      </w:pPr>
      <w:r>
        <w:rPr>
          <w:rFonts w:ascii="Arial" w:hAnsi="Arial" w:cs="Arial"/>
          <w:sz w:val="20"/>
          <w:szCs w:val="20"/>
        </w:rPr>
        <w:lastRenderedPageBreak/>
        <w:t>če ponudnik na poziv naročnika ni pravočasno (torej v roku, ki ga je določil naročnik) dostavil zahtevanega podaljšanja zavarovanja za resnost ponudbe ali</w:t>
      </w:r>
    </w:p>
    <w:p w14:paraId="79878CA4" w14:textId="77777777" w:rsidR="00DE6F9E" w:rsidRDefault="00DE6F9E" w:rsidP="007A596B">
      <w:pPr>
        <w:numPr>
          <w:ilvl w:val="0"/>
          <w:numId w:val="24"/>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602B6C7B" w14:textId="77777777" w:rsidR="00DE6F9E" w:rsidRDefault="00DE6F9E" w:rsidP="007A596B">
      <w:pPr>
        <w:numPr>
          <w:ilvl w:val="0"/>
          <w:numId w:val="24"/>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7CEDA317" w14:textId="77777777" w:rsidR="00DE6F9E" w:rsidRDefault="00DE6F9E" w:rsidP="00DE6F9E">
      <w:pPr>
        <w:spacing w:after="60"/>
        <w:ind w:left="540"/>
        <w:jc w:val="both"/>
        <w:rPr>
          <w:rFonts w:ascii="Arial" w:hAnsi="Arial" w:cs="Arial"/>
          <w:sz w:val="20"/>
          <w:szCs w:val="20"/>
        </w:rPr>
      </w:pPr>
    </w:p>
    <w:p w14:paraId="4396A596"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055B4BA1"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banke oziroma zavarovalnice v državi naročnika ali</w:t>
      </w:r>
    </w:p>
    <w:p w14:paraId="1A7114B1"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tuje banke oziroma zavarovalnice preko korespondenčne banke oziroma zavarovalnice v državi naročnika.</w:t>
      </w:r>
    </w:p>
    <w:p w14:paraId="7F337C6D" w14:textId="77777777" w:rsidR="00DE6F9E" w:rsidRDefault="00DE6F9E" w:rsidP="00DE6F9E">
      <w:pPr>
        <w:pStyle w:val="Odstavekseznama1"/>
        <w:spacing w:line="260" w:lineRule="atLeast"/>
        <w:ind w:left="1534"/>
        <w:jc w:val="both"/>
        <w:rPr>
          <w:rFonts w:ascii="Arial" w:hAnsi="Arial" w:cs="Arial"/>
          <w:sz w:val="20"/>
          <w:szCs w:val="20"/>
        </w:rPr>
      </w:pPr>
    </w:p>
    <w:p w14:paraId="75394F4A"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2A3C717" w14:textId="77777777" w:rsidR="00DE6F9E" w:rsidRDefault="00DE6F9E" w:rsidP="00DE6F9E">
      <w:pPr>
        <w:spacing w:line="260" w:lineRule="atLeast"/>
        <w:jc w:val="both"/>
        <w:rPr>
          <w:rFonts w:ascii="Arial" w:hAnsi="Arial" w:cs="Arial"/>
          <w:sz w:val="20"/>
          <w:szCs w:val="20"/>
        </w:rPr>
      </w:pPr>
    </w:p>
    <w:p w14:paraId="501984E9" w14:textId="77777777" w:rsidR="00DE6F9E" w:rsidRDefault="00DE6F9E" w:rsidP="00DE6F9E">
      <w:pPr>
        <w:spacing w:line="260" w:lineRule="atLeast"/>
        <w:jc w:val="both"/>
        <w:rPr>
          <w:rFonts w:ascii="Arial" w:hAnsi="Arial" w:cs="Arial"/>
          <w:b/>
          <w:kern w:val="2"/>
          <w:sz w:val="20"/>
          <w:szCs w:val="20"/>
        </w:rPr>
      </w:pPr>
      <w:r>
        <w:rPr>
          <w:rFonts w:ascii="Arial" w:hAnsi="Arial" w:cs="Arial"/>
          <w:sz w:val="20"/>
          <w:szCs w:val="20"/>
        </w:rPr>
        <w:t>V primeru skupne ponudbe lahko zavarovanje za resnost ponudbe predloži eden izmed partnerjev.</w:t>
      </w:r>
    </w:p>
    <w:p w14:paraId="7E0CCA63"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4BBD3FCF"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3645CE2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2F03765B" w14:textId="77777777" w:rsidR="0075039D" w:rsidRPr="0070139D" w:rsidRDefault="0075039D" w:rsidP="00FB7DD3">
      <w:pPr>
        <w:spacing w:line="260" w:lineRule="atLeast"/>
        <w:jc w:val="both"/>
        <w:rPr>
          <w:rFonts w:ascii="Arial" w:hAnsi="Arial" w:cs="Arial"/>
          <w:sz w:val="20"/>
          <w:szCs w:val="20"/>
          <w:lang w:eastAsia="en-US"/>
        </w:rPr>
      </w:pPr>
    </w:p>
    <w:p w14:paraId="32E04B04" w14:textId="77777777" w:rsidR="0075039D" w:rsidRPr="0070139D" w:rsidRDefault="0075039D" w:rsidP="00F86319">
      <w:pPr>
        <w:tabs>
          <w:tab w:val="num" w:pos="540"/>
        </w:tabs>
        <w:spacing w:line="260" w:lineRule="atLeast"/>
        <w:jc w:val="both"/>
        <w:rPr>
          <w:rFonts w:ascii="Arial" w:hAnsi="Arial" w:cs="Arial"/>
          <w:b/>
          <w:sz w:val="20"/>
          <w:szCs w:val="20"/>
          <w:lang w:eastAsia="en-US"/>
        </w:rPr>
      </w:pPr>
      <w:r w:rsidRPr="0070139D">
        <w:rPr>
          <w:rFonts w:ascii="Arial" w:hAnsi="Arial" w:cs="Arial"/>
          <w:b/>
          <w:sz w:val="20"/>
          <w:szCs w:val="20"/>
          <w:lang w:eastAsia="en-US"/>
        </w:rPr>
        <w:t>2.3.</w:t>
      </w:r>
      <w:r w:rsidR="00DE6F9E" w:rsidRPr="003A3127">
        <w:rPr>
          <w:rFonts w:ascii="Arial" w:hAnsi="Arial" w:cs="Arial"/>
          <w:b/>
          <w:sz w:val="20"/>
          <w:szCs w:val="20"/>
          <w:lang w:eastAsia="en-US"/>
        </w:rPr>
        <w:t>10</w:t>
      </w:r>
      <w:r w:rsidRPr="003A3127">
        <w:rPr>
          <w:rFonts w:ascii="Arial" w:hAnsi="Arial" w:cs="Arial"/>
          <w:b/>
          <w:sz w:val="20"/>
          <w:szCs w:val="20"/>
          <w:lang w:eastAsia="en-US"/>
        </w:rPr>
        <w:t xml:space="preserve"> Merila za izbiro ponudbe</w:t>
      </w:r>
      <w:r w:rsidRPr="0070139D">
        <w:rPr>
          <w:rFonts w:ascii="Arial" w:hAnsi="Arial" w:cs="Arial"/>
          <w:b/>
          <w:sz w:val="20"/>
          <w:szCs w:val="20"/>
          <w:lang w:eastAsia="en-US"/>
        </w:rPr>
        <w:t xml:space="preserve"> pri oddaji javnega naročila</w:t>
      </w:r>
    </w:p>
    <w:p w14:paraId="61AA96A4" w14:textId="77777777" w:rsidR="00AD122D" w:rsidRPr="00AD122D" w:rsidRDefault="00AD122D" w:rsidP="00F86319">
      <w:pPr>
        <w:spacing w:line="260" w:lineRule="atLeast"/>
        <w:jc w:val="both"/>
        <w:rPr>
          <w:rFonts w:ascii="Arial" w:hAnsi="Arial" w:cs="Arial"/>
          <w:sz w:val="20"/>
          <w:szCs w:val="20"/>
          <w:lang w:eastAsia="en-US"/>
        </w:rPr>
      </w:pPr>
      <w:r w:rsidRPr="00AD122D">
        <w:rPr>
          <w:rFonts w:ascii="Arial" w:hAnsi="Arial" w:cs="Arial"/>
          <w:sz w:val="20"/>
          <w:szCs w:val="20"/>
          <w:lang w:eastAsia="en-US"/>
        </w:rPr>
        <w:t xml:space="preserve">Naročnik bo izbral ekonomsko najugodnejšo ponudbo (prvi odstavek 84. člena ZJN-3). </w:t>
      </w:r>
    </w:p>
    <w:p w14:paraId="686208A3" w14:textId="77777777" w:rsidR="00AD122D" w:rsidRPr="00AD122D" w:rsidRDefault="00AD122D" w:rsidP="00F86319">
      <w:pPr>
        <w:spacing w:line="260" w:lineRule="atLeast"/>
        <w:jc w:val="both"/>
        <w:rPr>
          <w:rFonts w:ascii="Arial" w:hAnsi="Arial" w:cs="Arial"/>
          <w:sz w:val="20"/>
          <w:szCs w:val="20"/>
          <w:lang w:eastAsia="en-US"/>
        </w:rPr>
      </w:pPr>
    </w:p>
    <w:p w14:paraId="0DE38467" w14:textId="601F69FD" w:rsidR="00F86319" w:rsidRDefault="00F86319" w:rsidP="00F86319">
      <w:pPr>
        <w:spacing w:line="260" w:lineRule="atLeast"/>
        <w:jc w:val="both"/>
        <w:rPr>
          <w:rFonts w:ascii="Arial" w:hAnsi="Arial" w:cs="Arial"/>
          <w:sz w:val="20"/>
          <w:szCs w:val="20"/>
        </w:rPr>
      </w:pPr>
      <w:r w:rsidRPr="00545C5A">
        <w:rPr>
          <w:rFonts w:ascii="Arial" w:hAnsi="Arial" w:cs="Arial"/>
          <w:sz w:val="20"/>
          <w:szCs w:val="20"/>
        </w:rPr>
        <w:t>Ekonomsko najugodnejša ponudba bo izbrana na podlagi točkovanja po merilih, kot sledi:</w:t>
      </w:r>
    </w:p>
    <w:p w14:paraId="3032079F" w14:textId="77777777" w:rsidR="00F86319" w:rsidRPr="00F86319" w:rsidRDefault="00F86319" w:rsidP="00F86319">
      <w:pPr>
        <w:spacing w:line="260" w:lineRule="atLeast"/>
        <w:jc w:val="both"/>
        <w:rPr>
          <w:rFonts w:ascii="Arial" w:hAnsi="Arial" w:cs="Arial"/>
          <w:sz w:val="20"/>
          <w:szCs w:val="20"/>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968"/>
      </w:tblGrid>
      <w:tr w:rsidR="00F86319" w:rsidRPr="002640A4" w14:paraId="3CD04404" w14:textId="77777777" w:rsidTr="00C96D9F">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C5B1EFC" w14:textId="77777777" w:rsidR="00F86319" w:rsidRPr="00D77C63" w:rsidRDefault="00F86319" w:rsidP="00F86319">
            <w:pPr>
              <w:spacing w:line="260" w:lineRule="atLeast"/>
              <w:jc w:val="both"/>
              <w:rPr>
                <w:rFonts w:ascii="Arial" w:hAnsi="Arial" w:cs="Arial"/>
                <w:b/>
                <w:color w:val="FF0000"/>
                <w:sz w:val="20"/>
                <w:szCs w:val="20"/>
              </w:rPr>
            </w:pPr>
            <w:r w:rsidRPr="00D77C63">
              <w:rPr>
                <w:rFonts w:ascii="Arial" w:hAnsi="Arial" w:cs="Arial"/>
                <w:b/>
                <w:color w:val="FF0000"/>
                <w:sz w:val="20"/>
                <w:szCs w:val="20"/>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7EC092E4" w14:textId="77777777" w:rsidR="00F86319" w:rsidRPr="00D77C63" w:rsidRDefault="00F86319" w:rsidP="00F86319">
            <w:pPr>
              <w:spacing w:line="260" w:lineRule="atLeast"/>
              <w:jc w:val="both"/>
              <w:rPr>
                <w:rFonts w:ascii="Arial" w:hAnsi="Arial" w:cs="Arial"/>
                <w:b/>
                <w:color w:val="FF0000"/>
                <w:sz w:val="20"/>
                <w:szCs w:val="20"/>
              </w:rPr>
            </w:pPr>
            <w:r w:rsidRPr="00D77C63">
              <w:rPr>
                <w:rFonts w:ascii="Arial" w:hAnsi="Arial" w:cs="Arial"/>
                <w:b/>
                <w:color w:val="FF0000"/>
                <w:sz w:val="20"/>
                <w:szCs w:val="20"/>
              </w:rPr>
              <w:t>Največje možno število točk</w:t>
            </w:r>
          </w:p>
        </w:tc>
      </w:tr>
      <w:tr w:rsidR="00F86319" w:rsidRPr="002640A4" w14:paraId="47299733" w14:textId="77777777" w:rsidTr="00C96D9F">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CCE2BCA" w14:textId="77777777" w:rsidR="00F86319" w:rsidRPr="00D77C63" w:rsidRDefault="00F86319" w:rsidP="00F86319">
            <w:pPr>
              <w:spacing w:line="260" w:lineRule="atLeast"/>
              <w:jc w:val="both"/>
              <w:rPr>
                <w:rFonts w:ascii="Arial" w:hAnsi="Arial" w:cs="Arial"/>
                <w:color w:val="FF0000"/>
                <w:sz w:val="20"/>
                <w:szCs w:val="20"/>
              </w:rPr>
            </w:pPr>
            <w:r w:rsidRPr="00D77C63">
              <w:rPr>
                <w:rFonts w:ascii="Arial" w:hAnsi="Arial" w:cs="Arial"/>
                <w:color w:val="FF0000"/>
                <w:sz w:val="20"/>
                <w:szCs w:val="20"/>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2C72B229" w14:textId="50097980" w:rsidR="00F86319" w:rsidRPr="00D77C63" w:rsidRDefault="00F86319" w:rsidP="00F86319">
            <w:pPr>
              <w:spacing w:line="260" w:lineRule="atLeast"/>
              <w:jc w:val="both"/>
              <w:rPr>
                <w:rFonts w:ascii="Arial" w:hAnsi="Arial" w:cs="Arial"/>
                <w:color w:val="FF0000"/>
                <w:sz w:val="20"/>
                <w:szCs w:val="20"/>
              </w:rPr>
            </w:pPr>
            <w:r w:rsidRPr="00D77C63">
              <w:rPr>
                <w:rFonts w:ascii="Arial" w:hAnsi="Arial" w:cs="Arial"/>
                <w:color w:val="FF0000"/>
                <w:sz w:val="20"/>
                <w:szCs w:val="20"/>
              </w:rPr>
              <w:t>70</w:t>
            </w:r>
          </w:p>
        </w:tc>
      </w:tr>
      <w:tr w:rsidR="00F86319" w:rsidRPr="002640A4" w14:paraId="4A444D88" w14:textId="77777777" w:rsidTr="00C96D9F">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9190FD3" w14:textId="77777777" w:rsidR="00F86319" w:rsidRPr="00D77C63" w:rsidRDefault="00F86319" w:rsidP="00F86319">
            <w:pPr>
              <w:spacing w:line="260" w:lineRule="atLeast"/>
              <w:jc w:val="both"/>
              <w:rPr>
                <w:rFonts w:ascii="Arial" w:hAnsi="Arial" w:cs="Arial"/>
                <w:color w:val="FF0000"/>
                <w:sz w:val="20"/>
                <w:szCs w:val="20"/>
              </w:rPr>
            </w:pPr>
            <w:r w:rsidRPr="00D77C63">
              <w:rPr>
                <w:rFonts w:ascii="Arial" w:hAnsi="Arial" w:cs="Arial"/>
                <w:color w:val="FF0000"/>
                <w:sz w:val="20"/>
                <w:szCs w:val="20"/>
              </w:rPr>
              <w:t>T</w:t>
            </w:r>
            <w:r w:rsidRPr="00D77C63">
              <w:rPr>
                <w:rFonts w:ascii="Arial" w:hAnsi="Arial" w:cs="Arial"/>
                <w:color w:val="FF0000"/>
                <w:sz w:val="20"/>
                <w:szCs w:val="20"/>
                <w:vertAlign w:val="subscript"/>
              </w:rPr>
              <w:t>KAD</w:t>
            </w:r>
            <w:r w:rsidRPr="00D77C63">
              <w:rPr>
                <w:rFonts w:ascii="Arial" w:hAnsi="Arial" w:cs="Arial"/>
                <w:color w:val="FF0000"/>
                <w:sz w:val="20"/>
                <w:szCs w:val="20"/>
              </w:rPr>
              <w:t xml:space="preserve"> – dodatne reference strokovnega kadra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0180EE58" w14:textId="055E0F67" w:rsidR="00F86319" w:rsidRPr="00D77C63" w:rsidRDefault="009D3E80" w:rsidP="00F86319">
            <w:pPr>
              <w:spacing w:line="260" w:lineRule="atLeast"/>
              <w:jc w:val="both"/>
              <w:rPr>
                <w:rFonts w:ascii="Arial" w:hAnsi="Arial" w:cs="Arial"/>
                <w:color w:val="FF0000"/>
                <w:sz w:val="20"/>
                <w:szCs w:val="20"/>
              </w:rPr>
            </w:pPr>
            <w:r w:rsidRPr="00D77C63">
              <w:rPr>
                <w:rFonts w:ascii="Arial" w:hAnsi="Arial" w:cs="Arial"/>
                <w:color w:val="FF0000"/>
                <w:sz w:val="20"/>
                <w:szCs w:val="20"/>
              </w:rPr>
              <w:t>30</w:t>
            </w:r>
          </w:p>
        </w:tc>
      </w:tr>
    </w:tbl>
    <w:p w14:paraId="395F30A7" w14:textId="77777777" w:rsidR="00F86319" w:rsidRPr="00545C5A" w:rsidRDefault="00F86319" w:rsidP="00F86319">
      <w:pPr>
        <w:spacing w:line="260" w:lineRule="atLeast"/>
        <w:jc w:val="both"/>
        <w:rPr>
          <w:rFonts w:ascii="Arial" w:hAnsi="Arial" w:cs="Arial"/>
          <w:sz w:val="20"/>
          <w:szCs w:val="20"/>
        </w:rPr>
      </w:pPr>
    </w:p>
    <w:p w14:paraId="13DA383C" w14:textId="77777777" w:rsidR="00F86319" w:rsidRPr="00545C5A" w:rsidRDefault="00F86319" w:rsidP="00F86319">
      <w:pPr>
        <w:spacing w:line="260" w:lineRule="atLeast"/>
        <w:jc w:val="both"/>
        <w:rPr>
          <w:rFonts w:ascii="Arial" w:hAnsi="Arial" w:cs="Arial"/>
          <w:sz w:val="20"/>
          <w:szCs w:val="20"/>
        </w:rPr>
      </w:pPr>
      <w:r w:rsidRPr="00545C5A">
        <w:rPr>
          <w:rFonts w:ascii="Arial" w:hAnsi="Arial" w:cs="Arial"/>
          <w:sz w:val="20"/>
          <w:szCs w:val="20"/>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35AC06CD" w14:textId="77777777" w:rsidR="00F86319" w:rsidRPr="00545C5A" w:rsidRDefault="00F86319" w:rsidP="00F86319">
      <w:pPr>
        <w:spacing w:line="260" w:lineRule="atLeast"/>
        <w:jc w:val="both"/>
        <w:rPr>
          <w:rFonts w:ascii="Arial" w:hAnsi="Arial" w:cs="Arial"/>
          <w:sz w:val="20"/>
          <w:szCs w:val="20"/>
        </w:rPr>
      </w:pPr>
    </w:p>
    <w:p w14:paraId="238DB85F" w14:textId="77777777" w:rsidR="00F86319" w:rsidRPr="00D77C63" w:rsidRDefault="00F86319" w:rsidP="00F86319">
      <w:pPr>
        <w:spacing w:line="260" w:lineRule="atLeast"/>
        <w:jc w:val="both"/>
        <w:rPr>
          <w:rFonts w:ascii="Arial" w:hAnsi="Arial" w:cs="Arial"/>
          <w:color w:val="FF0000"/>
          <w:sz w:val="20"/>
          <w:szCs w:val="20"/>
        </w:rPr>
      </w:pPr>
      <w:r w:rsidRPr="00D77C63">
        <w:rPr>
          <w:rFonts w:ascii="Arial" w:hAnsi="Arial" w:cs="Arial"/>
          <w:color w:val="FF0000"/>
          <w:sz w:val="20"/>
          <w:szCs w:val="20"/>
        </w:rPr>
        <w:t xml:space="preserve">Skupno število točk se izračuna po formuli: </w:t>
      </w:r>
    </w:p>
    <w:p w14:paraId="0EE6DC72" w14:textId="11A8697F" w:rsidR="00F86319" w:rsidRPr="00D77C63" w:rsidRDefault="00F86319" w:rsidP="00F86319">
      <w:pPr>
        <w:spacing w:line="260" w:lineRule="atLeast"/>
        <w:jc w:val="both"/>
        <w:rPr>
          <w:rFonts w:ascii="Arial" w:hAnsi="Arial" w:cs="Arial"/>
          <w:b/>
          <w:color w:val="FF0000"/>
          <w:sz w:val="20"/>
          <w:szCs w:val="20"/>
          <w:vertAlign w:val="subscript"/>
        </w:rPr>
      </w:pPr>
      <w:r w:rsidRPr="00D77C63">
        <w:rPr>
          <w:rFonts w:ascii="Arial" w:hAnsi="Arial" w:cs="Arial"/>
          <w:b/>
          <w:color w:val="FF0000"/>
          <w:sz w:val="20"/>
          <w:szCs w:val="20"/>
        </w:rPr>
        <w:t>T</w:t>
      </w:r>
      <w:r w:rsidRPr="00D77C63">
        <w:rPr>
          <w:rFonts w:ascii="Arial" w:hAnsi="Arial" w:cs="Arial"/>
          <w:b/>
          <w:color w:val="FF0000"/>
          <w:sz w:val="20"/>
          <w:szCs w:val="20"/>
          <w:vertAlign w:val="subscript"/>
        </w:rPr>
        <w:t xml:space="preserve">SKUP = </w:t>
      </w:r>
      <w:r w:rsidRPr="00D77C63">
        <w:rPr>
          <w:rFonts w:ascii="Arial" w:hAnsi="Arial" w:cs="Arial"/>
          <w:b/>
          <w:color w:val="FF0000"/>
          <w:sz w:val="20"/>
          <w:szCs w:val="20"/>
        </w:rPr>
        <w:t>T</w:t>
      </w:r>
      <w:r w:rsidRPr="00D77C63">
        <w:rPr>
          <w:rFonts w:ascii="Arial" w:hAnsi="Arial" w:cs="Arial"/>
          <w:b/>
          <w:color w:val="FF0000"/>
          <w:sz w:val="20"/>
          <w:szCs w:val="20"/>
          <w:vertAlign w:val="subscript"/>
        </w:rPr>
        <w:t xml:space="preserve">C </w:t>
      </w:r>
      <w:r w:rsidRPr="00D77C63">
        <w:rPr>
          <w:rFonts w:ascii="Arial" w:hAnsi="Arial" w:cs="Arial"/>
          <w:b/>
          <w:color w:val="FF0000"/>
          <w:sz w:val="20"/>
          <w:szCs w:val="20"/>
        </w:rPr>
        <w:t>+</w:t>
      </w:r>
      <w:r w:rsidRPr="00D77C63">
        <w:rPr>
          <w:rFonts w:ascii="Arial" w:hAnsi="Arial" w:cs="Arial"/>
          <w:b/>
          <w:color w:val="FF0000"/>
          <w:sz w:val="20"/>
          <w:szCs w:val="20"/>
          <w:vertAlign w:val="subscript"/>
        </w:rPr>
        <w:t xml:space="preserve"> </w:t>
      </w:r>
      <w:r w:rsidRPr="00D77C63">
        <w:rPr>
          <w:rFonts w:ascii="Arial" w:hAnsi="Arial" w:cs="Arial"/>
          <w:b/>
          <w:color w:val="FF0000"/>
          <w:sz w:val="20"/>
          <w:szCs w:val="20"/>
        </w:rPr>
        <w:t>T</w:t>
      </w:r>
      <w:r w:rsidRPr="00D77C63">
        <w:rPr>
          <w:rFonts w:ascii="Arial" w:hAnsi="Arial" w:cs="Arial"/>
          <w:b/>
          <w:color w:val="FF0000"/>
          <w:sz w:val="20"/>
          <w:szCs w:val="20"/>
          <w:vertAlign w:val="subscript"/>
        </w:rPr>
        <w:t>KAD</w:t>
      </w:r>
      <w:r w:rsidRPr="00D77C63" w:rsidDel="002F1CB9">
        <w:rPr>
          <w:rFonts w:ascii="Arial" w:hAnsi="Arial" w:cs="Arial"/>
          <w:b/>
          <w:color w:val="FF0000"/>
          <w:sz w:val="20"/>
          <w:szCs w:val="20"/>
        </w:rPr>
        <w:t xml:space="preserve"> </w:t>
      </w:r>
    </w:p>
    <w:p w14:paraId="49A3C347" w14:textId="77777777" w:rsidR="00F86319" w:rsidRPr="00545C5A" w:rsidRDefault="00F86319" w:rsidP="00F86319">
      <w:pPr>
        <w:spacing w:line="260" w:lineRule="atLeast"/>
        <w:jc w:val="both"/>
        <w:rPr>
          <w:rFonts w:ascii="Arial" w:hAnsi="Arial" w:cs="Arial"/>
          <w:sz w:val="20"/>
          <w:szCs w:val="20"/>
        </w:rPr>
      </w:pPr>
    </w:p>
    <w:p w14:paraId="2A8747AC" w14:textId="77777777" w:rsidR="00F86319" w:rsidRPr="00545C5A" w:rsidRDefault="00F86319" w:rsidP="00F86319">
      <w:pPr>
        <w:spacing w:line="260" w:lineRule="atLeast"/>
        <w:jc w:val="both"/>
        <w:rPr>
          <w:rFonts w:ascii="Arial" w:hAnsi="Arial" w:cs="Arial"/>
          <w:b/>
          <w:sz w:val="20"/>
          <w:szCs w:val="20"/>
        </w:rPr>
      </w:pPr>
      <w:r w:rsidRPr="00545C5A">
        <w:rPr>
          <w:rFonts w:ascii="Arial" w:hAnsi="Arial" w:cs="Arial"/>
          <w:b/>
          <w:sz w:val="20"/>
          <w:szCs w:val="20"/>
        </w:rPr>
        <w:t>Vrednotenje posameznega merila za izbor:</w:t>
      </w:r>
    </w:p>
    <w:p w14:paraId="22D552E6" w14:textId="77777777" w:rsidR="00F86319" w:rsidRPr="00545C5A" w:rsidRDefault="00F86319" w:rsidP="00F86319">
      <w:pPr>
        <w:spacing w:line="260" w:lineRule="atLeast"/>
        <w:jc w:val="both"/>
        <w:rPr>
          <w:rFonts w:ascii="Arial" w:hAnsi="Arial" w:cs="Arial"/>
          <w:b/>
          <w:sz w:val="20"/>
          <w:szCs w:val="20"/>
        </w:rPr>
      </w:pPr>
    </w:p>
    <w:p w14:paraId="6CDA0AFB" w14:textId="77777777" w:rsidR="00F86319" w:rsidRPr="00545C5A" w:rsidRDefault="00F86319" w:rsidP="00F86319">
      <w:pPr>
        <w:spacing w:line="260" w:lineRule="atLeast"/>
        <w:jc w:val="both"/>
        <w:rPr>
          <w:rFonts w:ascii="Arial" w:hAnsi="Arial" w:cs="Arial"/>
          <w:b/>
          <w:sz w:val="20"/>
          <w:szCs w:val="20"/>
        </w:rPr>
      </w:pPr>
      <w:r w:rsidRPr="00545C5A">
        <w:rPr>
          <w:rFonts w:ascii="Arial" w:hAnsi="Arial" w:cs="Arial"/>
          <w:b/>
          <w:sz w:val="20"/>
          <w:szCs w:val="20"/>
        </w:rPr>
        <w:t>1. Ponudbena vrednost (T</w:t>
      </w:r>
      <w:r w:rsidRPr="00545C5A">
        <w:rPr>
          <w:rFonts w:ascii="Arial" w:hAnsi="Arial" w:cs="Arial"/>
          <w:b/>
          <w:sz w:val="20"/>
          <w:szCs w:val="20"/>
          <w:vertAlign w:val="subscript"/>
        </w:rPr>
        <w:t>C</w:t>
      </w:r>
      <w:r w:rsidRPr="00545C5A">
        <w:rPr>
          <w:rFonts w:ascii="Arial" w:hAnsi="Arial" w:cs="Arial"/>
          <w:b/>
          <w:sz w:val="20"/>
          <w:szCs w:val="20"/>
        </w:rPr>
        <w:t>) se pri ocenjevanju točkuje, kot sledi:</w:t>
      </w:r>
    </w:p>
    <w:p w14:paraId="03E43FB1" w14:textId="77777777" w:rsidR="00F86319" w:rsidRPr="00545C5A" w:rsidRDefault="00F86319" w:rsidP="00F86319">
      <w:pPr>
        <w:spacing w:line="260" w:lineRule="atLeast"/>
        <w:jc w:val="both"/>
        <w:rPr>
          <w:rFonts w:ascii="Arial" w:hAnsi="Arial" w:cs="Arial"/>
          <w:sz w:val="20"/>
          <w:szCs w:val="20"/>
        </w:rPr>
      </w:pPr>
    </w:p>
    <w:p w14:paraId="666C0A31" w14:textId="77777777" w:rsidR="00F86319" w:rsidRPr="00545C5A" w:rsidRDefault="00F86319" w:rsidP="00F86319">
      <w:pPr>
        <w:spacing w:line="260" w:lineRule="atLeast"/>
        <w:jc w:val="both"/>
        <w:rPr>
          <w:rFonts w:ascii="Arial" w:hAnsi="Arial" w:cs="Arial"/>
          <w:i/>
          <w:sz w:val="20"/>
          <w:szCs w:val="20"/>
        </w:rPr>
      </w:pPr>
      <w:r w:rsidRPr="00545C5A">
        <w:rPr>
          <w:rFonts w:ascii="Arial" w:hAnsi="Arial" w:cs="Arial"/>
          <w:i/>
          <w:sz w:val="20"/>
          <w:szCs w:val="20"/>
        </w:rPr>
        <w:t>Izračun:</w:t>
      </w:r>
    </w:p>
    <w:p w14:paraId="59CFF009" w14:textId="77777777" w:rsidR="00F86319" w:rsidRPr="00545C5A" w:rsidRDefault="00F86319" w:rsidP="00F86319">
      <w:pPr>
        <w:spacing w:line="260" w:lineRule="atLeast"/>
        <w:jc w:val="both"/>
        <w:rPr>
          <w:rFonts w:ascii="Arial" w:hAnsi="Arial" w:cs="Arial"/>
          <w:sz w:val="20"/>
          <w:szCs w:val="20"/>
        </w:rPr>
      </w:pPr>
      <w:r w:rsidRPr="00545C5A">
        <w:rPr>
          <w:rFonts w:ascii="Arial" w:hAnsi="Arial" w:cs="Arial"/>
          <w:sz w:val="20"/>
          <w:szCs w:val="20"/>
        </w:rPr>
        <w:t xml:space="preserve">Cena za uporabo v formuli se izračuna tako, da </w:t>
      </w:r>
      <w:r>
        <w:rPr>
          <w:rFonts w:ascii="Arial" w:hAnsi="Arial" w:cs="Arial"/>
          <w:sz w:val="20"/>
          <w:szCs w:val="20"/>
        </w:rPr>
        <w:t>se upošteva</w:t>
      </w:r>
      <w:r w:rsidRPr="00545C5A">
        <w:rPr>
          <w:rFonts w:ascii="Arial" w:hAnsi="Arial" w:cs="Arial"/>
          <w:sz w:val="20"/>
          <w:szCs w:val="20"/>
        </w:rPr>
        <w:t xml:space="preserve"> cena skupne ponudbe po predračunu brez DDV.</w:t>
      </w:r>
    </w:p>
    <w:p w14:paraId="19387B3D" w14:textId="77777777" w:rsidR="00F86319" w:rsidRPr="00545C5A" w:rsidRDefault="00F86319" w:rsidP="00F86319">
      <w:pPr>
        <w:spacing w:line="260" w:lineRule="atLeast"/>
        <w:jc w:val="both"/>
        <w:rPr>
          <w:rFonts w:ascii="Arial" w:hAnsi="Arial" w:cs="Arial"/>
          <w:b/>
          <w:sz w:val="20"/>
          <w:szCs w:val="20"/>
        </w:rPr>
      </w:pPr>
      <w:r w:rsidRPr="00545C5A">
        <w:rPr>
          <w:rFonts w:ascii="Arial" w:hAnsi="Arial" w:cs="Arial"/>
          <w:b/>
          <w:sz w:val="20"/>
          <w:szCs w:val="20"/>
        </w:rPr>
        <w:t xml:space="preserve"> </w:t>
      </w:r>
    </w:p>
    <w:p w14:paraId="26DC9134" w14:textId="0E491D3C" w:rsidR="00F86319" w:rsidRPr="00545C5A" w:rsidRDefault="00F86319" w:rsidP="00F86319">
      <w:pPr>
        <w:spacing w:line="260" w:lineRule="atLeast"/>
        <w:jc w:val="both"/>
        <w:rPr>
          <w:rFonts w:ascii="Arial" w:hAnsi="Arial" w:cs="Arial"/>
          <w:sz w:val="20"/>
          <w:szCs w:val="20"/>
        </w:rPr>
      </w:pPr>
      <w:r w:rsidRPr="00545C5A">
        <w:rPr>
          <w:rFonts w:ascii="Arial" w:hAnsi="Arial" w:cs="Arial"/>
          <w:b/>
          <w:sz w:val="20"/>
          <w:szCs w:val="20"/>
        </w:rPr>
        <w:t>T</w:t>
      </w:r>
      <w:r w:rsidRPr="00545C5A">
        <w:rPr>
          <w:rFonts w:ascii="Arial" w:hAnsi="Arial" w:cs="Arial"/>
          <w:b/>
          <w:sz w:val="20"/>
          <w:szCs w:val="20"/>
          <w:vertAlign w:val="subscript"/>
        </w:rPr>
        <w:t>C</w:t>
      </w:r>
      <w:r w:rsidRPr="00545C5A">
        <w:rPr>
          <w:rFonts w:ascii="Arial" w:hAnsi="Arial" w:cs="Arial"/>
          <w:b/>
          <w:sz w:val="20"/>
          <w:szCs w:val="20"/>
        </w:rPr>
        <w:t xml:space="preserve"> = (</w:t>
      </w:r>
      <w:proofErr w:type="spellStart"/>
      <w:r w:rsidRPr="00545C5A">
        <w:rPr>
          <w:rFonts w:ascii="Arial" w:hAnsi="Arial" w:cs="Arial"/>
          <w:b/>
          <w:sz w:val="20"/>
          <w:szCs w:val="20"/>
        </w:rPr>
        <w:t>C</w:t>
      </w:r>
      <w:r w:rsidRPr="00545C5A">
        <w:rPr>
          <w:rFonts w:ascii="Arial" w:hAnsi="Arial" w:cs="Arial"/>
          <w:b/>
          <w:sz w:val="20"/>
          <w:szCs w:val="20"/>
          <w:vertAlign w:val="subscript"/>
        </w:rPr>
        <w:t>min</w:t>
      </w:r>
      <w:proofErr w:type="spellEnd"/>
      <w:r w:rsidRPr="00545C5A">
        <w:rPr>
          <w:rFonts w:ascii="Arial" w:hAnsi="Arial" w:cs="Arial"/>
          <w:b/>
          <w:sz w:val="20"/>
          <w:szCs w:val="20"/>
        </w:rPr>
        <w:t xml:space="preserve"> / C</w:t>
      </w:r>
      <w:r w:rsidRPr="00545C5A">
        <w:rPr>
          <w:rFonts w:ascii="Arial" w:hAnsi="Arial" w:cs="Arial"/>
          <w:b/>
          <w:sz w:val="20"/>
          <w:szCs w:val="20"/>
          <w:vertAlign w:val="subscript"/>
        </w:rPr>
        <w:t>O</w:t>
      </w:r>
      <w:r w:rsidRPr="00545C5A">
        <w:rPr>
          <w:rFonts w:ascii="Arial" w:hAnsi="Arial" w:cs="Arial"/>
          <w:b/>
          <w:sz w:val="20"/>
          <w:szCs w:val="20"/>
        </w:rPr>
        <w:t xml:space="preserve">) </w:t>
      </w:r>
      <w:r w:rsidRPr="003A3127">
        <w:rPr>
          <w:rFonts w:ascii="Arial" w:hAnsi="Arial" w:cs="Arial"/>
          <w:b/>
          <w:sz w:val="20"/>
          <w:szCs w:val="20"/>
        </w:rPr>
        <w:t>* 70</w:t>
      </w:r>
    </w:p>
    <w:p w14:paraId="76BB3AA6" w14:textId="231EA169" w:rsidR="00F86319" w:rsidRPr="00F86319" w:rsidRDefault="00F86319" w:rsidP="002C6338">
      <w:pPr>
        <w:pStyle w:val="Odstavekseznama"/>
        <w:numPr>
          <w:ilvl w:val="0"/>
          <w:numId w:val="36"/>
        </w:numPr>
        <w:spacing w:line="260" w:lineRule="atLeast"/>
        <w:jc w:val="both"/>
        <w:rPr>
          <w:rFonts w:ascii="Arial" w:hAnsi="Arial" w:cs="Arial"/>
          <w:sz w:val="20"/>
          <w:szCs w:val="20"/>
        </w:rPr>
      </w:pPr>
      <w:proofErr w:type="spellStart"/>
      <w:r w:rsidRPr="00F86319">
        <w:rPr>
          <w:rFonts w:ascii="Arial" w:hAnsi="Arial" w:cs="Arial"/>
          <w:sz w:val="20"/>
          <w:szCs w:val="20"/>
        </w:rPr>
        <w:t>C</w:t>
      </w:r>
      <w:r w:rsidRPr="00F86319">
        <w:rPr>
          <w:rFonts w:ascii="Arial" w:hAnsi="Arial" w:cs="Arial"/>
          <w:sz w:val="20"/>
          <w:szCs w:val="20"/>
          <w:vertAlign w:val="subscript"/>
        </w:rPr>
        <w:t>min</w:t>
      </w:r>
      <w:proofErr w:type="spellEnd"/>
      <w:r w:rsidRPr="00F86319">
        <w:rPr>
          <w:rFonts w:ascii="Arial" w:hAnsi="Arial" w:cs="Arial"/>
          <w:sz w:val="20"/>
          <w:szCs w:val="20"/>
        </w:rPr>
        <w:t xml:space="preserve"> – najnižja končna ponudbena vrednost (brez DDV) izmed vseh vrednotenih ponudb</w:t>
      </w:r>
    </w:p>
    <w:p w14:paraId="07C5EC71" w14:textId="355D96F7" w:rsidR="00F86319" w:rsidRPr="00F86319" w:rsidRDefault="00F86319" w:rsidP="002C6338">
      <w:pPr>
        <w:pStyle w:val="Odstavekseznama"/>
        <w:numPr>
          <w:ilvl w:val="0"/>
          <w:numId w:val="36"/>
        </w:numPr>
        <w:spacing w:line="260" w:lineRule="atLeast"/>
        <w:jc w:val="both"/>
        <w:rPr>
          <w:rFonts w:ascii="Arial" w:hAnsi="Arial" w:cs="Arial"/>
          <w:sz w:val="20"/>
          <w:szCs w:val="20"/>
        </w:rPr>
      </w:pPr>
      <w:r w:rsidRPr="00F86319">
        <w:rPr>
          <w:rFonts w:ascii="Arial" w:hAnsi="Arial" w:cs="Arial"/>
          <w:sz w:val="20"/>
          <w:szCs w:val="20"/>
        </w:rPr>
        <w:t>C</w:t>
      </w:r>
      <w:r w:rsidRPr="00F86319">
        <w:rPr>
          <w:rFonts w:ascii="Arial" w:hAnsi="Arial" w:cs="Arial"/>
          <w:sz w:val="20"/>
          <w:szCs w:val="20"/>
          <w:vertAlign w:val="subscript"/>
        </w:rPr>
        <w:t>O</w:t>
      </w:r>
      <w:r w:rsidRPr="00F86319">
        <w:rPr>
          <w:rFonts w:ascii="Arial" w:hAnsi="Arial" w:cs="Arial"/>
          <w:sz w:val="20"/>
          <w:szCs w:val="20"/>
        </w:rPr>
        <w:t xml:space="preserve"> – končna ponudbena vrednost posamezne ocenjevane ponudbe (brez DDV)</w:t>
      </w:r>
    </w:p>
    <w:p w14:paraId="4F0C6186" w14:textId="41FECEFF" w:rsidR="00F86319" w:rsidRPr="00F86319" w:rsidRDefault="00F86319" w:rsidP="002C6338">
      <w:pPr>
        <w:pStyle w:val="Odstavekseznama"/>
        <w:numPr>
          <w:ilvl w:val="0"/>
          <w:numId w:val="36"/>
        </w:numPr>
        <w:spacing w:line="260" w:lineRule="atLeast"/>
        <w:jc w:val="both"/>
        <w:rPr>
          <w:rFonts w:ascii="Arial" w:hAnsi="Arial" w:cs="Arial"/>
          <w:sz w:val="20"/>
          <w:szCs w:val="20"/>
        </w:rPr>
      </w:pPr>
      <w:r w:rsidRPr="00F86319">
        <w:rPr>
          <w:rFonts w:ascii="Arial" w:hAnsi="Arial" w:cs="Arial"/>
          <w:sz w:val="20"/>
          <w:szCs w:val="20"/>
        </w:rPr>
        <w:t>T</w:t>
      </w:r>
      <w:r w:rsidRPr="00F86319">
        <w:rPr>
          <w:rFonts w:ascii="Arial" w:hAnsi="Arial" w:cs="Arial"/>
          <w:sz w:val="20"/>
          <w:szCs w:val="20"/>
          <w:vertAlign w:val="subscript"/>
        </w:rPr>
        <w:t>C</w:t>
      </w:r>
      <w:r w:rsidRPr="00F86319">
        <w:rPr>
          <w:rFonts w:ascii="Arial" w:hAnsi="Arial" w:cs="Arial"/>
          <w:sz w:val="20"/>
          <w:szCs w:val="20"/>
        </w:rPr>
        <w:t xml:space="preserve"> – točke ocenjevanja posameznega ponudnika (točke se zaokrožijo na dve decimalki natančno, v skladu s pravili matematičnega zaokroževanja).</w:t>
      </w:r>
    </w:p>
    <w:p w14:paraId="29062D8B" w14:textId="77777777" w:rsidR="00F86319" w:rsidRPr="00545C5A" w:rsidRDefault="00F86319" w:rsidP="00F86319">
      <w:pPr>
        <w:spacing w:line="260" w:lineRule="atLeast"/>
        <w:jc w:val="both"/>
        <w:rPr>
          <w:rFonts w:ascii="Arial" w:hAnsi="Arial" w:cs="Arial"/>
          <w:sz w:val="20"/>
          <w:szCs w:val="20"/>
        </w:rPr>
      </w:pPr>
    </w:p>
    <w:p w14:paraId="46961FDE" w14:textId="253AADE6" w:rsidR="00F86319" w:rsidRPr="00545C5A" w:rsidRDefault="00F86319" w:rsidP="00F86319">
      <w:pPr>
        <w:spacing w:line="260" w:lineRule="atLeast"/>
        <w:jc w:val="both"/>
        <w:rPr>
          <w:rFonts w:ascii="Arial" w:hAnsi="Arial" w:cs="Arial"/>
          <w:sz w:val="20"/>
          <w:szCs w:val="20"/>
        </w:rPr>
      </w:pPr>
      <w:r w:rsidRPr="00545C5A">
        <w:rPr>
          <w:rFonts w:ascii="Arial" w:hAnsi="Arial" w:cs="Arial"/>
          <w:sz w:val="20"/>
          <w:szCs w:val="20"/>
        </w:rPr>
        <w:t xml:space="preserve">Ponudniku lahko v sklopu ocene ponudbene vrednosti dodelimo največ </w:t>
      </w:r>
      <w:r w:rsidRPr="003A3127">
        <w:rPr>
          <w:rFonts w:ascii="Arial" w:hAnsi="Arial" w:cs="Arial"/>
          <w:sz w:val="20"/>
          <w:szCs w:val="20"/>
        </w:rPr>
        <w:t>70 točk.</w:t>
      </w:r>
    </w:p>
    <w:p w14:paraId="08516563" w14:textId="77777777" w:rsidR="00F86319" w:rsidRPr="00545C5A" w:rsidRDefault="00F86319" w:rsidP="00F86319">
      <w:pPr>
        <w:spacing w:line="260" w:lineRule="atLeast"/>
        <w:jc w:val="both"/>
        <w:rPr>
          <w:rFonts w:ascii="Arial" w:hAnsi="Arial" w:cs="Arial"/>
          <w:sz w:val="20"/>
          <w:szCs w:val="20"/>
        </w:rPr>
      </w:pPr>
    </w:p>
    <w:p w14:paraId="32562486" w14:textId="77777777" w:rsidR="00F86319" w:rsidRPr="00545C5A" w:rsidRDefault="00F86319" w:rsidP="00F86319">
      <w:pPr>
        <w:spacing w:line="260" w:lineRule="atLeast"/>
        <w:jc w:val="both"/>
        <w:rPr>
          <w:rFonts w:ascii="Arial" w:hAnsi="Arial" w:cs="Arial"/>
          <w:sz w:val="20"/>
          <w:szCs w:val="20"/>
        </w:rPr>
      </w:pPr>
    </w:p>
    <w:p w14:paraId="49A36742" w14:textId="49736BBC" w:rsidR="00C96D9F" w:rsidRPr="00D77C63" w:rsidRDefault="00D77C63" w:rsidP="00C96D9F">
      <w:pPr>
        <w:spacing w:line="260" w:lineRule="atLeast"/>
        <w:jc w:val="both"/>
        <w:rPr>
          <w:rFonts w:ascii="Arial" w:hAnsi="Arial" w:cs="Arial"/>
          <w:b/>
          <w:color w:val="FF0000"/>
          <w:sz w:val="20"/>
          <w:szCs w:val="20"/>
        </w:rPr>
      </w:pPr>
      <w:r w:rsidRPr="00D77C63">
        <w:rPr>
          <w:rFonts w:ascii="Arial" w:hAnsi="Arial" w:cs="Arial"/>
          <w:b/>
          <w:color w:val="FF0000"/>
          <w:sz w:val="20"/>
          <w:szCs w:val="20"/>
        </w:rPr>
        <w:t>2</w:t>
      </w:r>
      <w:r w:rsidR="00F86319" w:rsidRPr="00D77C63">
        <w:rPr>
          <w:rFonts w:ascii="Arial" w:hAnsi="Arial" w:cs="Arial"/>
          <w:b/>
          <w:color w:val="FF0000"/>
          <w:sz w:val="20"/>
          <w:szCs w:val="20"/>
        </w:rPr>
        <w:t xml:space="preserve">. </w:t>
      </w:r>
      <w:r w:rsidR="00C96D9F" w:rsidRPr="00D77C63">
        <w:rPr>
          <w:rFonts w:ascii="Arial" w:hAnsi="Arial" w:cs="Arial"/>
          <w:b/>
          <w:color w:val="FF0000"/>
          <w:sz w:val="20"/>
          <w:szCs w:val="20"/>
        </w:rPr>
        <w:t>Merila za reference ključnega kadra (</w:t>
      </w:r>
      <w:r w:rsidR="009D3E80" w:rsidRPr="00D77C63">
        <w:rPr>
          <w:rFonts w:ascii="Arial" w:hAnsi="Arial" w:cs="Arial"/>
          <w:b/>
          <w:color w:val="FF0000"/>
          <w:sz w:val="20"/>
          <w:szCs w:val="20"/>
        </w:rPr>
        <w:t>1</w:t>
      </w:r>
      <w:r w:rsidR="00C96D9F" w:rsidRPr="00D77C63">
        <w:rPr>
          <w:rFonts w:ascii="Arial" w:hAnsi="Arial" w:cs="Arial"/>
          <w:b/>
          <w:color w:val="FF0000"/>
          <w:sz w:val="20"/>
          <w:szCs w:val="20"/>
        </w:rPr>
        <w:t>) T</w:t>
      </w:r>
      <w:r w:rsidR="00C96D9F" w:rsidRPr="00D77C63">
        <w:rPr>
          <w:rFonts w:ascii="Arial" w:hAnsi="Arial" w:cs="Arial"/>
          <w:b/>
          <w:color w:val="FF0000"/>
          <w:sz w:val="20"/>
          <w:szCs w:val="20"/>
          <w:vertAlign w:val="subscript"/>
        </w:rPr>
        <w:t xml:space="preserve">KAD  </w:t>
      </w:r>
      <w:r w:rsidR="00C96D9F" w:rsidRPr="00D77C63">
        <w:rPr>
          <w:rFonts w:ascii="Arial" w:hAnsi="Arial" w:cs="Arial"/>
          <w:b/>
          <w:color w:val="FF0000"/>
          <w:sz w:val="20"/>
          <w:szCs w:val="20"/>
        </w:rPr>
        <w:t>se pri ocenjevanju točkujejo, kot sledi:</w:t>
      </w:r>
    </w:p>
    <w:p w14:paraId="2DC405AB" w14:textId="6AE2C738" w:rsidR="00F86319" w:rsidRPr="00545C5A" w:rsidRDefault="00F86319" w:rsidP="00F86319">
      <w:pPr>
        <w:spacing w:line="260" w:lineRule="atLeast"/>
        <w:jc w:val="both"/>
        <w:rPr>
          <w:rFonts w:ascii="Arial" w:hAnsi="Arial" w:cs="Arial"/>
          <w:b/>
          <w:sz w:val="20"/>
          <w:szCs w:val="20"/>
        </w:rPr>
      </w:pPr>
    </w:p>
    <w:p w14:paraId="541A348E" w14:textId="639C24D3" w:rsidR="00F86319" w:rsidRPr="00D77C63" w:rsidRDefault="00F86319" w:rsidP="00F86319">
      <w:pPr>
        <w:spacing w:line="260" w:lineRule="atLeast"/>
        <w:jc w:val="both"/>
        <w:rPr>
          <w:rFonts w:ascii="Arial" w:hAnsi="Arial" w:cs="Arial"/>
          <w:color w:val="FF0000"/>
          <w:sz w:val="20"/>
          <w:szCs w:val="20"/>
        </w:rPr>
      </w:pPr>
      <w:r w:rsidRPr="00D77C63">
        <w:rPr>
          <w:rFonts w:ascii="Arial" w:hAnsi="Arial" w:cs="Arial"/>
          <w:color w:val="FF0000"/>
          <w:sz w:val="20"/>
          <w:szCs w:val="20"/>
        </w:rPr>
        <w:lastRenderedPageBreak/>
        <w:t>Za merilo</w:t>
      </w:r>
      <w:r w:rsidRPr="00D77C63">
        <w:rPr>
          <w:rFonts w:ascii="Arial" w:hAnsi="Arial" w:cs="Arial"/>
          <w:b/>
          <w:color w:val="FF0000"/>
          <w:sz w:val="20"/>
          <w:szCs w:val="20"/>
        </w:rPr>
        <w:t xml:space="preserve"> T</w:t>
      </w:r>
      <w:r w:rsidRPr="00D77C63">
        <w:rPr>
          <w:rFonts w:ascii="Arial" w:hAnsi="Arial" w:cs="Arial"/>
          <w:b/>
          <w:color w:val="FF0000"/>
          <w:sz w:val="20"/>
          <w:szCs w:val="20"/>
          <w:vertAlign w:val="subscript"/>
        </w:rPr>
        <w:t>KAD</w:t>
      </w:r>
      <w:r w:rsidRPr="00D77C63">
        <w:rPr>
          <w:rFonts w:ascii="Arial" w:hAnsi="Arial" w:cs="Arial"/>
          <w:color w:val="FF0000"/>
          <w:sz w:val="20"/>
          <w:szCs w:val="20"/>
        </w:rPr>
        <w:t xml:space="preserve"> – Točke za reference nominiranih kadrov – prometnih inženirjev (nič točk in do največ skupno </w:t>
      </w:r>
      <w:r w:rsidR="009D3E80" w:rsidRPr="00D77C63">
        <w:rPr>
          <w:rFonts w:ascii="Arial" w:hAnsi="Arial" w:cs="Arial"/>
          <w:color w:val="FF0000"/>
          <w:sz w:val="20"/>
          <w:szCs w:val="20"/>
        </w:rPr>
        <w:t>30</w:t>
      </w:r>
      <w:r w:rsidRPr="00D77C63">
        <w:rPr>
          <w:rFonts w:ascii="Arial" w:hAnsi="Arial" w:cs="Arial"/>
          <w:color w:val="FF0000"/>
          <w:sz w:val="20"/>
          <w:szCs w:val="20"/>
        </w:rPr>
        <w:t xml:space="preserve"> točk) lahko ponudnik doseže na osnovi točkovanja uspešno zaključenih projektov (največ </w:t>
      </w:r>
      <w:r w:rsidR="005E1396" w:rsidRPr="00D77C63">
        <w:rPr>
          <w:rFonts w:ascii="Arial" w:hAnsi="Arial" w:cs="Arial"/>
          <w:color w:val="FF0000"/>
          <w:sz w:val="20"/>
          <w:szCs w:val="20"/>
        </w:rPr>
        <w:t>2</w:t>
      </w:r>
      <w:r w:rsidRPr="00D77C63">
        <w:rPr>
          <w:rFonts w:ascii="Arial" w:hAnsi="Arial" w:cs="Arial"/>
          <w:color w:val="FF0000"/>
          <w:sz w:val="20"/>
          <w:szCs w:val="20"/>
        </w:rPr>
        <w:t xml:space="preserve"> (</w:t>
      </w:r>
      <w:r w:rsidR="005E1396" w:rsidRPr="00D77C63">
        <w:rPr>
          <w:rFonts w:ascii="Arial" w:hAnsi="Arial" w:cs="Arial"/>
          <w:color w:val="FF0000"/>
          <w:sz w:val="20"/>
          <w:szCs w:val="20"/>
        </w:rPr>
        <w:t>dveh</w:t>
      </w:r>
      <w:r w:rsidRPr="00D77C63">
        <w:rPr>
          <w:rFonts w:ascii="Arial" w:hAnsi="Arial" w:cs="Arial"/>
          <w:color w:val="FF0000"/>
          <w:sz w:val="20"/>
          <w:szCs w:val="20"/>
        </w:rPr>
        <w:t>), potrjenih s strani naročnika referenčnega projekta) za nominiran kader »Strokovnjak, prometni inženir« (naveden v poglavju Kadrovska sposobnost) in opravljenega izobraževanja. Vrednost meril se točkuje, kot je razvidno v tabeli:</w:t>
      </w:r>
    </w:p>
    <w:p w14:paraId="0C5F17B6" w14:textId="77777777" w:rsidR="00F86319" w:rsidRPr="00D77C63" w:rsidRDefault="00F86319" w:rsidP="00F86319">
      <w:pPr>
        <w:spacing w:line="260" w:lineRule="atLeast"/>
        <w:jc w:val="both"/>
        <w:rPr>
          <w:rFonts w:ascii="Arial" w:hAnsi="Arial" w:cs="Arial"/>
          <w:color w:val="FF0000"/>
          <w:sz w:val="20"/>
          <w:szCs w:val="20"/>
        </w:rPr>
      </w:pPr>
    </w:p>
    <w:p w14:paraId="371D58B7" w14:textId="77777777" w:rsidR="00F86319" w:rsidRPr="00D77C63" w:rsidRDefault="00F86319" w:rsidP="00F86319">
      <w:pPr>
        <w:spacing w:line="260" w:lineRule="atLeast"/>
        <w:jc w:val="both"/>
        <w:rPr>
          <w:rFonts w:ascii="Arial" w:hAnsi="Arial" w:cs="Arial"/>
          <w:i/>
          <w:color w:val="FF0000"/>
          <w:sz w:val="20"/>
          <w:szCs w:val="20"/>
        </w:rPr>
      </w:pPr>
      <w:r w:rsidRPr="00D77C63">
        <w:rPr>
          <w:rFonts w:ascii="Arial" w:hAnsi="Arial" w:cs="Arial"/>
          <w:i/>
          <w:color w:val="FF0000"/>
          <w:sz w:val="20"/>
          <w:szCs w:val="20"/>
        </w:rPr>
        <w:t>Tabela doseženih točk za posamezno dodatno referenco (vrednost v EUR brez DDV):</w:t>
      </w:r>
    </w:p>
    <w:tbl>
      <w:tblPr>
        <w:tblStyle w:val="Tabelamrea1"/>
        <w:tblW w:w="0" w:type="auto"/>
        <w:tblLook w:val="04A0" w:firstRow="1" w:lastRow="0" w:firstColumn="1" w:lastColumn="0" w:noHBand="0" w:noVBand="1"/>
      </w:tblPr>
      <w:tblGrid>
        <w:gridCol w:w="8210"/>
        <w:gridCol w:w="852"/>
      </w:tblGrid>
      <w:tr w:rsidR="00D77C63" w:rsidRPr="00D77C63" w14:paraId="6283DDB8" w14:textId="77777777" w:rsidTr="00C96D9F">
        <w:tc>
          <w:tcPr>
            <w:tcW w:w="8210" w:type="dxa"/>
          </w:tcPr>
          <w:p w14:paraId="7BE135C6" w14:textId="4275A1EC" w:rsidR="00F86319" w:rsidRPr="00D77C63" w:rsidRDefault="00F86319" w:rsidP="00653F26">
            <w:pPr>
              <w:spacing w:line="260" w:lineRule="atLeast"/>
              <w:jc w:val="both"/>
              <w:rPr>
                <w:rFonts w:ascii="Arial" w:hAnsi="Arial" w:cs="Arial"/>
                <w:b/>
                <w:color w:val="FF0000"/>
                <w:sz w:val="20"/>
                <w:szCs w:val="20"/>
              </w:rPr>
            </w:pPr>
            <w:r w:rsidRPr="00D77C63">
              <w:rPr>
                <w:rFonts w:ascii="Arial" w:hAnsi="Arial" w:cs="Arial"/>
                <w:b/>
                <w:color w:val="FF0000"/>
                <w:sz w:val="20"/>
                <w:szCs w:val="20"/>
              </w:rPr>
              <w:t>Dodatne reference</w:t>
            </w:r>
            <w:r w:rsidR="00C96D9F" w:rsidRPr="00D77C63">
              <w:rPr>
                <w:rFonts w:ascii="Arial" w:hAnsi="Arial" w:cs="Arial"/>
                <w:b/>
                <w:color w:val="FF0000"/>
                <w:sz w:val="20"/>
                <w:szCs w:val="20"/>
              </w:rPr>
              <w:t xml:space="preserve"> kadra »</w:t>
            </w:r>
            <w:r w:rsidR="00653F26" w:rsidRPr="00D77C63">
              <w:rPr>
                <w:rFonts w:ascii="Arial" w:hAnsi="Arial" w:cs="Arial"/>
                <w:b/>
                <w:color w:val="FF0000"/>
                <w:sz w:val="20"/>
                <w:szCs w:val="20"/>
              </w:rPr>
              <w:t>Prometni inženir, strokovnjak</w:t>
            </w:r>
            <w:r w:rsidR="00C96D9F" w:rsidRPr="00D77C63">
              <w:rPr>
                <w:rFonts w:ascii="Arial" w:hAnsi="Arial" w:cs="Arial"/>
                <w:b/>
                <w:color w:val="FF0000"/>
                <w:sz w:val="20"/>
                <w:szCs w:val="20"/>
              </w:rPr>
              <w:t>«</w:t>
            </w:r>
            <w:r w:rsidRPr="00D77C63">
              <w:rPr>
                <w:rFonts w:ascii="Arial" w:hAnsi="Arial" w:cs="Arial"/>
                <w:b/>
                <w:color w:val="FF0000"/>
                <w:sz w:val="20"/>
                <w:szCs w:val="20"/>
              </w:rPr>
              <w:t xml:space="preserve"> T</w:t>
            </w:r>
            <w:r w:rsidRPr="00D77C63">
              <w:rPr>
                <w:rFonts w:ascii="Arial" w:hAnsi="Arial" w:cs="Arial"/>
                <w:b/>
                <w:color w:val="FF0000"/>
                <w:sz w:val="20"/>
                <w:szCs w:val="20"/>
                <w:vertAlign w:val="subscript"/>
              </w:rPr>
              <w:t xml:space="preserve">KAD </w:t>
            </w:r>
          </w:p>
        </w:tc>
        <w:tc>
          <w:tcPr>
            <w:tcW w:w="852" w:type="dxa"/>
          </w:tcPr>
          <w:p w14:paraId="09D8F035" w14:textId="77777777" w:rsidR="00F86319" w:rsidRPr="00D77C63" w:rsidRDefault="00F86319" w:rsidP="00F86319">
            <w:pPr>
              <w:spacing w:line="260" w:lineRule="atLeast"/>
              <w:jc w:val="center"/>
              <w:rPr>
                <w:rFonts w:ascii="Arial" w:hAnsi="Arial" w:cs="Arial"/>
                <w:b/>
                <w:color w:val="FF0000"/>
                <w:sz w:val="20"/>
                <w:szCs w:val="20"/>
              </w:rPr>
            </w:pPr>
            <w:r w:rsidRPr="00D77C63">
              <w:rPr>
                <w:rFonts w:ascii="Arial" w:hAnsi="Arial" w:cs="Arial"/>
                <w:b/>
                <w:color w:val="FF0000"/>
                <w:sz w:val="20"/>
                <w:szCs w:val="20"/>
              </w:rPr>
              <w:t>Točke</w:t>
            </w:r>
          </w:p>
        </w:tc>
      </w:tr>
      <w:tr w:rsidR="00D77C63" w:rsidRPr="00D77C63" w14:paraId="66D913A8" w14:textId="77777777" w:rsidTr="00C96D9F">
        <w:tc>
          <w:tcPr>
            <w:tcW w:w="8210" w:type="dxa"/>
          </w:tcPr>
          <w:p w14:paraId="77DDCC15" w14:textId="45A304B6" w:rsidR="00F86319" w:rsidRPr="00D77C63" w:rsidRDefault="00F86319" w:rsidP="00746656">
            <w:pPr>
              <w:numPr>
                <w:ilvl w:val="0"/>
                <w:numId w:val="36"/>
              </w:numPr>
              <w:spacing w:line="260" w:lineRule="atLeast"/>
              <w:ind w:left="0"/>
              <w:jc w:val="both"/>
              <w:rPr>
                <w:rFonts w:ascii="Arial" w:hAnsi="Arial" w:cs="Arial"/>
                <w:color w:val="FF0000"/>
                <w:sz w:val="20"/>
                <w:szCs w:val="20"/>
              </w:rPr>
            </w:pPr>
            <w:r w:rsidRPr="00D77C63">
              <w:rPr>
                <w:rFonts w:ascii="Arial" w:hAnsi="Arial" w:cs="Arial"/>
                <w:color w:val="FF0000"/>
                <w:sz w:val="20"/>
                <w:szCs w:val="20"/>
              </w:rPr>
              <w:t xml:space="preserve">Uspešno zaključen projekt v obdobju zadnjih 10 let pred objavo tega javnega naročila (potrjen s strani naročnika referenčnega projekta) za projekte s področja uvedbe makroskopskega prometnega modela, ki vsebuje prometno omrežje (državno in lokalno oziroma primarno in sekundarno cestno omrežje vključno z lokalnim prometnim omrežjem do nivoja ulice) na območju z najmanj 20.000 prebivalci in z uporabo rešitev proizvajalca PTV »Prometni model za urni promet - PTV VISUM« </w:t>
            </w:r>
            <w:r w:rsidR="00D20DDA" w:rsidRPr="00D77C63">
              <w:rPr>
                <w:rFonts w:ascii="Arial" w:hAnsi="Arial" w:cs="Arial"/>
                <w:color w:val="FF0000"/>
                <w:sz w:val="20"/>
                <w:szCs w:val="20"/>
              </w:rPr>
              <w:t xml:space="preserve">ali </w:t>
            </w:r>
            <w:r w:rsidRPr="00D77C63">
              <w:rPr>
                <w:rFonts w:ascii="Arial" w:hAnsi="Arial" w:cs="Arial"/>
                <w:color w:val="FF0000"/>
                <w:sz w:val="20"/>
                <w:szCs w:val="20"/>
              </w:rPr>
              <w:t xml:space="preserve">»Dinamični simulacijski prometni model – PTV OPTIMA« ter je ta model v operativni uporabi </w:t>
            </w:r>
            <w:r w:rsidR="00DE412F" w:rsidRPr="00D77C63">
              <w:rPr>
                <w:rFonts w:ascii="Arial" w:hAnsi="Arial" w:cs="Arial"/>
                <w:color w:val="FF0000"/>
                <w:sz w:val="20"/>
                <w:szCs w:val="20"/>
              </w:rPr>
              <w:t xml:space="preserve">na dan oddaje ponudbe. </w:t>
            </w:r>
            <w:r w:rsidRPr="00D77C63">
              <w:rPr>
                <w:rFonts w:ascii="Arial" w:hAnsi="Arial" w:cs="Arial"/>
                <w:color w:val="FF0000"/>
                <w:sz w:val="20"/>
                <w:szCs w:val="20"/>
              </w:rPr>
              <w:t>Kot uspešno zaključen projekt bo naročnik upošteval projekte v vrednosti več kot 20.000,00 EUR brez DDV, pri katerih je zaključena</w:t>
            </w:r>
            <w:r w:rsidR="00970BB0" w:rsidRPr="00D77C63">
              <w:rPr>
                <w:rFonts w:ascii="Arial" w:hAnsi="Arial" w:cs="Arial"/>
                <w:color w:val="FF0000"/>
                <w:sz w:val="20"/>
                <w:szCs w:val="20"/>
              </w:rPr>
              <w:t xml:space="preserve"> izdelava modela, oziroma</w:t>
            </w:r>
            <w:r w:rsidRPr="00D77C63">
              <w:rPr>
                <w:rFonts w:ascii="Arial" w:hAnsi="Arial" w:cs="Arial"/>
                <w:color w:val="FF0000"/>
                <w:sz w:val="20"/>
                <w:szCs w:val="20"/>
              </w:rPr>
              <w:t xml:space="preserve"> vzpostavitev sistem</w:t>
            </w:r>
            <w:r w:rsidR="00970BB0" w:rsidRPr="00D77C63">
              <w:rPr>
                <w:rFonts w:ascii="Arial" w:hAnsi="Arial" w:cs="Arial"/>
                <w:color w:val="FF0000"/>
                <w:sz w:val="20"/>
                <w:szCs w:val="20"/>
              </w:rPr>
              <w:t>a</w:t>
            </w:r>
            <w:r w:rsidRPr="00D77C63">
              <w:rPr>
                <w:rFonts w:ascii="Arial" w:hAnsi="Arial" w:cs="Arial"/>
                <w:color w:val="FF0000"/>
                <w:sz w:val="20"/>
                <w:szCs w:val="20"/>
              </w:rPr>
              <w:t xml:space="preserve">. Vrednost vzdrževanja pri teh projektih ne bo upoštevana. </w:t>
            </w:r>
            <w:r w:rsidRPr="00D77C63">
              <w:rPr>
                <w:rFonts w:ascii="Arial" w:hAnsi="Arial" w:cs="Arial"/>
                <w:b/>
                <w:color w:val="FF0000"/>
                <w:sz w:val="20"/>
                <w:szCs w:val="20"/>
              </w:rPr>
              <w:t>(</w:t>
            </w:r>
            <w:r w:rsidR="00E92437" w:rsidRPr="00D77C63">
              <w:rPr>
                <w:rFonts w:ascii="Arial" w:hAnsi="Arial" w:cs="Arial"/>
                <w:b/>
                <w:color w:val="FF0000"/>
                <w:sz w:val="20"/>
                <w:szCs w:val="20"/>
              </w:rPr>
              <w:t xml:space="preserve">največ </w:t>
            </w:r>
            <w:r w:rsidRPr="00D77C63">
              <w:rPr>
                <w:rFonts w:ascii="Arial" w:hAnsi="Arial" w:cs="Arial"/>
                <w:b/>
                <w:color w:val="FF0000"/>
                <w:sz w:val="20"/>
                <w:szCs w:val="20"/>
              </w:rPr>
              <w:t>2 model</w:t>
            </w:r>
            <w:r w:rsidR="00C96D9F" w:rsidRPr="00D77C63">
              <w:rPr>
                <w:rFonts w:ascii="Arial" w:hAnsi="Arial" w:cs="Arial"/>
                <w:b/>
                <w:color w:val="FF0000"/>
                <w:sz w:val="20"/>
                <w:szCs w:val="20"/>
              </w:rPr>
              <w:t>a</w:t>
            </w:r>
            <w:r w:rsidR="00E92437" w:rsidRPr="00D77C63">
              <w:rPr>
                <w:rFonts w:ascii="Arial" w:hAnsi="Arial" w:cs="Arial"/>
                <w:color w:val="FF0000"/>
                <w:sz w:val="20"/>
                <w:szCs w:val="20"/>
              </w:rPr>
              <w:t>,</w:t>
            </w:r>
            <w:r w:rsidRPr="00D77C63">
              <w:rPr>
                <w:rFonts w:ascii="Arial" w:hAnsi="Arial" w:cs="Arial"/>
                <w:color w:val="FF0000"/>
                <w:sz w:val="20"/>
                <w:szCs w:val="20"/>
              </w:rPr>
              <w:t xml:space="preserve"> vsak </w:t>
            </w:r>
            <w:r w:rsidR="00746656" w:rsidRPr="00D77C63">
              <w:rPr>
                <w:rFonts w:ascii="Arial" w:hAnsi="Arial" w:cs="Arial"/>
                <w:color w:val="FF0000"/>
                <w:sz w:val="20"/>
                <w:szCs w:val="20"/>
              </w:rPr>
              <w:t>10</w:t>
            </w:r>
            <w:r w:rsidRPr="00D77C63">
              <w:rPr>
                <w:rFonts w:ascii="Arial" w:hAnsi="Arial" w:cs="Arial"/>
                <w:color w:val="FF0000"/>
                <w:sz w:val="20"/>
                <w:szCs w:val="20"/>
              </w:rPr>
              <w:t xml:space="preserve"> točk do </w:t>
            </w:r>
            <w:proofErr w:type="spellStart"/>
            <w:r w:rsidRPr="00D77C63">
              <w:rPr>
                <w:rFonts w:ascii="Arial" w:hAnsi="Arial" w:cs="Arial"/>
                <w:color w:val="FF0000"/>
                <w:sz w:val="20"/>
                <w:szCs w:val="20"/>
              </w:rPr>
              <w:t>max</w:t>
            </w:r>
            <w:proofErr w:type="spellEnd"/>
            <w:r w:rsidRPr="00D77C63">
              <w:rPr>
                <w:rFonts w:ascii="Arial" w:hAnsi="Arial" w:cs="Arial"/>
                <w:color w:val="FF0000"/>
                <w:sz w:val="20"/>
                <w:szCs w:val="20"/>
              </w:rPr>
              <w:t xml:space="preserve">. </w:t>
            </w:r>
            <w:r w:rsidR="00746656" w:rsidRPr="00D77C63">
              <w:rPr>
                <w:rFonts w:ascii="Arial" w:hAnsi="Arial" w:cs="Arial"/>
                <w:color w:val="FF0000"/>
                <w:sz w:val="20"/>
                <w:szCs w:val="20"/>
              </w:rPr>
              <w:t>20</w:t>
            </w:r>
            <w:r w:rsidR="00C96D9F" w:rsidRPr="00D77C63">
              <w:rPr>
                <w:rFonts w:ascii="Arial" w:hAnsi="Arial" w:cs="Arial"/>
                <w:color w:val="FF0000"/>
                <w:sz w:val="20"/>
                <w:szCs w:val="20"/>
              </w:rPr>
              <w:t xml:space="preserve"> </w:t>
            </w:r>
            <w:r w:rsidRPr="00D77C63">
              <w:rPr>
                <w:rFonts w:ascii="Arial" w:hAnsi="Arial" w:cs="Arial"/>
                <w:color w:val="FF0000"/>
                <w:sz w:val="20"/>
                <w:szCs w:val="20"/>
              </w:rPr>
              <w:t>točk)</w:t>
            </w:r>
          </w:p>
        </w:tc>
        <w:tc>
          <w:tcPr>
            <w:tcW w:w="852" w:type="dxa"/>
            <w:vAlign w:val="center"/>
          </w:tcPr>
          <w:p w14:paraId="12EB4595" w14:textId="19F88C2B" w:rsidR="00F86319" w:rsidRPr="00D77C63" w:rsidRDefault="00746656" w:rsidP="00F86319">
            <w:pPr>
              <w:spacing w:line="260" w:lineRule="atLeast"/>
              <w:jc w:val="center"/>
              <w:rPr>
                <w:rFonts w:ascii="Arial" w:hAnsi="Arial" w:cs="Arial"/>
                <w:color w:val="FF0000"/>
                <w:sz w:val="20"/>
                <w:szCs w:val="20"/>
              </w:rPr>
            </w:pPr>
            <w:r w:rsidRPr="00D77C63">
              <w:rPr>
                <w:rFonts w:ascii="Arial" w:hAnsi="Arial" w:cs="Arial"/>
                <w:color w:val="FF0000"/>
                <w:sz w:val="20"/>
                <w:szCs w:val="20"/>
              </w:rPr>
              <w:t>10</w:t>
            </w:r>
          </w:p>
        </w:tc>
      </w:tr>
      <w:tr w:rsidR="00D77C63" w:rsidRPr="00D77C63" w14:paraId="25B8213F" w14:textId="77777777" w:rsidTr="00C96D9F">
        <w:tc>
          <w:tcPr>
            <w:tcW w:w="8210" w:type="dxa"/>
          </w:tcPr>
          <w:p w14:paraId="30D40C84" w14:textId="6F25FD20" w:rsidR="00F86319" w:rsidRPr="00D77C63" w:rsidRDefault="00F86319" w:rsidP="00D77C63">
            <w:pPr>
              <w:numPr>
                <w:ilvl w:val="0"/>
                <w:numId w:val="36"/>
              </w:numPr>
              <w:spacing w:line="260" w:lineRule="atLeast"/>
              <w:ind w:left="0"/>
              <w:jc w:val="both"/>
              <w:rPr>
                <w:rFonts w:ascii="Arial" w:hAnsi="Arial" w:cs="Arial"/>
                <w:color w:val="FF0000"/>
                <w:sz w:val="20"/>
                <w:szCs w:val="20"/>
              </w:rPr>
            </w:pPr>
            <w:r w:rsidRPr="00D77C63">
              <w:rPr>
                <w:rFonts w:ascii="Arial" w:hAnsi="Arial" w:cs="Arial"/>
                <w:color w:val="FF0000"/>
                <w:sz w:val="20"/>
                <w:szCs w:val="20"/>
              </w:rPr>
              <w:t xml:space="preserve">s strani PTV potrjena udeležba na izobraževanju za orodje </w:t>
            </w:r>
            <w:r w:rsidR="00746656" w:rsidRPr="00D77C63">
              <w:rPr>
                <w:rFonts w:ascii="Arial" w:hAnsi="Arial" w:cs="Arial"/>
                <w:color w:val="FF0000"/>
                <w:sz w:val="20"/>
                <w:szCs w:val="20"/>
              </w:rPr>
              <w:t xml:space="preserve">PTV </w:t>
            </w:r>
            <w:r w:rsidRPr="00D77C63">
              <w:rPr>
                <w:rFonts w:ascii="Arial" w:hAnsi="Arial" w:cs="Arial"/>
                <w:color w:val="FF0000"/>
                <w:sz w:val="20"/>
                <w:szCs w:val="20"/>
              </w:rPr>
              <w:t>VIS</w:t>
            </w:r>
            <w:r w:rsidR="00746656" w:rsidRPr="00D77C63">
              <w:rPr>
                <w:rFonts w:ascii="Arial" w:hAnsi="Arial" w:cs="Arial"/>
                <w:color w:val="FF0000"/>
                <w:sz w:val="20"/>
                <w:szCs w:val="20"/>
              </w:rPr>
              <w:t>UM</w:t>
            </w:r>
            <w:r w:rsidRPr="00D77C63">
              <w:rPr>
                <w:rFonts w:ascii="Arial" w:hAnsi="Arial" w:cs="Arial"/>
                <w:color w:val="FF0000"/>
                <w:sz w:val="20"/>
                <w:szCs w:val="20"/>
              </w:rPr>
              <w:t xml:space="preserve"> </w:t>
            </w:r>
            <w:r w:rsidR="00426102" w:rsidRPr="00D77C63">
              <w:rPr>
                <w:rFonts w:ascii="Arial" w:hAnsi="Arial" w:cs="Arial"/>
                <w:color w:val="FF0000"/>
                <w:sz w:val="20"/>
                <w:szCs w:val="20"/>
              </w:rPr>
              <w:t>v zadnjih petih (5) letih pred oddajo ponudbe</w:t>
            </w:r>
          </w:p>
        </w:tc>
        <w:tc>
          <w:tcPr>
            <w:tcW w:w="852" w:type="dxa"/>
            <w:vAlign w:val="center"/>
          </w:tcPr>
          <w:p w14:paraId="51F100CA" w14:textId="1F6C949C" w:rsidR="00F86319" w:rsidRPr="00D77C63" w:rsidRDefault="00746656" w:rsidP="00F86319">
            <w:pPr>
              <w:spacing w:line="260" w:lineRule="atLeast"/>
              <w:jc w:val="center"/>
              <w:rPr>
                <w:rFonts w:ascii="Arial" w:hAnsi="Arial" w:cs="Arial"/>
                <w:color w:val="FF0000"/>
                <w:sz w:val="20"/>
                <w:szCs w:val="20"/>
              </w:rPr>
            </w:pPr>
            <w:r w:rsidRPr="00D77C63">
              <w:rPr>
                <w:rFonts w:ascii="Arial" w:hAnsi="Arial" w:cs="Arial"/>
                <w:color w:val="FF0000"/>
                <w:sz w:val="20"/>
                <w:szCs w:val="20"/>
              </w:rPr>
              <w:t>5</w:t>
            </w:r>
          </w:p>
        </w:tc>
      </w:tr>
      <w:tr w:rsidR="00F86319" w:rsidRPr="00D77C63" w14:paraId="2C31D531" w14:textId="77777777" w:rsidTr="00C96D9F">
        <w:tc>
          <w:tcPr>
            <w:tcW w:w="8210" w:type="dxa"/>
          </w:tcPr>
          <w:p w14:paraId="23E03BE4" w14:textId="414BBB84" w:rsidR="00F86319" w:rsidRPr="00D77C63" w:rsidRDefault="00F86319" w:rsidP="002C6338">
            <w:pPr>
              <w:numPr>
                <w:ilvl w:val="0"/>
                <w:numId w:val="36"/>
              </w:numPr>
              <w:spacing w:line="260" w:lineRule="atLeast"/>
              <w:ind w:left="0"/>
              <w:jc w:val="both"/>
              <w:rPr>
                <w:rFonts w:ascii="Arial" w:hAnsi="Arial" w:cs="Arial"/>
                <w:color w:val="FF0000"/>
                <w:sz w:val="20"/>
                <w:szCs w:val="20"/>
              </w:rPr>
            </w:pPr>
            <w:r w:rsidRPr="00D77C63">
              <w:rPr>
                <w:rFonts w:ascii="Arial" w:hAnsi="Arial" w:cs="Arial"/>
                <w:color w:val="FF0000"/>
                <w:sz w:val="20"/>
                <w:szCs w:val="20"/>
              </w:rPr>
              <w:t>s strani PTV potrjena udeležba na izobraževanju za orodje OPTIMA</w:t>
            </w:r>
            <w:r w:rsidR="00426102" w:rsidRPr="00D77C63">
              <w:rPr>
                <w:rFonts w:ascii="Arial" w:hAnsi="Arial" w:cs="Arial"/>
                <w:color w:val="FF0000"/>
                <w:sz w:val="20"/>
                <w:szCs w:val="20"/>
              </w:rPr>
              <w:t xml:space="preserve"> v zadnjih petih (5) letih pred oddajo ponudbe</w:t>
            </w:r>
          </w:p>
        </w:tc>
        <w:tc>
          <w:tcPr>
            <w:tcW w:w="852" w:type="dxa"/>
            <w:vAlign w:val="center"/>
          </w:tcPr>
          <w:p w14:paraId="6C6650AC" w14:textId="238DF260" w:rsidR="00F86319" w:rsidRPr="00D77C63" w:rsidRDefault="00746656" w:rsidP="00F86319">
            <w:pPr>
              <w:spacing w:line="260" w:lineRule="atLeast"/>
              <w:jc w:val="center"/>
              <w:rPr>
                <w:rFonts w:ascii="Arial" w:hAnsi="Arial" w:cs="Arial"/>
                <w:color w:val="FF0000"/>
                <w:sz w:val="20"/>
                <w:szCs w:val="20"/>
              </w:rPr>
            </w:pPr>
            <w:r w:rsidRPr="00D77C63">
              <w:rPr>
                <w:rFonts w:ascii="Arial" w:hAnsi="Arial" w:cs="Arial"/>
                <w:color w:val="FF0000"/>
                <w:sz w:val="20"/>
                <w:szCs w:val="20"/>
              </w:rPr>
              <w:t>5</w:t>
            </w:r>
          </w:p>
        </w:tc>
      </w:tr>
    </w:tbl>
    <w:p w14:paraId="0ECC7246" w14:textId="77777777" w:rsidR="00F86319" w:rsidRPr="00D77C63" w:rsidRDefault="00F86319" w:rsidP="00F86319">
      <w:pPr>
        <w:spacing w:line="260" w:lineRule="atLeast"/>
        <w:jc w:val="both"/>
        <w:rPr>
          <w:rFonts w:ascii="Arial" w:hAnsi="Arial" w:cs="Arial"/>
          <w:color w:val="FF0000"/>
          <w:sz w:val="20"/>
          <w:szCs w:val="20"/>
        </w:rPr>
      </w:pPr>
    </w:p>
    <w:p w14:paraId="5448A71E" w14:textId="77777777" w:rsidR="00F86319" w:rsidRPr="00545C5A" w:rsidRDefault="00F86319" w:rsidP="00F86319">
      <w:pPr>
        <w:spacing w:line="260" w:lineRule="atLeast"/>
        <w:jc w:val="both"/>
        <w:rPr>
          <w:rFonts w:ascii="Arial" w:hAnsi="Arial" w:cs="Arial"/>
          <w:sz w:val="20"/>
          <w:szCs w:val="20"/>
        </w:rPr>
      </w:pPr>
      <w:r w:rsidRPr="00545C5A">
        <w:rPr>
          <w:rFonts w:ascii="Arial" w:hAnsi="Arial" w:cs="Arial"/>
          <w:sz w:val="20"/>
          <w:szCs w:val="20"/>
        </w:rPr>
        <w:t>Dodatna referenca mora zadostiti pogojem:</w:t>
      </w:r>
    </w:p>
    <w:p w14:paraId="024012E1" w14:textId="0673D715" w:rsidR="00F86319" w:rsidRPr="00F86319" w:rsidRDefault="00F86319" w:rsidP="002C6338">
      <w:pPr>
        <w:pStyle w:val="Odstavekseznama"/>
        <w:numPr>
          <w:ilvl w:val="0"/>
          <w:numId w:val="36"/>
        </w:numPr>
        <w:spacing w:line="260" w:lineRule="atLeast"/>
        <w:jc w:val="both"/>
        <w:rPr>
          <w:rFonts w:ascii="Arial" w:hAnsi="Arial" w:cs="Arial"/>
          <w:sz w:val="20"/>
          <w:szCs w:val="20"/>
        </w:rPr>
      </w:pPr>
      <w:r w:rsidRPr="00F86319">
        <w:rPr>
          <w:rFonts w:ascii="Arial" w:hAnsi="Arial" w:cs="Arial"/>
          <w:sz w:val="20"/>
          <w:szCs w:val="20"/>
        </w:rPr>
        <w:t>ne sme biti ista kot referenca za tehnično in strokovno sposobnost, ki jo je ponudnik navedel kot dokazilo o izpolnjevanju pogojev (na obrazcu 3);</w:t>
      </w:r>
    </w:p>
    <w:p w14:paraId="6F20E135" w14:textId="06FB2B75" w:rsidR="00F86319" w:rsidRPr="00F86319" w:rsidRDefault="00F86319" w:rsidP="002C6338">
      <w:pPr>
        <w:pStyle w:val="Odstavekseznama"/>
        <w:numPr>
          <w:ilvl w:val="0"/>
          <w:numId w:val="36"/>
        </w:numPr>
        <w:spacing w:line="260" w:lineRule="atLeast"/>
        <w:jc w:val="both"/>
        <w:rPr>
          <w:rFonts w:ascii="Arial" w:hAnsi="Arial" w:cs="Arial"/>
          <w:sz w:val="20"/>
          <w:szCs w:val="20"/>
        </w:rPr>
      </w:pPr>
      <w:r w:rsidRPr="00F86319">
        <w:rPr>
          <w:rFonts w:ascii="Arial" w:hAnsi="Arial" w:cs="Arial"/>
          <w:sz w:val="20"/>
          <w:szCs w:val="20"/>
        </w:rPr>
        <w:t xml:space="preserve">mora biti potrjena s strani </w:t>
      </w:r>
      <w:r w:rsidR="00426102">
        <w:rPr>
          <w:rFonts w:ascii="Arial" w:hAnsi="Arial" w:cs="Arial"/>
          <w:sz w:val="20"/>
          <w:szCs w:val="20"/>
        </w:rPr>
        <w:t>navedenega</w:t>
      </w:r>
      <w:r w:rsidRPr="00F86319">
        <w:rPr>
          <w:rFonts w:ascii="Arial" w:hAnsi="Arial" w:cs="Arial"/>
          <w:sz w:val="20"/>
          <w:szCs w:val="20"/>
        </w:rPr>
        <w:t xml:space="preserve"> naročnika del ali storitev (ki v tej ponudbi ni eden izmed ponudnikov, soponudnikov ali podizvajalcev tega javnega naročila ali v lastniški povezavi s ponudniki, soponudniki ali podizvajalci te ponudbe);</w:t>
      </w:r>
    </w:p>
    <w:p w14:paraId="5B6C932F" w14:textId="5BAEE1EC" w:rsidR="00F86319" w:rsidRPr="00F86319" w:rsidRDefault="00F86319" w:rsidP="002C6338">
      <w:pPr>
        <w:pStyle w:val="Odstavekseznama"/>
        <w:numPr>
          <w:ilvl w:val="0"/>
          <w:numId w:val="36"/>
        </w:numPr>
        <w:spacing w:line="260" w:lineRule="atLeast"/>
        <w:jc w:val="both"/>
        <w:rPr>
          <w:rFonts w:ascii="Arial" w:hAnsi="Arial" w:cs="Arial"/>
          <w:sz w:val="20"/>
          <w:szCs w:val="20"/>
        </w:rPr>
      </w:pPr>
      <w:r w:rsidRPr="00F86319">
        <w:rPr>
          <w:rFonts w:ascii="Arial" w:hAnsi="Arial" w:cs="Arial"/>
          <w:sz w:val="20"/>
          <w:szCs w:val="20"/>
        </w:rPr>
        <w:t xml:space="preserve">mora biti predložena na predpisanem </w:t>
      </w:r>
      <w:r w:rsidRPr="004B45E8">
        <w:rPr>
          <w:rFonts w:ascii="Arial" w:hAnsi="Arial" w:cs="Arial"/>
          <w:sz w:val="20"/>
          <w:szCs w:val="20"/>
        </w:rPr>
        <w:t>obrazcu 5</w:t>
      </w:r>
      <w:r w:rsidRPr="00F86319">
        <w:rPr>
          <w:rFonts w:ascii="Arial" w:hAnsi="Arial" w:cs="Arial"/>
          <w:sz w:val="20"/>
          <w:szCs w:val="20"/>
        </w:rPr>
        <w:t>.</w:t>
      </w:r>
    </w:p>
    <w:p w14:paraId="6F575640" w14:textId="77777777" w:rsidR="00F86319" w:rsidRPr="00545C5A" w:rsidRDefault="00F86319" w:rsidP="00F86319">
      <w:pPr>
        <w:spacing w:line="260" w:lineRule="atLeast"/>
        <w:jc w:val="both"/>
        <w:rPr>
          <w:rFonts w:ascii="Arial" w:hAnsi="Arial" w:cs="Arial"/>
          <w:bCs/>
          <w:sz w:val="20"/>
          <w:szCs w:val="20"/>
        </w:rPr>
      </w:pPr>
    </w:p>
    <w:p w14:paraId="0494CFD6" w14:textId="1AFABFD6" w:rsidR="00F86319" w:rsidRPr="00511827" w:rsidRDefault="00F86319" w:rsidP="00F86319">
      <w:pPr>
        <w:spacing w:line="260" w:lineRule="atLeast"/>
        <w:jc w:val="both"/>
        <w:rPr>
          <w:rFonts w:ascii="Arial" w:hAnsi="Arial" w:cs="Arial"/>
          <w:color w:val="FF0000"/>
          <w:sz w:val="20"/>
          <w:szCs w:val="20"/>
        </w:rPr>
      </w:pPr>
      <w:r w:rsidRPr="00511827">
        <w:rPr>
          <w:rFonts w:ascii="Arial" w:hAnsi="Arial" w:cs="Arial"/>
          <w:b/>
          <w:color w:val="FF0000"/>
          <w:sz w:val="20"/>
          <w:szCs w:val="20"/>
        </w:rPr>
        <w:t>Pomembno:</w:t>
      </w:r>
      <w:r w:rsidRPr="00511827">
        <w:rPr>
          <w:rFonts w:ascii="Arial" w:hAnsi="Arial" w:cs="Arial"/>
          <w:color w:val="FF0000"/>
          <w:sz w:val="20"/>
          <w:szCs w:val="20"/>
        </w:rPr>
        <w:t xml:space="preserve"> Ponudnik </w:t>
      </w:r>
      <w:r w:rsidRPr="00511827">
        <w:rPr>
          <w:rFonts w:ascii="Arial" w:hAnsi="Arial" w:cs="Arial"/>
          <w:b/>
          <w:color w:val="FF0000"/>
          <w:sz w:val="20"/>
          <w:szCs w:val="20"/>
        </w:rPr>
        <w:t xml:space="preserve">mora referenčna potrdila naročnikov referenčnih del za </w:t>
      </w:r>
      <w:r w:rsidR="005E1396" w:rsidRPr="00511827">
        <w:rPr>
          <w:rFonts w:ascii="Arial" w:hAnsi="Arial" w:cs="Arial"/>
          <w:b/>
          <w:color w:val="FF0000"/>
          <w:sz w:val="20"/>
          <w:szCs w:val="20"/>
        </w:rPr>
        <w:t xml:space="preserve">oba </w:t>
      </w:r>
      <w:r w:rsidRPr="00511827">
        <w:rPr>
          <w:rFonts w:ascii="Arial" w:hAnsi="Arial" w:cs="Arial"/>
          <w:b/>
          <w:color w:val="FF0000"/>
          <w:sz w:val="20"/>
          <w:szCs w:val="20"/>
        </w:rPr>
        <w:t>kad</w:t>
      </w:r>
      <w:r w:rsidR="005E1396" w:rsidRPr="00511827">
        <w:rPr>
          <w:rFonts w:ascii="Arial" w:hAnsi="Arial" w:cs="Arial"/>
          <w:b/>
          <w:color w:val="FF0000"/>
          <w:sz w:val="20"/>
          <w:szCs w:val="20"/>
        </w:rPr>
        <w:t>ra</w:t>
      </w:r>
      <w:r w:rsidRPr="00511827">
        <w:rPr>
          <w:rFonts w:ascii="Arial" w:hAnsi="Arial" w:cs="Arial"/>
          <w:b/>
          <w:color w:val="FF0000"/>
          <w:sz w:val="20"/>
          <w:szCs w:val="20"/>
        </w:rPr>
        <w:t xml:space="preserve"> in dokazila o opravljenem izobraževanju posameznega kadra predložiti že v ponudbi</w:t>
      </w:r>
      <w:r w:rsidRPr="00511827">
        <w:rPr>
          <w:rFonts w:ascii="Arial" w:hAnsi="Arial" w:cs="Arial"/>
          <w:color w:val="FF0000"/>
          <w:sz w:val="20"/>
          <w:szCs w:val="20"/>
        </w:rPr>
        <w:t>. V kolikor ta referenčna potrdila, dokazila o opravljenem izobraževanju</w:t>
      </w:r>
      <w:r w:rsidR="00A761C5" w:rsidRPr="00511827">
        <w:rPr>
          <w:rFonts w:ascii="Arial" w:hAnsi="Arial" w:cs="Arial"/>
          <w:color w:val="FF0000"/>
          <w:sz w:val="20"/>
          <w:szCs w:val="20"/>
        </w:rPr>
        <w:t xml:space="preserve"> </w:t>
      </w:r>
      <w:r w:rsidR="00511827" w:rsidRPr="00511827">
        <w:rPr>
          <w:rFonts w:ascii="Arial" w:hAnsi="Arial" w:cs="Arial"/>
          <w:color w:val="FF0000"/>
          <w:sz w:val="20"/>
          <w:szCs w:val="20"/>
        </w:rPr>
        <w:t>ne bodo predložena</w:t>
      </w:r>
      <w:r w:rsidRPr="00511827">
        <w:rPr>
          <w:rFonts w:ascii="Arial" w:hAnsi="Arial" w:cs="Arial"/>
          <w:color w:val="FF0000"/>
          <w:sz w:val="20"/>
          <w:szCs w:val="20"/>
        </w:rPr>
        <w:t xml:space="preserve"> že v ponudbi, bo naročnik točkoval le tiste reference kadrov, dokazila o opravljenem </w:t>
      </w:r>
      <w:r w:rsidR="00A761C5" w:rsidRPr="00511827">
        <w:rPr>
          <w:rFonts w:ascii="Arial" w:hAnsi="Arial" w:cs="Arial"/>
          <w:color w:val="FF0000"/>
          <w:sz w:val="20"/>
          <w:szCs w:val="20"/>
        </w:rPr>
        <w:t xml:space="preserve">izobraževanju </w:t>
      </w:r>
      <w:r w:rsidRPr="00511827">
        <w:rPr>
          <w:rFonts w:ascii="Arial" w:hAnsi="Arial" w:cs="Arial"/>
          <w:color w:val="FF0000"/>
          <w:sz w:val="20"/>
          <w:szCs w:val="20"/>
        </w:rPr>
        <w:t>za katere bodo potrdila v ponudbi dejansko predložena in iz katerih bo jasno in nedvoumno izhajalo, da izpolnjujejo pogoje kot jih je določil naročnik. Dopolnjevanje teh dokazil v fazi preverjanja ponudbe ne bo možno, saj naročnik ne bo dopustil sprememb, ki bi vplivale na razvrstitev v okviru meril.</w:t>
      </w:r>
    </w:p>
    <w:p w14:paraId="509EB43E" w14:textId="277892BF" w:rsidR="002B31A1" w:rsidRDefault="002B31A1" w:rsidP="00FB7DD3">
      <w:pPr>
        <w:keepLines/>
        <w:tabs>
          <w:tab w:val="left" w:pos="497"/>
        </w:tabs>
        <w:spacing w:line="260" w:lineRule="atLeast"/>
        <w:jc w:val="both"/>
        <w:rPr>
          <w:rFonts w:ascii="Arial" w:hAnsi="Arial" w:cs="Arial"/>
          <w:b/>
          <w:sz w:val="20"/>
          <w:szCs w:val="20"/>
        </w:rPr>
      </w:pPr>
    </w:p>
    <w:p w14:paraId="73759BC4" w14:textId="77777777" w:rsidR="0075039D" w:rsidRPr="00E30D29" w:rsidRDefault="0075039D" w:rsidP="00FB7DD3">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01E5A7F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9526C7">
        <w:rPr>
          <w:rFonts w:ascii="Arial" w:hAnsi="Arial" w:cs="Arial"/>
          <w:sz w:val="20"/>
          <w:szCs w:val="20"/>
          <w:lang w:eastAsia="en-US"/>
        </w:rPr>
        <w:t>nudbo v skladu z merili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626968A6" w14:textId="77777777" w:rsidR="0075039D" w:rsidRPr="0070139D" w:rsidRDefault="0075039D" w:rsidP="00FB7DD3">
      <w:pPr>
        <w:spacing w:line="260" w:lineRule="atLeast"/>
        <w:jc w:val="both"/>
        <w:rPr>
          <w:rFonts w:ascii="Arial" w:hAnsi="Arial" w:cs="Arial"/>
          <w:sz w:val="20"/>
          <w:szCs w:val="20"/>
          <w:lang w:eastAsia="en-US"/>
        </w:rPr>
      </w:pPr>
    </w:p>
    <w:p w14:paraId="00E091CF"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42467316" w14:textId="77777777" w:rsidR="0075039D" w:rsidRPr="0070139D" w:rsidRDefault="0075039D" w:rsidP="00FB7DD3">
      <w:pPr>
        <w:spacing w:line="260" w:lineRule="atLeast"/>
        <w:jc w:val="both"/>
        <w:rPr>
          <w:rFonts w:ascii="Arial" w:hAnsi="Arial" w:cs="Arial"/>
          <w:sz w:val="20"/>
          <w:szCs w:val="20"/>
          <w:lang w:eastAsia="en-US"/>
        </w:rPr>
      </w:pPr>
    </w:p>
    <w:p w14:paraId="23B9F86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07A309A"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roka za oddajo ponudb kadarkoli ustavi postopek javnega naročila (prvi odstavek 90. člena ZJN-3),</w:t>
      </w:r>
    </w:p>
    <w:p w14:paraId="5AA7407C"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na vseh stopnjah postopka po izteku roka za odpiranje ponudb zavrne vse ponudbe (peti odstavek 90. člena ZJN-3), </w:t>
      </w:r>
    </w:p>
    <w:p w14:paraId="5D61CC42" w14:textId="77777777" w:rsidR="007F7FA8"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0BE5D972"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BD3993F" w14:textId="77777777" w:rsidR="00FA23D9" w:rsidRDefault="00FA23D9" w:rsidP="00FB7DD3">
      <w:pPr>
        <w:keepNext/>
        <w:numPr>
          <w:ilvl w:val="1"/>
          <w:numId w:val="0"/>
        </w:numPr>
        <w:tabs>
          <w:tab w:val="num" w:pos="720"/>
        </w:tabs>
        <w:spacing w:line="260" w:lineRule="atLeast"/>
        <w:jc w:val="both"/>
        <w:outlineLvl w:val="1"/>
        <w:rPr>
          <w:rFonts w:ascii="Arial" w:hAnsi="Arial" w:cs="Arial"/>
          <w:sz w:val="20"/>
          <w:szCs w:val="20"/>
          <w:lang w:eastAsia="en-US"/>
        </w:rPr>
      </w:pPr>
    </w:p>
    <w:p w14:paraId="4FAACD84"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669B33AB"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8"/>
      <w:bookmarkEnd w:id="119"/>
    </w:p>
    <w:p w14:paraId="6B1A047B"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602AC8F6" w14:textId="5B97E511"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r w:rsidR="00B9288A">
        <w:rPr>
          <w:rFonts w:ascii="Arial" w:hAnsi="Arial" w:cs="Arial"/>
          <w:b/>
          <w:bCs/>
          <w:iCs/>
          <w:sz w:val="20"/>
          <w:szCs w:val="20"/>
        </w:rPr>
        <w:t xml:space="preserve"> </w:t>
      </w:r>
    </w:p>
    <w:p w14:paraId="646C5CF5" w14:textId="1D518A7B"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D23A8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D23A81">
        <w:rPr>
          <w:rFonts w:ascii="Arial" w:hAnsi="Arial" w:cs="Arial"/>
          <w:sz w:val="20"/>
          <w:szCs w:val="20"/>
          <w:lang w:eastAsia="en-US"/>
        </w:rPr>
        <w:t>je</w:t>
      </w:r>
      <w:r w:rsidRPr="0070139D">
        <w:rPr>
          <w:rFonts w:ascii="Arial" w:hAnsi="Arial" w:cs="Arial"/>
          <w:sz w:val="20"/>
          <w:szCs w:val="20"/>
          <w:lang w:eastAsia="en-US"/>
        </w:rPr>
        <w:t xml:space="preserve"> bil</w:t>
      </w:r>
      <w:r w:rsidR="00D23A81">
        <w:rPr>
          <w:rFonts w:ascii="Arial" w:hAnsi="Arial" w:cs="Arial"/>
          <w:sz w:val="20"/>
          <w:szCs w:val="20"/>
          <w:lang w:eastAsia="en-US"/>
        </w:rPr>
        <w:t>a</w:t>
      </w:r>
      <w:r w:rsidRPr="0070139D">
        <w:rPr>
          <w:rFonts w:ascii="Arial" w:hAnsi="Arial" w:cs="Arial"/>
          <w:sz w:val="20"/>
          <w:szCs w:val="20"/>
          <w:lang w:eastAsia="en-US"/>
        </w:rPr>
        <w:t xml:space="preserve"> določen</w:t>
      </w:r>
      <w:r w:rsidR="00D23A81">
        <w:rPr>
          <w:rFonts w:ascii="Arial" w:hAnsi="Arial" w:cs="Arial"/>
          <w:sz w:val="20"/>
          <w:szCs w:val="20"/>
          <w:lang w:eastAsia="en-US"/>
        </w:rPr>
        <w:t>a</w:t>
      </w:r>
      <w:r w:rsidRPr="0070139D">
        <w:rPr>
          <w:rFonts w:ascii="Arial" w:hAnsi="Arial" w:cs="Arial"/>
          <w:sz w:val="20"/>
          <w:szCs w:val="20"/>
          <w:lang w:eastAsia="en-US"/>
        </w:rPr>
        <w:t xml:space="preserve"> v vzorc</w:t>
      </w:r>
      <w:r w:rsidR="00D23A81">
        <w:rPr>
          <w:rFonts w:ascii="Arial" w:hAnsi="Arial" w:cs="Arial"/>
          <w:sz w:val="20"/>
          <w:szCs w:val="20"/>
          <w:lang w:eastAsia="en-US"/>
        </w:rPr>
        <w:t>u</w:t>
      </w:r>
      <w:r w:rsidRPr="0070139D">
        <w:rPr>
          <w:rFonts w:ascii="Arial" w:hAnsi="Arial" w:cs="Arial"/>
          <w:sz w:val="20"/>
          <w:szCs w:val="20"/>
          <w:lang w:eastAsia="en-US"/>
        </w:rPr>
        <w:t xml:space="preserve"> pogodb</w:t>
      </w:r>
      <w:r w:rsidR="00D23A81">
        <w:rPr>
          <w:rFonts w:ascii="Arial" w:hAnsi="Arial" w:cs="Arial"/>
          <w:sz w:val="20"/>
          <w:szCs w:val="20"/>
          <w:lang w:eastAsia="en-US"/>
        </w:rPr>
        <w:t>e</w:t>
      </w:r>
      <w:r w:rsidRPr="0070139D">
        <w:rPr>
          <w:rFonts w:ascii="Arial" w:hAnsi="Arial" w:cs="Arial"/>
          <w:sz w:val="20"/>
          <w:szCs w:val="20"/>
          <w:lang w:eastAsia="en-US"/>
        </w:rPr>
        <w:t xml:space="preserve">, ki </w:t>
      </w:r>
      <w:r w:rsidR="00D23A81">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2C3709CF" w14:textId="77777777" w:rsidR="0075039D" w:rsidRPr="0070139D" w:rsidRDefault="0075039D" w:rsidP="00FB7DD3">
      <w:pPr>
        <w:spacing w:line="260" w:lineRule="atLeast"/>
        <w:jc w:val="both"/>
        <w:rPr>
          <w:rFonts w:ascii="Arial" w:hAnsi="Arial" w:cs="Arial"/>
          <w:sz w:val="20"/>
          <w:szCs w:val="20"/>
          <w:lang w:eastAsia="en-US"/>
        </w:rPr>
      </w:pPr>
    </w:p>
    <w:p w14:paraId="568005C4" w14:textId="4880C69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D038A4" w:rsidRPr="00FA5478">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D23A8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D23A81">
        <w:rPr>
          <w:rFonts w:ascii="Arial" w:hAnsi="Arial" w:cs="Arial"/>
          <w:sz w:val="20"/>
          <w:szCs w:val="20"/>
          <w:lang w:eastAsia="en-US"/>
        </w:rPr>
        <w:t>o</w:t>
      </w:r>
      <w:r w:rsidRPr="0070139D">
        <w:rPr>
          <w:rFonts w:ascii="Arial" w:hAnsi="Arial" w:cs="Arial"/>
          <w:sz w:val="20"/>
          <w:szCs w:val="20"/>
          <w:lang w:eastAsia="en-US"/>
        </w:rPr>
        <w:t xml:space="preserve"> podpisati in j</w:t>
      </w:r>
      <w:r w:rsidR="00D23A8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00D23A81">
        <w:rPr>
          <w:rFonts w:ascii="Arial" w:hAnsi="Arial" w:cs="Arial"/>
          <w:sz w:val="20"/>
          <w:szCs w:val="20"/>
          <w:lang w:eastAsia="en-US"/>
        </w:rPr>
        <w:t>e</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086A198E" w14:textId="77777777" w:rsidR="00A529B7" w:rsidRPr="0070139D" w:rsidRDefault="00A529B7" w:rsidP="00FB7DD3">
      <w:pPr>
        <w:spacing w:line="260" w:lineRule="atLeast"/>
        <w:jc w:val="both"/>
        <w:rPr>
          <w:rFonts w:ascii="Arial" w:hAnsi="Arial" w:cs="Arial"/>
          <w:sz w:val="20"/>
          <w:szCs w:val="20"/>
          <w:lang w:eastAsia="en-US"/>
        </w:rPr>
      </w:pPr>
    </w:p>
    <w:p w14:paraId="69631EE5"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0139D">
        <w:rPr>
          <w:rFonts w:ascii="Arial" w:hAnsi="Arial" w:cs="Arial"/>
          <w:b/>
          <w:bCs/>
          <w:iCs/>
          <w:sz w:val="20"/>
          <w:szCs w:val="20"/>
        </w:rPr>
        <w:t>2.3.1</w:t>
      </w:r>
      <w:r w:rsidR="00DE6F9E">
        <w:rPr>
          <w:rFonts w:ascii="Arial" w:hAnsi="Arial" w:cs="Arial"/>
          <w:b/>
          <w:bCs/>
          <w:iCs/>
          <w:sz w:val="20"/>
          <w:szCs w:val="20"/>
        </w:rPr>
        <w:t>4</w:t>
      </w:r>
      <w:r w:rsidR="0075039D" w:rsidRPr="0070139D">
        <w:rPr>
          <w:rFonts w:ascii="Arial" w:hAnsi="Arial" w:cs="Arial"/>
          <w:b/>
          <w:bCs/>
          <w:iCs/>
          <w:sz w:val="20"/>
          <w:szCs w:val="20"/>
        </w:rPr>
        <w:t xml:space="preserve"> </w:t>
      </w:r>
      <w:r w:rsidR="0075039D" w:rsidRPr="003A3127">
        <w:rPr>
          <w:rFonts w:ascii="Arial" w:hAnsi="Arial" w:cs="Arial"/>
          <w:b/>
          <w:bCs/>
          <w:iCs/>
          <w:sz w:val="20"/>
          <w:szCs w:val="20"/>
        </w:rPr>
        <w:t>Zahtevano zavarovanje za dobro</w:t>
      </w:r>
      <w:r w:rsidR="0075039D" w:rsidRPr="0046218C">
        <w:rPr>
          <w:rFonts w:ascii="Arial" w:hAnsi="Arial" w:cs="Arial"/>
          <w:b/>
          <w:bCs/>
          <w:iCs/>
          <w:sz w:val="20"/>
          <w:szCs w:val="20"/>
        </w:rPr>
        <w:t xml:space="preserve"> izvedbo pogodbenih</w:t>
      </w:r>
      <w:r w:rsidR="0075039D" w:rsidRPr="0070139D">
        <w:rPr>
          <w:rFonts w:ascii="Arial" w:hAnsi="Arial" w:cs="Arial"/>
          <w:b/>
          <w:bCs/>
          <w:iCs/>
          <w:sz w:val="20"/>
          <w:szCs w:val="20"/>
        </w:rPr>
        <w:t xml:space="preserve"> obveznosti</w:t>
      </w:r>
    </w:p>
    <w:p w14:paraId="1AA52DE1" w14:textId="77777777" w:rsidR="00AC1E8E" w:rsidRPr="00CB553C" w:rsidRDefault="00AC1E8E" w:rsidP="00AC1E8E">
      <w:pPr>
        <w:spacing w:line="260" w:lineRule="atLeast"/>
        <w:jc w:val="both"/>
        <w:rPr>
          <w:rFonts w:ascii="Arial" w:hAnsi="Arial" w:cs="Arial"/>
          <w:sz w:val="20"/>
          <w:szCs w:val="20"/>
          <w:lang w:eastAsia="en-US"/>
        </w:rPr>
      </w:pPr>
      <w:r w:rsidRPr="00CB553C">
        <w:rPr>
          <w:rFonts w:ascii="Arial" w:hAnsi="Arial" w:cs="Arial"/>
          <w:sz w:val="20"/>
          <w:szCs w:val="20"/>
          <w:lang w:eastAsia="en-US"/>
        </w:rPr>
        <w:t xml:space="preserve">V roku 7 delovnih dni po sklenitvi pogodbe mora izvajalec naročniku dostaviti original zavarovanje za dobro izvedbo pogodbenih obveznosti: </w:t>
      </w:r>
    </w:p>
    <w:p w14:paraId="4DDDDFCA" w14:textId="7CA7BFBC" w:rsidR="00AC1E8E" w:rsidRPr="00CB553C" w:rsidRDefault="00AC1E8E" w:rsidP="002C6338">
      <w:pPr>
        <w:numPr>
          <w:ilvl w:val="0"/>
          <w:numId w:val="35"/>
        </w:numPr>
        <w:spacing w:line="260" w:lineRule="atLeast"/>
        <w:jc w:val="both"/>
        <w:rPr>
          <w:rFonts w:ascii="Arial" w:hAnsi="Arial" w:cs="Arial"/>
          <w:sz w:val="20"/>
          <w:szCs w:val="20"/>
          <w:lang w:eastAsia="en-US"/>
        </w:rPr>
      </w:pPr>
      <w:r w:rsidRPr="00CB553C">
        <w:rPr>
          <w:rFonts w:ascii="Arial" w:hAnsi="Arial" w:cs="Arial"/>
          <w:sz w:val="20"/>
          <w:szCs w:val="20"/>
          <w:lang w:eastAsia="en-US"/>
        </w:rPr>
        <w:t xml:space="preserve">za prvih </w:t>
      </w:r>
      <w:r>
        <w:rPr>
          <w:rFonts w:ascii="Arial" w:hAnsi="Arial" w:cs="Arial"/>
          <w:sz w:val="20"/>
          <w:szCs w:val="20"/>
          <w:lang w:eastAsia="en-US"/>
        </w:rPr>
        <w:t>štiriindvajset</w:t>
      </w:r>
      <w:r w:rsidRPr="00CB553C">
        <w:rPr>
          <w:rFonts w:ascii="Arial" w:hAnsi="Arial" w:cs="Arial"/>
          <w:sz w:val="20"/>
          <w:szCs w:val="20"/>
          <w:lang w:eastAsia="en-US"/>
        </w:rPr>
        <w:t xml:space="preserve"> mesecev v višini </w:t>
      </w:r>
      <w:r w:rsidR="001A5402">
        <w:rPr>
          <w:rFonts w:ascii="Arial" w:hAnsi="Arial" w:cs="Arial"/>
          <w:sz w:val="20"/>
          <w:szCs w:val="20"/>
          <w:lang w:eastAsia="en-US"/>
        </w:rPr>
        <w:t xml:space="preserve">5 </w:t>
      </w:r>
      <w:r w:rsidRPr="00CB553C">
        <w:rPr>
          <w:rFonts w:ascii="Arial" w:hAnsi="Arial" w:cs="Arial"/>
          <w:sz w:val="20"/>
          <w:szCs w:val="20"/>
          <w:lang w:eastAsia="en-US"/>
        </w:rPr>
        <w:t xml:space="preserve">% pogodbene vrednosti </w:t>
      </w:r>
      <w:r w:rsidR="001A5402">
        <w:rPr>
          <w:rFonts w:ascii="Arial" w:hAnsi="Arial" w:cs="Arial"/>
          <w:sz w:val="20"/>
          <w:szCs w:val="20"/>
          <w:lang w:eastAsia="en-US"/>
        </w:rPr>
        <w:t>bre</w:t>
      </w:r>
      <w:r w:rsidRPr="00CB553C">
        <w:rPr>
          <w:rFonts w:ascii="Arial" w:hAnsi="Arial" w:cs="Arial"/>
          <w:sz w:val="20"/>
          <w:szCs w:val="20"/>
          <w:lang w:eastAsia="en-US"/>
        </w:rPr>
        <w:t xml:space="preserve">z DDV, z veljavnostjo </w:t>
      </w:r>
      <w:r>
        <w:rPr>
          <w:rFonts w:ascii="Arial" w:hAnsi="Arial" w:cs="Arial"/>
          <w:sz w:val="20"/>
          <w:szCs w:val="20"/>
          <w:lang w:eastAsia="en-US"/>
        </w:rPr>
        <w:t>štiriindvajset</w:t>
      </w:r>
      <w:r w:rsidRPr="00CB553C">
        <w:rPr>
          <w:rFonts w:ascii="Arial" w:hAnsi="Arial" w:cs="Arial"/>
          <w:sz w:val="20"/>
          <w:szCs w:val="20"/>
          <w:lang w:eastAsia="en-US"/>
        </w:rPr>
        <w:t xml:space="preserve"> mesecev in</w:t>
      </w:r>
    </w:p>
    <w:p w14:paraId="53DF140F" w14:textId="4A739352" w:rsidR="00AC1E8E" w:rsidRDefault="00AC1E8E" w:rsidP="002C6338">
      <w:pPr>
        <w:numPr>
          <w:ilvl w:val="0"/>
          <w:numId w:val="35"/>
        </w:numPr>
        <w:tabs>
          <w:tab w:val="clear" w:pos="720"/>
        </w:tabs>
        <w:spacing w:line="260" w:lineRule="atLeast"/>
        <w:jc w:val="both"/>
        <w:rPr>
          <w:rFonts w:ascii="Arial" w:hAnsi="Arial" w:cs="Arial"/>
          <w:sz w:val="20"/>
          <w:szCs w:val="20"/>
          <w:lang w:eastAsia="en-US"/>
        </w:rPr>
      </w:pPr>
      <w:r w:rsidRPr="00AC1E8E">
        <w:rPr>
          <w:rFonts w:ascii="Arial" w:hAnsi="Arial" w:cs="Arial"/>
          <w:sz w:val="20"/>
          <w:szCs w:val="20"/>
          <w:lang w:eastAsia="en-US"/>
        </w:rPr>
        <w:t xml:space="preserve">za naslednjih šestintrideset mesecev v višini </w:t>
      </w:r>
      <w:r w:rsidR="001A5402">
        <w:rPr>
          <w:rFonts w:ascii="Arial" w:hAnsi="Arial" w:cs="Arial"/>
          <w:sz w:val="20"/>
          <w:szCs w:val="20"/>
          <w:lang w:eastAsia="en-US"/>
        </w:rPr>
        <w:t xml:space="preserve">3 </w:t>
      </w:r>
      <w:r w:rsidRPr="00AC1E8E">
        <w:rPr>
          <w:rFonts w:ascii="Arial" w:hAnsi="Arial" w:cs="Arial"/>
          <w:sz w:val="20"/>
          <w:szCs w:val="20"/>
          <w:lang w:eastAsia="en-US"/>
        </w:rPr>
        <w:t xml:space="preserve">% pogodbene vrednosti </w:t>
      </w:r>
      <w:r w:rsidR="001A5402">
        <w:rPr>
          <w:rFonts w:ascii="Arial" w:hAnsi="Arial" w:cs="Arial"/>
          <w:sz w:val="20"/>
          <w:szCs w:val="20"/>
          <w:lang w:eastAsia="en-US"/>
        </w:rPr>
        <w:t>bre</w:t>
      </w:r>
      <w:r w:rsidRPr="00AC1E8E">
        <w:rPr>
          <w:rFonts w:ascii="Arial" w:hAnsi="Arial" w:cs="Arial"/>
          <w:sz w:val="20"/>
          <w:szCs w:val="20"/>
          <w:lang w:eastAsia="en-US"/>
        </w:rPr>
        <w:t>z DDV, pri čemer mora biti veljavnost zavarovanja vsaj 30 dni daljša</w:t>
      </w:r>
      <w:r>
        <w:rPr>
          <w:rFonts w:ascii="Arial" w:hAnsi="Arial" w:cs="Arial"/>
          <w:sz w:val="20"/>
          <w:szCs w:val="20"/>
          <w:lang w:eastAsia="en-US"/>
        </w:rPr>
        <w:t xml:space="preserve"> </w:t>
      </w:r>
      <w:r w:rsidRPr="00AC1E8E">
        <w:rPr>
          <w:rFonts w:ascii="Arial" w:hAnsi="Arial" w:cs="Arial"/>
          <w:sz w:val="20"/>
          <w:szCs w:val="20"/>
          <w:lang w:eastAsia="en-US"/>
        </w:rPr>
        <w:t xml:space="preserve">od končnega roka izvedbe del predmetne pogodbe. </w:t>
      </w:r>
    </w:p>
    <w:p w14:paraId="30116ED3" w14:textId="77777777" w:rsidR="00AC1E8E" w:rsidRPr="00AC1E8E" w:rsidRDefault="00AC1E8E" w:rsidP="00AC1E8E">
      <w:pPr>
        <w:spacing w:line="260" w:lineRule="atLeast"/>
        <w:ind w:left="720"/>
        <w:jc w:val="both"/>
        <w:rPr>
          <w:rFonts w:ascii="Arial" w:hAnsi="Arial" w:cs="Arial"/>
          <w:sz w:val="20"/>
          <w:szCs w:val="20"/>
          <w:lang w:eastAsia="en-US"/>
        </w:rPr>
      </w:pPr>
    </w:p>
    <w:p w14:paraId="27D5534B" w14:textId="77777777" w:rsidR="00AC1E8E" w:rsidRPr="00563290" w:rsidRDefault="00AC1E8E" w:rsidP="00AC1E8E">
      <w:pPr>
        <w:spacing w:line="260" w:lineRule="atLeast"/>
        <w:jc w:val="both"/>
        <w:rPr>
          <w:rFonts w:ascii="Arial" w:hAnsi="Arial" w:cs="Arial"/>
          <w:sz w:val="20"/>
          <w:szCs w:val="20"/>
          <w:lang w:eastAsia="en-US"/>
        </w:rPr>
      </w:pPr>
      <w:r>
        <w:rPr>
          <w:rFonts w:ascii="Arial" w:hAnsi="Arial" w:cs="Arial"/>
          <w:sz w:val="20"/>
          <w:szCs w:val="20"/>
          <w:lang w:eastAsia="en-US"/>
        </w:rPr>
        <w:t>V kolikor izvajalec ne predloži zavarovanja za dobro izvedbo pogodbenih obveznosti iz prve alineje prejšnjega odstavka, bo naročnik unovčil zavarovanje za resnost ponudbe.</w:t>
      </w:r>
    </w:p>
    <w:p w14:paraId="3DE93864" w14:textId="77777777" w:rsidR="00AC1E8E" w:rsidRDefault="00AC1E8E" w:rsidP="00AC1E8E">
      <w:pPr>
        <w:spacing w:line="260" w:lineRule="atLeast"/>
        <w:jc w:val="both"/>
        <w:rPr>
          <w:rFonts w:ascii="Arial" w:hAnsi="Arial" w:cs="Arial"/>
          <w:sz w:val="20"/>
          <w:szCs w:val="20"/>
          <w:lang w:eastAsia="en-US"/>
        </w:rPr>
      </w:pPr>
    </w:p>
    <w:p w14:paraId="37252D7E" w14:textId="77777777" w:rsidR="00AC1E8E" w:rsidRDefault="00AC1E8E" w:rsidP="00AC1E8E">
      <w:pPr>
        <w:spacing w:line="260" w:lineRule="atLeast"/>
        <w:jc w:val="both"/>
        <w:rPr>
          <w:rFonts w:ascii="Arial" w:hAnsi="Arial" w:cs="Arial"/>
          <w:sz w:val="20"/>
          <w:szCs w:val="20"/>
          <w:lang w:eastAsia="en-US"/>
        </w:rPr>
      </w:pPr>
      <w:r>
        <w:rPr>
          <w:rFonts w:ascii="Arial" w:hAnsi="Arial" w:cs="Arial"/>
          <w:sz w:val="20"/>
          <w:szCs w:val="20"/>
          <w:lang w:eastAsia="en-US"/>
        </w:rPr>
        <w:t>Z</w:t>
      </w:r>
      <w:r w:rsidRPr="00563290">
        <w:rPr>
          <w:rFonts w:ascii="Arial" w:hAnsi="Arial" w:cs="Arial"/>
          <w:sz w:val="20"/>
          <w:szCs w:val="20"/>
          <w:lang w:eastAsia="en-US"/>
        </w:rPr>
        <w:t>avarovanj</w:t>
      </w:r>
      <w:r>
        <w:rPr>
          <w:rFonts w:ascii="Arial" w:hAnsi="Arial" w:cs="Arial"/>
          <w:sz w:val="20"/>
          <w:szCs w:val="20"/>
          <w:lang w:eastAsia="en-US"/>
        </w:rPr>
        <w:t>e</w:t>
      </w:r>
      <w:r w:rsidRPr="00563290">
        <w:rPr>
          <w:rFonts w:ascii="Arial" w:hAnsi="Arial" w:cs="Arial"/>
          <w:sz w:val="20"/>
          <w:szCs w:val="20"/>
          <w:lang w:eastAsia="en-US"/>
        </w:rPr>
        <w:t xml:space="preserve"> iz </w:t>
      </w:r>
      <w:r>
        <w:rPr>
          <w:rFonts w:ascii="Arial" w:hAnsi="Arial" w:cs="Arial"/>
          <w:sz w:val="20"/>
          <w:szCs w:val="20"/>
          <w:lang w:eastAsia="en-US"/>
        </w:rPr>
        <w:t>druge alineje prvega odstavka</w:t>
      </w:r>
      <w:r w:rsidRPr="00563290">
        <w:rPr>
          <w:rFonts w:ascii="Arial" w:hAnsi="Arial" w:cs="Arial"/>
          <w:sz w:val="20"/>
          <w:szCs w:val="20"/>
          <w:lang w:eastAsia="en-US"/>
        </w:rPr>
        <w:t xml:space="preserve"> je izvajalec dolžan predložiti najmanj 20 dni pred iztekom veljavnosti </w:t>
      </w:r>
      <w:r>
        <w:rPr>
          <w:rFonts w:ascii="Arial" w:hAnsi="Arial" w:cs="Arial"/>
          <w:sz w:val="20"/>
          <w:szCs w:val="20"/>
          <w:lang w:eastAsia="en-US"/>
        </w:rPr>
        <w:t xml:space="preserve">predhodno </w:t>
      </w:r>
      <w:r w:rsidRPr="00563290">
        <w:rPr>
          <w:rFonts w:ascii="Arial" w:hAnsi="Arial" w:cs="Arial"/>
          <w:sz w:val="20"/>
          <w:szCs w:val="20"/>
          <w:lang w:eastAsia="en-US"/>
        </w:rPr>
        <w:t xml:space="preserve">veljavnega zavarovanja za dobro izvedbo </w:t>
      </w:r>
      <w:r>
        <w:rPr>
          <w:rFonts w:ascii="Arial" w:hAnsi="Arial" w:cs="Arial"/>
          <w:sz w:val="20"/>
          <w:szCs w:val="20"/>
          <w:lang w:eastAsia="en-US"/>
        </w:rPr>
        <w:t xml:space="preserve">pogodbenih </w:t>
      </w:r>
      <w:r w:rsidRPr="00563290">
        <w:rPr>
          <w:rFonts w:ascii="Arial" w:hAnsi="Arial" w:cs="Arial"/>
          <w:sz w:val="20"/>
          <w:szCs w:val="20"/>
          <w:lang w:eastAsia="en-US"/>
        </w:rPr>
        <w:t xml:space="preserve">obveznosti iz pogodbe, sicer lahko </w:t>
      </w:r>
      <w:r w:rsidRPr="007202E7">
        <w:rPr>
          <w:rFonts w:ascii="Arial" w:hAnsi="Arial" w:cs="Arial"/>
          <w:sz w:val="20"/>
          <w:szCs w:val="20"/>
          <w:lang w:eastAsia="en-US"/>
        </w:rPr>
        <w:t>naročnik</w:t>
      </w:r>
      <w:r w:rsidRPr="00563290">
        <w:rPr>
          <w:rFonts w:ascii="Arial" w:hAnsi="Arial" w:cs="Arial"/>
          <w:sz w:val="20"/>
          <w:szCs w:val="20"/>
          <w:lang w:eastAsia="en-US"/>
        </w:rPr>
        <w:t xml:space="preserve"> odstopi od pogodbe in </w:t>
      </w:r>
      <w:r w:rsidRPr="007202E7">
        <w:rPr>
          <w:rFonts w:ascii="Arial" w:hAnsi="Arial" w:cs="Arial"/>
          <w:sz w:val="20"/>
          <w:szCs w:val="20"/>
          <w:lang w:eastAsia="en-US"/>
        </w:rPr>
        <w:t>unovči ve</w:t>
      </w:r>
      <w:r w:rsidRPr="00563290">
        <w:rPr>
          <w:rFonts w:ascii="Arial" w:hAnsi="Arial" w:cs="Arial"/>
          <w:sz w:val="20"/>
          <w:szCs w:val="20"/>
          <w:lang w:eastAsia="en-US"/>
        </w:rPr>
        <w:t xml:space="preserve">ljavno </w:t>
      </w:r>
      <w:r>
        <w:rPr>
          <w:rFonts w:ascii="Arial" w:hAnsi="Arial" w:cs="Arial"/>
          <w:sz w:val="20"/>
          <w:szCs w:val="20"/>
          <w:lang w:eastAsia="en-US"/>
        </w:rPr>
        <w:t xml:space="preserve">predhodno </w:t>
      </w:r>
      <w:r w:rsidRPr="00563290">
        <w:rPr>
          <w:rFonts w:ascii="Arial" w:hAnsi="Arial" w:cs="Arial"/>
          <w:sz w:val="20"/>
          <w:szCs w:val="20"/>
          <w:lang w:eastAsia="en-US"/>
        </w:rPr>
        <w:t xml:space="preserve">zavarovanje </w:t>
      </w:r>
      <w:r>
        <w:rPr>
          <w:rFonts w:ascii="Arial" w:hAnsi="Arial" w:cs="Arial"/>
          <w:sz w:val="20"/>
          <w:szCs w:val="20"/>
          <w:lang w:eastAsia="en-US"/>
        </w:rPr>
        <w:t xml:space="preserve">za </w:t>
      </w:r>
      <w:r w:rsidRPr="00563290">
        <w:rPr>
          <w:rFonts w:ascii="Arial" w:hAnsi="Arial" w:cs="Arial"/>
          <w:sz w:val="20"/>
          <w:szCs w:val="20"/>
          <w:lang w:eastAsia="en-US"/>
        </w:rPr>
        <w:t xml:space="preserve">dobro izvedbo pogodbenih obveznosti. </w:t>
      </w:r>
    </w:p>
    <w:p w14:paraId="284F1A75" w14:textId="77777777" w:rsidR="00AC1E8E" w:rsidRDefault="00AC1E8E" w:rsidP="00AC1E8E">
      <w:pPr>
        <w:spacing w:line="260" w:lineRule="atLeast"/>
        <w:jc w:val="both"/>
        <w:rPr>
          <w:rFonts w:ascii="Arial" w:hAnsi="Arial" w:cs="Arial"/>
          <w:sz w:val="20"/>
          <w:szCs w:val="20"/>
          <w:lang w:eastAsia="en-US"/>
        </w:rPr>
      </w:pPr>
    </w:p>
    <w:p w14:paraId="7DB6D29E" w14:textId="77777777" w:rsidR="00AC1E8E" w:rsidRPr="00563290" w:rsidRDefault="00AC1E8E" w:rsidP="00AC1E8E">
      <w:pPr>
        <w:spacing w:line="260" w:lineRule="atLeast"/>
        <w:jc w:val="both"/>
        <w:rPr>
          <w:rFonts w:ascii="Arial" w:hAnsi="Arial" w:cs="Arial"/>
          <w:sz w:val="20"/>
          <w:szCs w:val="20"/>
          <w:lang w:eastAsia="en-US"/>
        </w:rPr>
      </w:pPr>
      <w:r w:rsidRPr="00563290">
        <w:rPr>
          <w:rFonts w:ascii="Arial" w:hAnsi="Arial" w:cs="Arial"/>
          <w:sz w:val="20"/>
          <w:szCs w:val="20"/>
          <w:lang w:eastAsia="en-US"/>
        </w:rPr>
        <w:t>V primeru neizpolnjevanja obveznosti iz pogodbe s strani izvajalca, ima naročnik pravico unovčiti garancijo za dobro izvedbo pogodbenih obveznosti.</w:t>
      </w:r>
    </w:p>
    <w:p w14:paraId="69BAE89D" w14:textId="77777777" w:rsidR="00AC1E8E" w:rsidRDefault="00AC1E8E" w:rsidP="00AC1E8E">
      <w:pPr>
        <w:spacing w:line="260" w:lineRule="atLeast"/>
        <w:jc w:val="both"/>
        <w:rPr>
          <w:rFonts w:ascii="Arial" w:hAnsi="Arial" w:cs="Arial"/>
          <w:sz w:val="20"/>
          <w:szCs w:val="20"/>
          <w:lang w:eastAsia="en-US"/>
        </w:rPr>
      </w:pPr>
    </w:p>
    <w:p w14:paraId="427ABA8F" w14:textId="77777777" w:rsidR="00AC1E8E" w:rsidRDefault="00AC1E8E" w:rsidP="00AC1E8E">
      <w:pPr>
        <w:spacing w:line="260" w:lineRule="atLeast"/>
        <w:jc w:val="both"/>
        <w:rPr>
          <w:rFonts w:ascii="Arial" w:hAnsi="Arial" w:cs="Arial"/>
          <w:sz w:val="20"/>
          <w:szCs w:val="20"/>
          <w:lang w:eastAsia="en-US"/>
        </w:rPr>
      </w:pPr>
      <w:r>
        <w:rPr>
          <w:rFonts w:ascii="Arial" w:hAnsi="Arial" w:cs="Arial"/>
          <w:sz w:val="20"/>
          <w:szCs w:val="20"/>
          <w:lang w:eastAsia="en-US"/>
        </w:rPr>
        <w:t>Zavarovanje za dobro izvedbo pogodbenih obveznosti mora biti izdano s strani:</w:t>
      </w:r>
    </w:p>
    <w:p w14:paraId="7953CC86" w14:textId="77777777" w:rsidR="00AC1E8E" w:rsidRDefault="00AC1E8E" w:rsidP="002C6338">
      <w:pPr>
        <w:numPr>
          <w:ilvl w:val="0"/>
          <w:numId w:val="34"/>
        </w:numPr>
        <w:spacing w:line="260" w:lineRule="atLeast"/>
        <w:jc w:val="both"/>
        <w:rPr>
          <w:rFonts w:ascii="Arial" w:hAnsi="Arial" w:cs="Arial"/>
          <w:sz w:val="20"/>
          <w:szCs w:val="20"/>
          <w:lang w:eastAsia="en-US"/>
        </w:rPr>
      </w:pPr>
      <w:r>
        <w:rPr>
          <w:rFonts w:ascii="Arial" w:hAnsi="Arial" w:cs="Arial"/>
          <w:sz w:val="20"/>
          <w:szCs w:val="20"/>
          <w:lang w:eastAsia="en-US"/>
        </w:rPr>
        <w:t>banke oziroma zavarovalnice v državi naročnika ali</w:t>
      </w:r>
    </w:p>
    <w:p w14:paraId="1EDA22F3" w14:textId="77777777" w:rsidR="00AC1E8E" w:rsidRPr="00AE7069" w:rsidRDefault="00AC1E8E" w:rsidP="002C6338">
      <w:pPr>
        <w:numPr>
          <w:ilvl w:val="0"/>
          <w:numId w:val="34"/>
        </w:numPr>
        <w:spacing w:line="260" w:lineRule="atLeast"/>
        <w:jc w:val="both"/>
        <w:rPr>
          <w:rFonts w:ascii="Arial" w:hAnsi="Arial" w:cs="Arial"/>
          <w:sz w:val="20"/>
          <w:szCs w:val="20"/>
          <w:lang w:eastAsia="en-US"/>
        </w:rPr>
      </w:pPr>
      <w:r w:rsidRPr="00AE7069">
        <w:rPr>
          <w:rFonts w:ascii="Arial" w:hAnsi="Arial" w:cs="Arial"/>
          <w:sz w:val="20"/>
          <w:szCs w:val="20"/>
          <w:lang w:eastAsia="en-US"/>
        </w:rPr>
        <w:t>tuje banke oziroma zavarovalnice preko korespondenčne banke oziroma zavarovalnice v državi naročnika.</w:t>
      </w:r>
    </w:p>
    <w:p w14:paraId="317B77E7" w14:textId="77777777" w:rsidR="00AC1E8E" w:rsidRPr="00916479" w:rsidRDefault="00AC1E8E" w:rsidP="00AC1E8E">
      <w:pPr>
        <w:spacing w:line="260" w:lineRule="atLeast"/>
        <w:jc w:val="both"/>
        <w:rPr>
          <w:rFonts w:ascii="Arial" w:hAnsi="Arial" w:cs="Arial"/>
          <w:sz w:val="20"/>
          <w:szCs w:val="20"/>
          <w:lang w:eastAsia="en-US"/>
        </w:rPr>
      </w:pPr>
    </w:p>
    <w:p w14:paraId="68B3B886" w14:textId="77777777" w:rsidR="00AC1E8E" w:rsidRDefault="00AC1E8E" w:rsidP="00AC1E8E">
      <w:pPr>
        <w:spacing w:line="260" w:lineRule="atLeast"/>
        <w:jc w:val="both"/>
        <w:rPr>
          <w:rFonts w:ascii="Arial" w:hAnsi="Arial" w:cs="Arial"/>
          <w:b/>
          <w:kern w:val="2"/>
          <w:sz w:val="20"/>
          <w:szCs w:val="20"/>
        </w:rPr>
      </w:pPr>
      <w:r>
        <w:rPr>
          <w:rFonts w:ascii="Arial" w:hAnsi="Arial" w:cs="Arial"/>
          <w:sz w:val="20"/>
          <w:szCs w:val="20"/>
        </w:rPr>
        <w:t>V primeru skupne ponudbe lahko zavarovanje za dobro izvedbo predloži eden izmed partnerjev.</w:t>
      </w:r>
    </w:p>
    <w:p w14:paraId="51BAE431" w14:textId="77777777" w:rsidR="0075039D" w:rsidRPr="0070139D" w:rsidRDefault="0075039D" w:rsidP="00FB7DD3">
      <w:pPr>
        <w:spacing w:line="260" w:lineRule="atLeast"/>
        <w:jc w:val="both"/>
        <w:rPr>
          <w:rFonts w:ascii="Arial" w:hAnsi="Arial" w:cs="Arial"/>
          <w:sz w:val="20"/>
          <w:szCs w:val="20"/>
          <w:lang w:eastAsia="en-US"/>
        </w:rPr>
      </w:pPr>
    </w:p>
    <w:p w14:paraId="09D0FAC7"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0139D">
        <w:rPr>
          <w:rFonts w:ascii="Arial" w:hAnsi="Arial" w:cs="Arial"/>
          <w:b/>
          <w:bCs/>
          <w:iCs/>
          <w:sz w:val="20"/>
          <w:szCs w:val="20"/>
        </w:rPr>
        <w:t>2.3.1</w:t>
      </w:r>
      <w:r w:rsidR="00DE6F9E">
        <w:rPr>
          <w:rFonts w:ascii="Arial" w:hAnsi="Arial" w:cs="Arial"/>
          <w:b/>
          <w:bCs/>
          <w:iCs/>
          <w:sz w:val="20"/>
          <w:szCs w:val="20"/>
        </w:rPr>
        <w:t>5</w:t>
      </w:r>
      <w:r w:rsidR="0075039D" w:rsidRPr="0070139D">
        <w:rPr>
          <w:rFonts w:ascii="Arial" w:hAnsi="Arial" w:cs="Arial"/>
          <w:b/>
          <w:bCs/>
          <w:iCs/>
          <w:sz w:val="20"/>
          <w:szCs w:val="20"/>
        </w:rPr>
        <w:t xml:space="preserve"> Zagotavljanje pravnega varstva</w:t>
      </w:r>
    </w:p>
    <w:p w14:paraId="3131690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w:t>
      </w:r>
      <w:r w:rsidRPr="0070139D">
        <w:rPr>
          <w:rFonts w:ascii="Arial" w:hAnsi="Arial" w:cs="Arial"/>
          <w:sz w:val="20"/>
          <w:szCs w:val="20"/>
          <w:lang w:eastAsia="en-US"/>
        </w:rPr>
        <w:t xml:space="preserve">).  </w:t>
      </w:r>
    </w:p>
    <w:p w14:paraId="4F96147E" w14:textId="77777777" w:rsidR="0075039D" w:rsidRPr="0070139D" w:rsidRDefault="0075039D" w:rsidP="00FB7DD3">
      <w:pPr>
        <w:spacing w:line="260" w:lineRule="atLeast"/>
        <w:jc w:val="both"/>
        <w:rPr>
          <w:rFonts w:ascii="Arial" w:hAnsi="Arial" w:cs="Arial"/>
          <w:sz w:val="20"/>
          <w:szCs w:val="20"/>
          <w:lang w:eastAsia="en-US"/>
        </w:rPr>
      </w:pPr>
    </w:p>
    <w:p w14:paraId="4B9D0A6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15" w:history="1">
        <w:r w:rsidRPr="0070139D">
          <w:rPr>
            <w:rFonts w:ascii="Arial" w:hAnsi="Arial" w:cs="Arial"/>
            <w:color w:val="0000FF"/>
            <w:sz w:val="20"/>
            <w:szCs w:val="20"/>
            <w:u w:val="single"/>
            <w:lang w:eastAsia="en-US"/>
          </w:rPr>
          <w:t>http://www.djn.mju.gov.si/sistem-javnega-narocanja/pravno-varstvo</w:t>
        </w:r>
      </w:hyperlink>
    </w:p>
    <w:p w14:paraId="62A4E915" w14:textId="77777777" w:rsidR="00E37B2C" w:rsidRPr="0070139D" w:rsidRDefault="00E37B2C" w:rsidP="00FB7DD3">
      <w:pPr>
        <w:spacing w:line="260" w:lineRule="atLeast"/>
        <w:jc w:val="both"/>
        <w:rPr>
          <w:rFonts w:ascii="Arial" w:hAnsi="Arial" w:cs="Arial"/>
          <w:sz w:val="20"/>
          <w:szCs w:val="20"/>
          <w:lang w:eastAsia="en-US"/>
        </w:rPr>
      </w:pPr>
    </w:p>
    <w:p w14:paraId="6B8EB866"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DE6F9E">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5D44FED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AF24E02" w14:textId="77777777" w:rsidR="0075039D" w:rsidRPr="0070139D" w:rsidRDefault="0075039D" w:rsidP="00FB7DD3">
      <w:pPr>
        <w:spacing w:line="260" w:lineRule="atLeast"/>
        <w:jc w:val="both"/>
        <w:rPr>
          <w:rFonts w:ascii="Arial" w:hAnsi="Arial" w:cs="Arial"/>
          <w:sz w:val="20"/>
          <w:szCs w:val="20"/>
          <w:lang w:eastAsia="en-US"/>
        </w:rPr>
      </w:pPr>
    </w:p>
    <w:p w14:paraId="7CA787E0" w14:textId="77777777" w:rsidR="0055598E" w:rsidRPr="00161C6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4214A4D2" w14:textId="77777777" w:rsidR="0075039D" w:rsidRPr="0070139D" w:rsidRDefault="0075039D" w:rsidP="00FB7DD3">
      <w:pPr>
        <w:spacing w:line="260" w:lineRule="atLeast"/>
        <w:jc w:val="both"/>
        <w:rPr>
          <w:rFonts w:ascii="Arial" w:hAnsi="Arial" w:cs="Arial"/>
          <w:sz w:val="20"/>
          <w:szCs w:val="20"/>
          <w:lang w:eastAsia="en-US"/>
        </w:rPr>
      </w:pPr>
    </w:p>
    <w:p w14:paraId="2D03DD4A" w14:textId="77777777" w:rsidR="0075039D" w:rsidRPr="0070139D" w:rsidRDefault="0075039D" w:rsidP="00FB7DD3">
      <w:pPr>
        <w:spacing w:line="260" w:lineRule="atLeast"/>
        <w:jc w:val="both"/>
        <w:rPr>
          <w:rFonts w:ascii="Arial" w:hAnsi="Arial" w:cs="Arial"/>
          <w:sz w:val="20"/>
          <w:szCs w:val="20"/>
          <w:lang w:eastAsia="en-US"/>
        </w:rPr>
      </w:pPr>
    </w:p>
    <w:p w14:paraId="084D20ED" w14:textId="77777777" w:rsidR="0075039D" w:rsidRPr="0070139D" w:rsidRDefault="0075039D" w:rsidP="00FB7DD3">
      <w:pPr>
        <w:spacing w:line="260" w:lineRule="atLeast"/>
        <w:jc w:val="both"/>
        <w:rPr>
          <w:rFonts w:ascii="Arial" w:hAnsi="Arial" w:cs="Arial"/>
          <w:sz w:val="20"/>
          <w:szCs w:val="20"/>
          <w:lang w:eastAsia="en-US"/>
        </w:rPr>
      </w:pPr>
    </w:p>
    <w:p w14:paraId="11F4CAB0" w14:textId="77777777" w:rsidR="0075039D" w:rsidRPr="0070139D" w:rsidRDefault="0075039D" w:rsidP="00A54C59">
      <w:pPr>
        <w:spacing w:line="260" w:lineRule="atLeast"/>
        <w:jc w:val="both"/>
        <w:rPr>
          <w:rFonts w:ascii="Arial" w:hAnsi="Arial" w:cs="Arial"/>
          <w:b/>
          <w:sz w:val="20"/>
          <w:szCs w:val="20"/>
          <w:lang w:eastAsia="en-US"/>
        </w:rPr>
      </w:pPr>
      <w:r w:rsidRPr="0070139D">
        <w:rPr>
          <w:rFonts w:ascii="Arial" w:hAnsi="Arial" w:cs="Arial"/>
          <w:sz w:val="20"/>
          <w:szCs w:val="20"/>
          <w:lang w:eastAsia="en-US"/>
        </w:rPr>
        <w:br w:type="page"/>
      </w:r>
      <w:bookmarkStart w:id="120" w:name="_Toc156997254"/>
      <w:bookmarkStart w:id="121" w:name="_Toc156998187"/>
      <w:r w:rsidR="00A54C59" w:rsidRPr="00A54C59">
        <w:rPr>
          <w:rFonts w:ascii="Arial" w:hAnsi="Arial" w:cs="Arial"/>
          <w:b/>
          <w:sz w:val="20"/>
          <w:szCs w:val="20"/>
          <w:lang w:eastAsia="en-US"/>
        </w:rPr>
        <w:lastRenderedPageBreak/>
        <w:t xml:space="preserve">POGLAVJE 3: </w:t>
      </w:r>
      <w:r w:rsidRPr="0070139D">
        <w:rPr>
          <w:rFonts w:ascii="Arial" w:hAnsi="Arial" w:cs="Arial"/>
          <w:b/>
          <w:sz w:val="20"/>
          <w:szCs w:val="20"/>
          <w:lang w:eastAsia="en-US"/>
        </w:rPr>
        <w:t xml:space="preserve">RAZLOGI ZA IZKLJUČITEV IN POGOJI ZA SODELOVANJE PONUDNIKA </w:t>
      </w:r>
    </w:p>
    <w:p w14:paraId="77108A51" w14:textId="77777777" w:rsidR="0075039D" w:rsidRPr="0070139D" w:rsidRDefault="0075039D" w:rsidP="00FB7DD3">
      <w:pPr>
        <w:spacing w:line="260" w:lineRule="atLeast"/>
        <w:jc w:val="both"/>
        <w:rPr>
          <w:rFonts w:ascii="Arial" w:hAnsi="Arial" w:cs="Arial"/>
          <w:b/>
          <w:sz w:val="20"/>
          <w:szCs w:val="20"/>
          <w:lang w:eastAsia="en-US"/>
        </w:rPr>
      </w:pPr>
    </w:p>
    <w:p w14:paraId="50973119"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0"/>
      <w:bookmarkEnd w:id="121"/>
      <w:r w:rsidRPr="0070139D">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70139D">
        <w:rPr>
          <w:rFonts w:ascii="Arial" w:hAnsi="Arial" w:cs="Arial"/>
          <w:b/>
          <w:sz w:val="20"/>
          <w:szCs w:val="20"/>
          <w:lang w:eastAsia="en-US"/>
        </w:rPr>
        <w:t>(75. člen ZJN-3)</w:t>
      </w:r>
    </w:p>
    <w:p w14:paraId="534366AB" w14:textId="77777777" w:rsidR="00214CAB" w:rsidRPr="0070139D" w:rsidRDefault="00214CAB" w:rsidP="00FB7DD3">
      <w:pPr>
        <w:spacing w:line="260" w:lineRule="atLeast"/>
        <w:jc w:val="both"/>
        <w:rPr>
          <w:rFonts w:ascii="Arial" w:hAnsi="Arial" w:cs="Arial"/>
          <w:sz w:val="20"/>
          <w:szCs w:val="20"/>
          <w:lang w:eastAsia="en-US"/>
        </w:rPr>
      </w:pPr>
    </w:p>
    <w:p w14:paraId="5BC69F1D"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6DD2F213" w14:textId="77777777" w:rsidR="00CB553C" w:rsidRPr="00916479" w:rsidRDefault="00CB553C" w:rsidP="00FB7DD3">
      <w:pPr>
        <w:spacing w:line="260" w:lineRule="atLeast"/>
        <w:jc w:val="both"/>
        <w:rPr>
          <w:rFonts w:ascii="Arial" w:hAnsi="Arial" w:cs="Arial"/>
          <w:b/>
          <w:sz w:val="20"/>
          <w:szCs w:val="20"/>
          <w:lang w:eastAsia="en-US"/>
        </w:rPr>
      </w:pPr>
    </w:p>
    <w:p w14:paraId="509DBB3D"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4E24E235" w14:textId="77777777" w:rsidR="00CB553C" w:rsidRPr="00916479" w:rsidRDefault="00CB553C" w:rsidP="00FB7DD3">
      <w:pPr>
        <w:spacing w:line="260" w:lineRule="atLeast"/>
        <w:jc w:val="both"/>
        <w:rPr>
          <w:rFonts w:ascii="Arial" w:hAnsi="Arial" w:cs="Arial"/>
          <w:sz w:val="20"/>
          <w:szCs w:val="20"/>
          <w:lang w:eastAsia="en-US"/>
        </w:rPr>
      </w:pPr>
    </w:p>
    <w:p w14:paraId="7806FD4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69E6735" w14:textId="40E51800" w:rsidR="00CB553C" w:rsidRPr="00916479" w:rsidRDefault="00CB553C" w:rsidP="00FB7DD3">
      <w:pPr>
        <w:spacing w:line="260" w:lineRule="atLeast"/>
        <w:jc w:val="both"/>
        <w:rPr>
          <w:rFonts w:ascii="Arial" w:hAnsi="Arial" w:cs="Arial"/>
          <w:sz w:val="20"/>
          <w:szCs w:val="20"/>
          <w:lang w:eastAsia="en-US"/>
        </w:rPr>
      </w:pPr>
    </w:p>
    <w:p w14:paraId="75EA30D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3. Gospodarski subjekt je na dan, ko poteče rok za oddajo ponudb ali prijav, izločen iz postopkov oddaje javnih naročil zaradi uvrstitve v evidenco gospodarskih subjektov z negativnimi referencami.</w:t>
      </w:r>
    </w:p>
    <w:p w14:paraId="3460D172" w14:textId="77777777" w:rsidR="00CB553C" w:rsidRPr="00916479" w:rsidRDefault="00CB553C" w:rsidP="00FB7DD3">
      <w:pPr>
        <w:spacing w:line="260" w:lineRule="atLeast"/>
        <w:jc w:val="both"/>
        <w:rPr>
          <w:rFonts w:ascii="Arial" w:hAnsi="Arial" w:cs="Arial"/>
          <w:sz w:val="20"/>
          <w:szCs w:val="20"/>
          <w:lang w:eastAsia="en-US"/>
        </w:rPr>
      </w:pPr>
    </w:p>
    <w:p w14:paraId="014FC96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ED1BDF" w14:textId="77777777" w:rsidR="00CB553C" w:rsidRPr="00700EC9" w:rsidRDefault="00CB553C" w:rsidP="00FB7DD3">
      <w:pPr>
        <w:spacing w:line="260" w:lineRule="atLeast"/>
        <w:jc w:val="both"/>
        <w:rPr>
          <w:rFonts w:ascii="Arial" w:hAnsi="Arial" w:cs="Arial"/>
          <w:sz w:val="20"/>
          <w:szCs w:val="20"/>
          <w:lang w:eastAsia="en-US"/>
        </w:rPr>
      </w:pPr>
    </w:p>
    <w:p w14:paraId="5F533C76"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7436964" w14:textId="77777777" w:rsidR="00CB553C" w:rsidRPr="00916479" w:rsidRDefault="00CB553C" w:rsidP="00FB7DD3">
      <w:pPr>
        <w:spacing w:line="260" w:lineRule="atLeast"/>
        <w:jc w:val="both"/>
        <w:rPr>
          <w:rFonts w:ascii="Arial" w:hAnsi="Arial" w:cs="Arial"/>
          <w:sz w:val="20"/>
          <w:szCs w:val="20"/>
          <w:lang w:eastAsia="en-US"/>
        </w:rPr>
      </w:pPr>
    </w:p>
    <w:p w14:paraId="102ED1B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F30D9CF" w14:textId="77777777" w:rsidR="00CB553C" w:rsidRPr="00916479" w:rsidRDefault="00CB553C" w:rsidP="00FB7DD3">
      <w:pPr>
        <w:spacing w:line="260" w:lineRule="atLeast"/>
        <w:jc w:val="both"/>
        <w:rPr>
          <w:rFonts w:ascii="Arial" w:hAnsi="Arial" w:cs="Arial"/>
          <w:sz w:val="20"/>
          <w:szCs w:val="20"/>
          <w:lang w:eastAsia="en-US"/>
        </w:rPr>
      </w:pPr>
    </w:p>
    <w:p w14:paraId="4020C319"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43E97B4F" w14:textId="77777777" w:rsidR="00CB553C" w:rsidRPr="00916479" w:rsidRDefault="00CB553C" w:rsidP="00FB7DD3">
      <w:pPr>
        <w:spacing w:line="260" w:lineRule="atLeast"/>
        <w:jc w:val="both"/>
        <w:rPr>
          <w:rFonts w:ascii="Arial" w:hAnsi="Arial" w:cs="Arial"/>
          <w:sz w:val="20"/>
          <w:szCs w:val="20"/>
          <w:lang w:eastAsia="en-US"/>
        </w:rPr>
      </w:pPr>
    </w:p>
    <w:p w14:paraId="6F2C6EBF"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16A1888E" w14:textId="77777777" w:rsidR="00DA77BF" w:rsidRPr="00916479" w:rsidRDefault="00DA77BF" w:rsidP="00FB7DD3">
      <w:pPr>
        <w:spacing w:line="260" w:lineRule="atLeast"/>
        <w:jc w:val="both"/>
        <w:rPr>
          <w:rFonts w:ascii="Arial" w:hAnsi="Arial" w:cs="Arial"/>
          <w:sz w:val="20"/>
          <w:szCs w:val="20"/>
          <w:lang w:eastAsia="en-US"/>
        </w:rPr>
      </w:pPr>
    </w:p>
    <w:p w14:paraId="4E006A1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00F36255" w14:textId="77777777" w:rsidR="00DA77BF" w:rsidRPr="00916479" w:rsidRDefault="00DA77BF" w:rsidP="00FB7DD3">
      <w:pPr>
        <w:spacing w:line="260" w:lineRule="atLeast"/>
        <w:jc w:val="both"/>
        <w:rPr>
          <w:rFonts w:ascii="Arial" w:hAnsi="Arial" w:cs="Arial"/>
          <w:sz w:val="20"/>
          <w:szCs w:val="20"/>
          <w:lang w:eastAsia="en-US"/>
        </w:rPr>
      </w:pPr>
    </w:p>
    <w:p w14:paraId="14100629" w14:textId="168EBE0F" w:rsidR="00E30D29" w:rsidRDefault="00E30D29" w:rsidP="00FB7DD3">
      <w:pPr>
        <w:autoSpaceDE w:val="0"/>
        <w:autoSpaceDN w:val="0"/>
        <w:adjustRightInd w:val="0"/>
        <w:spacing w:line="260" w:lineRule="atLeast"/>
        <w:jc w:val="both"/>
        <w:rPr>
          <w:rFonts w:ascii="Arial" w:hAnsi="Arial" w:cs="Arial"/>
          <w:color w:val="000000"/>
          <w:sz w:val="20"/>
          <w:szCs w:val="20"/>
        </w:rPr>
      </w:pPr>
      <w:r w:rsidRPr="00426102">
        <w:rPr>
          <w:rFonts w:ascii="Arial" w:hAnsi="Arial" w:cs="Arial"/>
          <w:color w:val="000000"/>
          <w:sz w:val="20"/>
          <w:szCs w:val="20"/>
        </w:rPr>
        <w:t xml:space="preserve">Naročnik bo ponudnika izključil iz nadaljnjega postopka izbire, če ugotovi, da za ponudnika in </w:t>
      </w:r>
      <w:proofErr w:type="spellStart"/>
      <w:r w:rsidRPr="00426102">
        <w:rPr>
          <w:rFonts w:ascii="Arial" w:hAnsi="Arial" w:cs="Arial"/>
          <w:color w:val="000000"/>
          <w:sz w:val="20"/>
          <w:szCs w:val="20"/>
        </w:rPr>
        <w:t>soponudnike</w:t>
      </w:r>
      <w:proofErr w:type="spellEnd"/>
      <w:r w:rsidRPr="00426102">
        <w:rPr>
          <w:rFonts w:ascii="Arial" w:hAnsi="Arial" w:cs="Arial"/>
          <w:color w:val="000000"/>
          <w:sz w:val="20"/>
          <w:szCs w:val="20"/>
        </w:rPr>
        <w:t xml:space="preserve"> obstajajo navedeni razlogi za izključitev. V primeru, da bodo obstajali razlogi za izključitev podizvajalca, bo naročnik ponudnika pozval na zamenjavo podizvajalca.</w:t>
      </w:r>
      <w:r w:rsidRPr="00916479">
        <w:rPr>
          <w:rFonts w:ascii="Arial" w:hAnsi="Arial" w:cs="Arial"/>
          <w:color w:val="000000"/>
          <w:sz w:val="20"/>
          <w:szCs w:val="20"/>
        </w:rPr>
        <w:t xml:space="preserve"> </w:t>
      </w:r>
    </w:p>
    <w:p w14:paraId="45C91DF9" w14:textId="77777777" w:rsidR="00DA77BF" w:rsidRDefault="00DA77BF" w:rsidP="00FB7DD3">
      <w:pPr>
        <w:autoSpaceDE w:val="0"/>
        <w:autoSpaceDN w:val="0"/>
        <w:adjustRightInd w:val="0"/>
        <w:spacing w:line="260" w:lineRule="atLeast"/>
        <w:jc w:val="both"/>
        <w:rPr>
          <w:rFonts w:ascii="Arial" w:hAnsi="Arial" w:cs="Arial"/>
          <w:color w:val="000000"/>
          <w:sz w:val="20"/>
          <w:szCs w:val="20"/>
        </w:rPr>
      </w:pPr>
    </w:p>
    <w:p w14:paraId="4F8FBEF2" w14:textId="77777777" w:rsidR="00E30D29" w:rsidRPr="0070139D" w:rsidRDefault="00E30D29" w:rsidP="00FB7DD3">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2282317B" w14:textId="680667EB" w:rsidR="00E30D29" w:rsidRDefault="00E30D29" w:rsidP="00FB7DD3">
      <w:pPr>
        <w:spacing w:line="260" w:lineRule="atLeast"/>
        <w:jc w:val="both"/>
        <w:rPr>
          <w:rFonts w:ascii="Arial" w:hAnsi="Arial" w:cs="Arial"/>
          <w:b/>
          <w:sz w:val="20"/>
          <w:szCs w:val="20"/>
          <w:lang w:eastAsia="en-US"/>
        </w:rPr>
      </w:pPr>
      <w:r w:rsidRPr="00E4386B">
        <w:rPr>
          <w:rFonts w:ascii="Arial" w:hAnsi="Arial" w:cs="Arial"/>
          <w:b/>
          <w:sz w:val="20"/>
          <w:szCs w:val="20"/>
          <w:lang w:eastAsia="en-US"/>
        </w:rPr>
        <w:lastRenderedPageBreak/>
        <w:t xml:space="preserve">Navodila v zvezi s preverjanjem </w:t>
      </w:r>
      <w:r w:rsidRPr="006E7CC7">
        <w:rPr>
          <w:rFonts w:ascii="Arial" w:hAnsi="Arial" w:cs="Arial"/>
          <w:b/>
          <w:sz w:val="20"/>
          <w:szCs w:val="20"/>
          <w:lang w:eastAsia="en-US"/>
        </w:rPr>
        <w:t>kazenske evidence</w:t>
      </w:r>
      <w:r w:rsidRPr="00E4386B">
        <w:rPr>
          <w:rFonts w:ascii="Arial" w:hAnsi="Arial" w:cs="Arial"/>
          <w:b/>
          <w:sz w:val="20"/>
          <w:szCs w:val="20"/>
          <w:lang w:eastAsia="en-US"/>
        </w:rPr>
        <w:t xml:space="preserve"> (točka 1 razlogov za izključitev):</w:t>
      </w:r>
    </w:p>
    <w:p w14:paraId="77B1088F" w14:textId="77777777" w:rsidR="00DA77BF" w:rsidRPr="00F93B9D" w:rsidRDefault="00DA77BF" w:rsidP="00FB7DD3">
      <w:pPr>
        <w:spacing w:line="260" w:lineRule="atLeast"/>
        <w:jc w:val="both"/>
        <w:rPr>
          <w:rFonts w:ascii="Arial" w:hAnsi="Arial" w:cs="Arial"/>
          <w:b/>
          <w:sz w:val="20"/>
          <w:szCs w:val="20"/>
          <w:lang w:eastAsia="en-US"/>
        </w:rPr>
      </w:pPr>
    </w:p>
    <w:p w14:paraId="5DA23DB9"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V RS</w:t>
      </w:r>
    </w:p>
    <w:p w14:paraId="3426D213" w14:textId="77777777" w:rsidR="009777D4" w:rsidRPr="009777D4" w:rsidRDefault="009777D4" w:rsidP="009777D4">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v RS, ki nastopajo v ponudbi (ponudniki, soponudniki in podizvajalci), že v ponudbi predložijo potrdila iz Kazenske evidence RS, ki ne smejo biti starejša </w:t>
      </w:r>
      <w:r w:rsidRPr="00AF0C95">
        <w:rPr>
          <w:rFonts w:ascii="Arial" w:hAnsi="Arial" w:cs="Arial"/>
          <w:sz w:val="20"/>
          <w:szCs w:val="20"/>
          <w:lang w:eastAsia="ar-SA"/>
        </w:rPr>
        <w:t xml:space="preserve">od </w:t>
      </w:r>
      <w:r w:rsidR="00AF0C95" w:rsidRPr="00AF0C95">
        <w:rPr>
          <w:rFonts w:ascii="Arial" w:hAnsi="Arial" w:cs="Arial"/>
          <w:sz w:val="20"/>
          <w:szCs w:val="20"/>
          <w:lang w:eastAsia="ar-SA"/>
        </w:rPr>
        <w:t>4 mesecev</w:t>
      </w:r>
      <w:r w:rsidRPr="00AF0C95">
        <w:rPr>
          <w:rFonts w:ascii="Arial" w:hAnsi="Arial" w:cs="Arial"/>
          <w:sz w:val="20"/>
          <w:szCs w:val="20"/>
          <w:lang w:eastAsia="ar-SA"/>
        </w:rPr>
        <w:t xml:space="preserve"> pred rokom za oddajo ponudb, za </w:t>
      </w:r>
      <w:r w:rsidRPr="00AF0C95">
        <w:rPr>
          <w:rFonts w:ascii="Arial" w:hAnsi="Arial" w:cs="Arial"/>
          <w:b/>
          <w:sz w:val="20"/>
          <w:szCs w:val="20"/>
          <w:lang w:eastAsia="ar-SA"/>
        </w:rPr>
        <w:t>vse</w:t>
      </w:r>
      <w:r w:rsidRPr="00AF0C95">
        <w:rPr>
          <w:rFonts w:ascii="Arial" w:hAnsi="Arial" w:cs="Arial"/>
          <w:sz w:val="20"/>
          <w:szCs w:val="20"/>
          <w:lang w:eastAsia="ar-SA"/>
        </w:rPr>
        <w:t xml:space="preserve"> pravne osebe in za </w:t>
      </w:r>
      <w:r w:rsidRPr="00AF0C95">
        <w:rPr>
          <w:rFonts w:ascii="Arial" w:hAnsi="Arial" w:cs="Arial"/>
          <w:b/>
          <w:sz w:val="20"/>
          <w:szCs w:val="20"/>
          <w:lang w:eastAsia="ar-SA"/>
        </w:rPr>
        <w:t>vse osebe</w:t>
      </w:r>
      <w:r w:rsidRPr="00AF0C95">
        <w:rPr>
          <w:rFonts w:ascii="Arial" w:hAnsi="Arial" w:cs="Arial"/>
          <w:sz w:val="20"/>
          <w:szCs w:val="20"/>
          <w:lang w:eastAsia="ar-SA"/>
        </w:rPr>
        <w:t>, ki so članice upravnega, vodstvenega</w:t>
      </w:r>
      <w:r w:rsidRPr="009777D4">
        <w:rPr>
          <w:rFonts w:ascii="Arial" w:hAnsi="Arial" w:cs="Arial"/>
          <w:sz w:val="20"/>
          <w:szCs w:val="20"/>
          <w:lang w:eastAsia="ar-SA"/>
        </w:rPr>
        <w:t xml:space="preserve"> ali nadzornega organa gospodarskega subjekta ali ki imajo pooblastila za njegovo zastopanje ali odločanje ali nadzor v njem (1. odstavek 75. člena ZJN-3). V kolikor ta potrdila ne bodo predložena že v ponudbi, morajo biti v ponudbi </w:t>
      </w:r>
      <w:r w:rsidRPr="005A521D">
        <w:rPr>
          <w:rFonts w:ascii="Arial" w:hAnsi="Arial" w:cs="Arial"/>
          <w:sz w:val="20"/>
          <w:szCs w:val="20"/>
          <w:lang w:eastAsia="ar-SA"/>
        </w:rPr>
        <w:t>predložena pooblastila</w:t>
      </w:r>
      <w:r w:rsidRPr="009777D4">
        <w:rPr>
          <w:rFonts w:ascii="Arial" w:hAnsi="Arial" w:cs="Arial"/>
          <w:sz w:val="20"/>
          <w:szCs w:val="20"/>
          <w:lang w:eastAsia="ar-SA"/>
        </w:rPr>
        <w:t xml:space="preserve"> za pridobitev potrdil iz kazenske evidence</w:t>
      </w:r>
      <w:r w:rsidRPr="009777D4">
        <w:rPr>
          <w:rFonts w:ascii="Arial" w:hAnsi="Arial" w:cs="Arial"/>
          <w:sz w:val="20"/>
          <w:lang w:eastAsia="ar-SA"/>
        </w:rPr>
        <w:t xml:space="preserve"> </w:t>
      </w:r>
      <w:r w:rsidRPr="009777D4">
        <w:rPr>
          <w:rFonts w:ascii="Arial" w:hAnsi="Arial" w:cs="Arial"/>
          <w:sz w:val="20"/>
          <w:szCs w:val="20"/>
          <w:lang w:eastAsia="ar-SA"/>
        </w:rPr>
        <w:t xml:space="preserve">za </w:t>
      </w:r>
      <w:r w:rsidRPr="009777D4">
        <w:rPr>
          <w:rFonts w:ascii="Arial" w:hAnsi="Arial" w:cs="Arial"/>
          <w:b/>
          <w:sz w:val="20"/>
          <w:szCs w:val="20"/>
          <w:lang w:eastAsia="ar-SA"/>
        </w:rPr>
        <w:t>vse</w:t>
      </w:r>
      <w:r w:rsidRPr="009777D4">
        <w:rPr>
          <w:rFonts w:ascii="Arial" w:hAnsi="Arial" w:cs="Arial"/>
          <w:sz w:val="20"/>
          <w:szCs w:val="20"/>
          <w:lang w:eastAsia="ar-SA"/>
        </w:rPr>
        <w:t xml:space="preserve"> pravne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in sicer na obrazcu 1C (za fizične osebe) in na obrazcu 1D (za pravne osebe). Za te subjekte bo naročnik izpolnjevanje pogojev preveril najkasneje v </w:t>
      </w:r>
      <w:r w:rsidR="00AF0C95" w:rsidRPr="00AF0C95">
        <w:rPr>
          <w:rFonts w:ascii="Arial" w:hAnsi="Arial" w:cs="Arial"/>
          <w:sz w:val="20"/>
          <w:szCs w:val="20"/>
          <w:lang w:eastAsia="ar-SA"/>
        </w:rPr>
        <w:t>9</w:t>
      </w:r>
      <w:r w:rsidRPr="00AF0C95">
        <w:rPr>
          <w:rFonts w:ascii="Arial" w:hAnsi="Arial" w:cs="Arial"/>
          <w:sz w:val="20"/>
          <w:szCs w:val="20"/>
          <w:lang w:eastAsia="ar-SA"/>
        </w:rPr>
        <w:t>0 dneh</w:t>
      </w:r>
      <w:r w:rsidRPr="009777D4">
        <w:rPr>
          <w:rFonts w:ascii="Arial" w:hAnsi="Arial" w:cs="Arial"/>
          <w:sz w:val="20"/>
          <w:szCs w:val="20"/>
          <w:lang w:eastAsia="ar-SA"/>
        </w:rPr>
        <w:t xml:space="preserve"> po roku za odpiranje ponudb. </w:t>
      </w:r>
    </w:p>
    <w:p w14:paraId="50560402" w14:textId="77777777" w:rsidR="00DA77BF" w:rsidRDefault="00DA77BF" w:rsidP="00FB7DD3">
      <w:pPr>
        <w:spacing w:line="260" w:lineRule="atLeast"/>
        <w:jc w:val="both"/>
        <w:rPr>
          <w:rFonts w:ascii="Arial" w:hAnsi="Arial" w:cs="Arial"/>
          <w:sz w:val="20"/>
          <w:szCs w:val="20"/>
          <w:lang w:eastAsia="en-US"/>
        </w:rPr>
      </w:pPr>
    </w:p>
    <w:p w14:paraId="0EE4AA27"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IZVEN RS</w:t>
      </w:r>
    </w:p>
    <w:p w14:paraId="75606372" w14:textId="77777777" w:rsidR="009777D4" w:rsidRPr="009777D4" w:rsidRDefault="009777D4" w:rsidP="009777D4">
      <w:pPr>
        <w:suppressAutoHyphens/>
        <w:spacing w:before="120" w:after="120" w:line="260" w:lineRule="atLeast"/>
        <w:jc w:val="both"/>
        <w:rPr>
          <w:rFonts w:ascii="Arial" w:hAnsi="Arial" w:cs="Arial"/>
          <w:b/>
          <w:sz w:val="20"/>
          <w:szCs w:val="20"/>
          <w:lang w:eastAsia="ar-SA"/>
        </w:rPr>
      </w:pPr>
      <w:r w:rsidRPr="009777D4">
        <w:rPr>
          <w:rFonts w:ascii="Arial" w:hAnsi="Arial" w:cs="Arial"/>
          <w:sz w:val="20"/>
          <w:szCs w:val="20"/>
          <w:lang w:eastAsia="ar-SA"/>
        </w:rPr>
        <w:t xml:space="preserve">Zaželeno je, da vsi gospodarski subjekti s sedežem izven RS, ki nastopajo v ponudbi (ponudniki, soponudniki in podizvajalci), že v ponudbi predložijo potrdila iz uradnih evidenc v matični državi (oziroma druga dokazila skladno z določili 77. člena ZJN-3) o neobstoju razlogov za izključitev iz točke 1, ki ne smejo biti starejša od </w:t>
      </w:r>
      <w:r w:rsidR="00AF0C95">
        <w:rPr>
          <w:rFonts w:ascii="Arial" w:hAnsi="Arial" w:cs="Arial"/>
          <w:sz w:val="20"/>
          <w:szCs w:val="20"/>
          <w:lang w:eastAsia="ar-SA"/>
        </w:rPr>
        <w:t>4 mesecev</w:t>
      </w:r>
      <w:r w:rsidRPr="009777D4">
        <w:rPr>
          <w:rFonts w:ascii="Arial" w:hAnsi="Arial" w:cs="Arial"/>
          <w:sz w:val="20"/>
          <w:szCs w:val="20"/>
          <w:lang w:eastAsia="ar-SA"/>
        </w:rPr>
        <w:t xml:space="preserve"> pred rokom za oddajo ponudb, za </w:t>
      </w:r>
      <w:r w:rsidRPr="009777D4">
        <w:rPr>
          <w:rFonts w:ascii="Arial" w:hAnsi="Arial" w:cs="Arial"/>
          <w:b/>
          <w:sz w:val="20"/>
          <w:szCs w:val="20"/>
          <w:lang w:eastAsia="ar-SA"/>
        </w:rPr>
        <w:t>vse p</w:t>
      </w:r>
      <w:r w:rsidRPr="009777D4">
        <w:rPr>
          <w:rFonts w:ascii="Arial" w:hAnsi="Arial" w:cs="Arial"/>
          <w:sz w:val="20"/>
          <w:szCs w:val="20"/>
          <w:lang w:eastAsia="ar-SA"/>
        </w:rPr>
        <w:t xml:space="preserve">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V kolikor ta potrdila ne bodo predložena že v ponudbi, si naročnik pridržuje pravico ta potrdila zahtevati v fazi preverjanja ponudb. Ta potrdila, ki jih bo naročnik zahteval v fazi preverjanja ponudb, pa bodo morala izkazati stanje, vezano na datume znotraj </w:t>
      </w:r>
      <w:r w:rsidR="00AF0C95">
        <w:rPr>
          <w:rFonts w:ascii="Arial" w:hAnsi="Arial" w:cs="Arial"/>
          <w:sz w:val="20"/>
          <w:szCs w:val="20"/>
          <w:lang w:eastAsia="ar-SA"/>
        </w:rPr>
        <w:t>4 mesecev</w:t>
      </w:r>
      <w:r w:rsidRPr="009777D4">
        <w:rPr>
          <w:rFonts w:ascii="Arial" w:hAnsi="Arial" w:cs="Arial"/>
          <w:sz w:val="20"/>
          <w:szCs w:val="20"/>
          <w:lang w:eastAsia="ar-SA"/>
        </w:rPr>
        <w:t xml:space="preserve"> </w:t>
      </w:r>
      <w:r w:rsidR="00AF0C95">
        <w:rPr>
          <w:rFonts w:ascii="Arial" w:hAnsi="Arial" w:cs="Arial"/>
          <w:sz w:val="20"/>
          <w:szCs w:val="20"/>
          <w:lang w:eastAsia="ar-SA"/>
        </w:rPr>
        <w:t>pred oziroma 9</w:t>
      </w:r>
      <w:r w:rsidRPr="009777D4">
        <w:rPr>
          <w:rFonts w:ascii="Arial" w:hAnsi="Arial" w:cs="Arial"/>
          <w:sz w:val="20"/>
          <w:szCs w:val="20"/>
          <w:lang w:eastAsia="ar-SA"/>
        </w:rPr>
        <w:t xml:space="preserve">0 dni po roku za oddajo ponudb. </w:t>
      </w:r>
    </w:p>
    <w:p w14:paraId="0DD3FEFC" w14:textId="77777777" w:rsidR="0075039D" w:rsidRPr="0070139D" w:rsidRDefault="0075039D" w:rsidP="00FB7DD3">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5878B2B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18E9B2AF"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ESPD obrazec za vsak posamezen gospodarski subjekt</w:t>
            </w:r>
            <w:r w:rsidR="001443A5">
              <w:rPr>
                <w:rFonts w:ascii="Arial" w:hAnsi="Arial" w:cs="Arial"/>
                <w:sz w:val="20"/>
                <w:szCs w:val="20"/>
              </w:rPr>
              <w:t xml:space="preserve">, potrdila iz KE </w:t>
            </w:r>
            <w:r w:rsidR="001443A5" w:rsidRPr="005A521D">
              <w:rPr>
                <w:rFonts w:ascii="Arial" w:hAnsi="Arial" w:cs="Arial"/>
                <w:sz w:val="20"/>
                <w:szCs w:val="20"/>
              </w:rPr>
              <w:t>oz. obrazca 1C in 1D</w:t>
            </w:r>
          </w:p>
        </w:tc>
      </w:tr>
    </w:tbl>
    <w:p w14:paraId="296C4FAD" w14:textId="77777777" w:rsidR="00214A24" w:rsidRPr="0070139D" w:rsidRDefault="00214A24" w:rsidP="00FB7DD3">
      <w:pPr>
        <w:spacing w:line="260" w:lineRule="atLeast"/>
        <w:jc w:val="both"/>
        <w:rPr>
          <w:rFonts w:ascii="Arial" w:hAnsi="Arial" w:cs="Arial"/>
          <w:b/>
          <w:sz w:val="20"/>
          <w:szCs w:val="20"/>
          <w:lang w:eastAsia="en-US"/>
        </w:rPr>
      </w:pPr>
    </w:p>
    <w:p w14:paraId="3B3960BC"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340F1AD" w14:textId="77777777" w:rsidR="000470EA" w:rsidRDefault="000470EA" w:rsidP="000470EA">
      <w:pPr>
        <w:spacing w:line="260" w:lineRule="atLeast"/>
        <w:jc w:val="both"/>
        <w:rPr>
          <w:rFonts w:ascii="Arial" w:hAnsi="Arial" w:cs="Arial"/>
          <w:b/>
          <w:sz w:val="20"/>
          <w:szCs w:val="20"/>
          <w:lang w:eastAsia="en-US"/>
        </w:rPr>
      </w:pPr>
    </w:p>
    <w:p w14:paraId="0D844A79"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2729C885" w14:textId="77777777" w:rsidR="000470EA" w:rsidRDefault="000470EA" w:rsidP="000470EA">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409387C0" w14:textId="77777777" w:rsidR="00A44862" w:rsidRDefault="00A44862" w:rsidP="00FB7DD3">
      <w:pPr>
        <w:spacing w:line="260" w:lineRule="atLeast"/>
        <w:jc w:val="both"/>
        <w:rPr>
          <w:rFonts w:ascii="Arial" w:hAnsi="Arial"/>
          <w:sz w:val="20"/>
          <w:lang w:eastAsia="en-US"/>
        </w:rPr>
      </w:pPr>
    </w:p>
    <w:p w14:paraId="06EAB64C" w14:textId="4914FDF6" w:rsidR="00A44862" w:rsidRDefault="00A44862" w:rsidP="00FB7DD3">
      <w:pPr>
        <w:spacing w:line="260" w:lineRule="atLeast"/>
        <w:jc w:val="both"/>
        <w:rPr>
          <w:rFonts w:ascii="Arial" w:hAnsi="Arial" w:cs="Arial"/>
          <w:sz w:val="20"/>
          <w:lang w:eastAsia="en-US"/>
        </w:rPr>
      </w:pPr>
    </w:p>
    <w:p w14:paraId="1F89D51A"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oddelek a dela IV</w:t>
      </w:r>
    </w:p>
    <w:p w14:paraId="05C0F701" w14:textId="77777777" w:rsidR="000470EA" w:rsidRPr="00D92AE9" w:rsidRDefault="000470EA" w:rsidP="00FB7DD3">
      <w:pPr>
        <w:spacing w:line="260" w:lineRule="atLeast"/>
        <w:jc w:val="both"/>
        <w:rPr>
          <w:rFonts w:ascii="Arial" w:hAnsi="Arial" w:cs="Arial"/>
          <w:sz w:val="20"/>
          <w:lang w:eastAsia="en-US"/>
        </w:rPr>
      </w:pPr>
    </w:p>
    <w:p w14:paraId="56D08973" w14:textId="77777777" w:rsidR="0075039D" w:rsidRPr="0070139D" w:rsidRDefault="00B12DC7" w:rsidP="00FB7DD3">
      <w:pPr>
        <w:spacing w:line="260" w:lineRule="atLeast"/>
        <w:jc w:val="both"/>
        <w:rPr>
          <w:rFonts w:ascii="Arial" w:hAnsi="Arial" w:cs="Arial"/>
          <w:b/>
          <w:sz w:val="20"/>
          <w:szCs w:val="20"/>
          <w:lang w:eastAsia="en-US"/>
        </w:rPr>
      </w:pPr>
      <w:bookmarkStart w:id="122" w:name="_Toc156997257"/>
      <w:r>
        <w:rPr>
          <w:rFonts w:ascii="Arial" w:hAnsi="Arial" w:cs="Arial"/>
          <w:b/>
          <w:sz w:val="20"/>
          <w:szCs w:val="20"/>
          <w:lang w:eastAsia="en-US"/>
        </w:rPr>
        <w:t>3.2.</w:t>
      </w:r>
      <w:r w:rsidR="000470EA">
        <w:rPr>
          <w:rFonts w:ascii="Arial" w:hAnsi="Arial" w:cs="Arial"/>
          <w:b/>
          <w:sz w:val="20"/>
          <w:szCs w:val="20"/>
          <w:lang w:eastAsia="en-US"/>
        </w:rPr>
        <w:t>2</w:t>
      </w:r>
      <w:r w:rsidR="0075039D" w:rsidRPr="0070139D">
        <w:rPr>
          <w:rFonts w:ascii="Arial" w:hAnsi="Arial" w:cs="Arial"/>
          <w:b/>
          <w:sz w:val="20"/>
          <w:szCs w:val="20"/>
          <w:lang w:eastAsia="en-US"/>
        </w:rPr>
        <w:t xml:space="preserve"> Ekonomski in finančni položaj (76. člen ZJN-3)</w:t>
      </w:r>
      <w:bookmarkEnd w:id="122"/>
    </w:p>
    <w:p w14:paraId="1935E170" w14:textId="0B218FCA"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(oziroma skupina ponudnikov) mora biti ekonomsko in finančno sposobna izvesti predmetno javno naročilo, kar dokazuje z izpolnjevanjem naslednj</w:t>
      </w:r>
      <w:r w:rsidR="00A44862">
        <w:rPr>
          <w:rFonts w:ascii="Arial" w:hAnsi="Arial" w:cs="Arial"/>
          <w:sz w:val="20"/>
          <w:szCs w:val="20"/>
          <w:lang w:eastAsia="en-US"/>
        </w:rPr>
        <w:t>ih</w:t>
      </w:r>
      <w:r w:rsidRPr="0070139D">
        <w:rPr>
          <w:rFonts w:ascii="Arial" w:hAnsi="Arial" w:cs="Arial"/>
          <w:sz w:val="20"/>
          <w:szCs w:val="20"/>
          <w:lang w:eastAsia="en-US"/>
        </w:rPr>
        <w:t xml:space="preserve"> zahtev:</w:t>
      </w:r>
    </w:p>
    <w:p w14:paraId="4316454D" w14:textId="77777777" w:rsidR="0075039D" w:rsidRPr="0070139D" w:rsidRDefault="0075039D" w:rsidP="00FB7DD3">
      <w:pPr>
        <w:spacing w:line="260" w:lineRule="atLeast"/>
        <w:jc w:val="both"/>
        <w:rPr>
          <w:rFonts w:ascii="Arial" w:hAnsi="Arial" w:cs="Arial"/>
          <w:sz w:val="20"/>
          <w:szCs w:val="20"/>
          <w:lang w:eastAsia="en-US"/>
        </w:rPr>
      </w:pPr>
    </w:p>
    <w:p w14:paraId="486D7CFB" w14:textId="24F2F068" w:rsidR="0075039D" w:rsidRDefault="0075039D" w:rsidP="002C6338">
      <w:pPr>
        <w:pStyle w:val="Odstavekseznama"/>
        <w:numPr>
          <w:ilvl w:val="0"/>
          <w:numId w:val="34"/>
        </w:numPr>
        <w:spacing w:line="260" w:lineRule="atLeast"/>
        <w:jc w:val="both"/>
        <w:rPr>
          <w:rFonts w:ascii="Arial" w:hAnsi="Arial"/>
          <w:sz w:val="20"/>
          <w:lang w:eastAsia="en-US"/>
        </w:rPr>
      </w:pPr>
      <w:r w:rsidRPr="00A44862">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16FD943C" w14:textId="61F2F3A4" w:rsidR="00A44862" w:rsidRPr="00A44862" w:rsidRDefault="00A44862" w:rsidP="002C6338">
      <w:pPr>
        <w:pStyle w:val="Odstavekseznama"/>
        <w:numPr>
          <w:ilvl w:val="0"/>
          <w:numId w:val="34"/>
        </w:numPr>
        <w:spacing w:line="260" w:lineRule="atLeast"/>
        <w:jc w:val="both"/>
        <w:rPr>
          <w:rFonts w:ascii="Arial" w:hAnsi="Arial"/>
          <w:sz w:val="20"/>
          <w:lang w:eastAsia="en-US"/>
        </w:rPr>
      </w:pPr>
      <w:r>
        <w:rPr>
          <w:rFonts w:ascii="Arial" w:hAnsi="Arial"/>
          <w:sz w:val="20"/>
          <w:lang w:eastAsia="en-US"/>
        </w:rPr>
        <w:t>.</w:t>
      </w:r>
    </w:p>
    <w:p w14:paraId="2B607324" w14:textId="77777777" w:rsidR="0075039D" w:rsidRPr="0070139D" w:rsidRDefault="0075039D" w:rsidP="00FB7DD3">
      <w:pPr>
        <w:spacing w:line="260" w:lineRule="atLeast"/>
        <w:jc w:val="both"/>
        <w:rPr>
          <w:rFonts w:ascii="Arial" w:hAnsi="Arial"/>
          <w:sz w:val="20"/>
          <w:lang w:eastAsia="en-US"/>
        </w:rPr>
      </w:pPr>
    </w:p>
    <w:p w14:paraId="2E2DEA45" w14:textId="77777777" w:rsidR="0075039D" w:rsidRPr="0070139D" w:rsidRDefault="0075039D" w:rsidP="00FB7DD3">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ESPD obrazec za ponudnika in soponudnika</w:t>
      </w:r>
      <w:r w:rsidR="00A41DF6" w:rsidRPr="0070139D">
        <w:rPr>
          <w:rFonts w:ascii="Arial" w:hAnsi="Arial" w:cs="Arial"/>
          <w:sz w:val="20"/>
          <w:lang w:eastAsia="en-US"/>
        </w:rPr>
        <w:t xml:space="preserve"> - oddelek a dela IV</w:t>
      </w:r>
    </w:p>
    <w:p w14:paraId="328129C4" w14:textId="77777777" w:rsidR="001443A5" w:rsidRPr="0070139D" w:rsidRDefault="001443A5" w:rsidP="00FB7DD3">
      <w:pPr>
        <w:spacing w:line="260" w:lineRule="atLeast"/>
        <w:jc w:val="both"/>
        <w:rPr>
          <w:rFonts w:ascii="Arial" w:hAnsi="Arial" w:cs="Arial"/>
          <w:sz w:val="20"/>
          <w:lang w:eastAsia="en-US"/>
        </w:rPr>
      </w:pPr>
    </w:p>
    <w:p w14:paraId="202C0FBC"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5564565E"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05524166"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3FA39316" w14:textId="77777777" w:rsidR="00B54309" w:rsidRPr="0070139D"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014E9334" w14:textId="77777777" w:rsidR="0075039D" w:rsidRDefault="00B12DC7" w:rsidP="00FB7DD3">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Pr="003A3127">
        <w:rPr>
          <w:rFonts w:ascii="Arial" w:hAnsi="Arial" w:cs="Arial"/>
          <w:b/>
          <w:bCs/>
          <w:sz w:val="20"/>
          <w:szCs w:val="20"/>
          <w:lang w:eastAsia="en-US"/>
        </w:rPr>
        <w:t>.</w:t>
      </w:r>
      <w:r w:rsidR="000470EA" w:rsidRPr="003A3127">
        <w:rPr>
          <w:rFonts w:ascii="Arial" w:hAnsi="Arial" w:cs="Arial"/>
          <w:b/>
          <w:bCs/>
          <w:sz w:val="20"/>
          <w:szCs w:val="20"/>
          <w:lang w:eastAsia="en-US"/>
        </w:rPr>
        <w:t>3</w:t>
      </w:r>
      <w:r w:rsidR="00751283" w:rsidRPr="003A3127">
        <w:rPr>
          <w:rFonts w:ascii="Arial" w:hAnsi="Arial" w:cs="Arial"/>
          <w:b/>
          <w:bCs/>
          <w:sz w:val="20"/>
          <w:szCs w:val="20"/>
          <w:lang w:eastAsia="en-US"/>
        </w:rPr>
        <w:t xml:space="preserve"> Tehnična in strokovna sposobnost</w:t>
      </w:r>
    </w:p>
    <w:p w14:paraId="3E71EE0F" w14:textId="77777777" w:rsidR="00751283" w:rsidRDefault="00751283" w:rsidP="00FB7DD3">
      <w:pPr>
        <w:spacing w:line="260" w:lineRule="atLeast"/>
        <w:jc w:val="both"/>
        <w:rPr>
          <w:rFonts w:ascii="Arial" w:hAnsi="Arial" w:cs="Arial"/>
          <w:sz w:val="20"/>
          <w:szCs w:val="20"/>
          <w:lang w:eastAsia="en-US"/>
        </w:rPr>
      </w:pPr>
    </w:p>
    <w:p w14:paraId="33C689D2" w14:textId="17F29220" w:rsidR="00751283" w:rsidRPr="005A47AB" w:rsidRDefault="00751283" w:rsidP="005A47AB">
      <w:pPr>
        <w:pStyle w:val="Odstavekseznama"/>
        <w:numPr>
          <w:ilvl w:val="3"/>
          <w:numId w:val="3"/>
        </w:numPr>
        <w:spacing w:line="260" w:lineRule="atLeast"/>
        <w:jc w:val="both"/>
        <w:rPr>
          <w:rFonts w:ascii="Arial" w:hAnsi="Arial" w:cs="Arial"/>
          <w:b/>
          <w:bCs/>
          <w:sz w:val="20"/>
          <w:szCs w:val="20"/>
          <w:lang w:eastAsia="en-US"/>
        </w:rPr>
      </w:pPr>
      <w:r w:rsidRPr="005A47AB">
        <w:rPr>
          <w:rFonts w:ascii="Arial" w:hAnsi="Arial" w:cs="Arial"/>
          <w:b/>
          <w:bCs/>
          <w:sz w:val="20"/>
          <w:szCs w:val="20"/>
          <w:lang w:eastAsia="en-US"/>
        </w:rPr>
        <w:t>Seznam zahtevanih referenčnih poslov (tehnična sposobnost)</w:t>
      </w:r>
    </w:p>
    <w:p w14:paraId="5EB548EB" w14:textId="77777777" w:rsidR="001A5402" w:rsidRPr="005A47AB" w:rsidRDefault="001A5402" w:rsidP="005A47AB">
      <w:pPr>
        <w:pStyle w:val="Odstavekseznama"/>
        <w:spacing w:line="260" w:lineRule="atLeast"/>
        <w:ind w:left="1080"/>
        <w:jc w:val="both"/>
        <w:rPr>
          <w:rFonts w:ascii="Arial" w:hAnsi="Arial" w:cs="Arial"/>
          <w:b/>
          <w:bCs/>
          <w:sz w:val="20"/>
          <w:szCs w:val="20"/>
          <w:lang w:eastAsia="en-US"/>
        </w:rPr>
      </w:pPr>
    </w:p>
    <w:p w14:paraId="1A743436" w14:textId="60BB4FAC" w:rsidR="00A44862" w:rsidRDefault="00A44862" w:rsidP="00E46EB3">
      <w:pPr>
        <w:autoSpaceDE w:val="0"/>
        <w:autoSpaceDN w:val="0"/>
        <w:adjustRightInd w:val="0"/>
        <w:spacing w:line="260" w:lineRule="atLeast"/>
        <w:contextualSpacing/>
        <w:jc w:val="both"/>
        <w:rPr>
          <w:rFonts w:ascii="Arial" w:eastAsia="Calibri" w:hAnsi="Arial" w:cs="Arial"/>
          <w:sz w:val="20"/>
          <w:szCs w:val="20"/>
          <w:lang w:eastAsia="en-US"/>
        </w:rPr>
      </w:pPr>
      <w:r>
        <w:rPr>
          <w:rFonts w:ascii="Arial" w:eastAsia="Calibri" w:hAnsi="Arial" w:cs="Arial"/>
          <w:sz w:val="20"/>
          <w:szCs w:val="20"/>
          <w:lang w:eastAsia="en-US"/>
        </w:rPr>
        <w:t>Ponudnik mora izkazati, da</w:t>
      </w:r>
      <w:r w:rsidRPr="00A44862">
        <w:rPr>
          <w:rFonts w:ascii="Arial" w:eastAsia="Calibri" w:hAnsi="Arial" w:cs="Arial"/>
          <w:sz w:val="20"/>
          <w:szCs w:val="20"/>
          <w:lang w:eastAsia="en-US"/>
        </w:rPr>
        <w:t xml:space="preserve"> je v obdobju zadnjih 5 let pred objavo tega javnega naročila samostojno ali v partnerstvu (z vsaj 30 % deležem izvedenih pogodbenih del)  na regijski ali državni ravni uspešno izvedel projekt s področja izdelave makroskopskega prometnega modela, ki vsebuje prometno omrežje (državno in lokalno </w:t>
      </w:r>
      <w:r w:rsidRPr="00A44862">
        <w:rPr>
          <w:rFonts w:ascii="Arial" w:eastAsia="Calibri" w:hAnsi="Arial" w:cs="Arial"/>
          <w:sz w:val="20"/>
          <w:szCs w:val="20"/>
          <w:lang w:eastAsia="en-US"/>
        </w:rPr>
        <w:lastRenderedPageBreak/>
        <w:t>oziroma primarno in sekundarno cestno omrežje vključno z lokalnim prometnim omrežjem do nivoja ulice) na območju z najmanj 500.000 prebivalci, pri izdelavi modelov pa je bila uporabljena  programska oprema</w:t>
      </w:r>
      <w:r>
        <w:rPr>
          <w:rFonts w:ascii="Arial" w:eastAsia="Calibri" w:hAnsi="Arial" w:cs="Arial"/>
          <w:sz w:val="20"/>
          <w:szCs w:val="20"/>
          <w:lang w:eastAsia="en-US"/>
        </w:rPr>
        <w:t xml:space="preserve"> PTV VISUM </w:t>
      </w:r>
      <w:r w:rsidR="00077644">
        <w:rPr>
          <w:rFonts w:ascii="Arial" w:eastAsia="Calibri" w:hAnsi="Arial" w:cs="Arial"/>
          <w:sz w:val="20"/>
          <w:szCs w:val="20"/>
          <w:lang w:eastAsia="en-US"/>
        </w:rPr>
        <w:t xml:space="preserve">ali  </w:t>
      </w:r>
      <w:r>
        <w:rPr>
          <w:rFonts w:ascii="Arial" w:eastAsia="Calibri" w:hAnsi="Arial" w:cs="Arial"/>
          <w:sz w:val="20"/>
          <w:szCs w:val="20"/>
          <w:lang w:eastAsia="en-US"/>
        </w:rPr>
        <w:t>PTV OPTIMA</w:t>
      </w:r>
      <w:r w:rsidRPr="00A44862">
        <w:rPr>
          <w:rFonts w:ascii="Arial" w:eastAsia="Calibri" w:hAnsi="Arial" w:cs="Arial"/>
          <w:sz w:val="20"/>
          <w:szCs w:val="20"/>
          <w:lang w:eastAsia="en-US"/>
        </w:rPr>
        <w:t xml:space="preserve"> ter je ta model v operativni uporabi </w:t>
      </w:r>
      <w:r w:rsidR="00DE412F" w:rsidRPr="00E0292E">
        <w:rPr>
          <w:rFonts w:ascii="Arial" w:eastAsia="Calibri" w:hAnsi="Arial" w:cs="Arial"/>
          <w:sz w:val="20"/>
          <w:szCs w:val="20"/>
          <w:lang w:eastAsia="en-US"/>
        </w:rPr>
        <w:t>na dan oddaje ponudbe</w:t>
      </w:r>
      <w:r w:rsidRPr="00A44862">
        <w:rPr>
          <w:rFonts w:ascii="Arial" w:eastAsia="Calibri" w:hAnsi="Arial" w:cs="Arial"/>
          <w:sz w:val="20"/>
          <w:szCs w:val="20"/>
          <w:lang w:eastAsia="en-US"/>
        </w:rPr>
        <w:t xml:space="preserve">. Kot uspešno zaključen projekt bo naročnik upošteval projekt v vrednosti več kot 100.000,00 </w:t>
      </w:r>
      <w:r>
        <w:rPr>
          <w:rFonts w:ascii="Arial" w:eastAsia="Calibri" w:hAnsi="Arial" w:cs="Arial"/>
          <w:sz w:val="20"/>
          <w:szCs w:val="20"/>
          <w:lang w:eastAsia="en-US"/>
        </w:rPr>
        <w:t>EUR</w:t>
      </w:r>
      <w:r w:rsidRPr="00A44862">
        <w:rPr>
          <w:rFonts w:ascii="Arial" w:eastAsia="Calibri" w:hAnsi="Arial" w:cs="Arial"/>
          <w:sz w:val="20"/>
          <w:szCs w:val="20"/>
          <w:lang w:eastAsia="en-US"/>
        </w:rPr>
        <w:t xml:space="preserve"> brez DDV,  pri kater</w:t>
      </w:r>
      <w:r w:rsidR="00970BB0">
        <w:rPr>
          <w:rFonts w:ascii="Arial" w:eastAsia="Calibri" w:hAnsi="Arial" w:cs="Arial"/>
          <w:sz w:val="20"/>
          <w:szCs w:val="20"/>
          <w:lang w:eastAsia="en-US"/>
        </w:rPr>
        <w:t>em</w:t>
      </w:r>
      <w:r w:rsidRPr="00A44862">
        <w:rPr>
          <w:rFonts w:ascii="Arial" w:eastAsia="Calibri" w:hAnsi="Arial" w:cs="Arial"/>
          <w:sz w:val="20"/>
          <w:szCs w:val="20"/>
          <w:lang w:eastAsia="en-US"/>
        </w:rPr>
        <w:t xml:space="preserve"> je zaključena </w:t>
      </w:r>
      <w:r w:rsidR="00970BB0">
        <w:rPr>
          <w:rFonts w:ascii="Arial" w:eastAsia="Calibri" w:hAnsi="Arial" w:cs="Arial"/>
          <w:sz w:val="20"/>
          <w:szCs w:val="20"/>
          <w:lang w:eastAsia="en-US"/>
        </w:rPr>
        <w:t xml:space="preserve">izdelava modela, oziroma </w:t>
      </w:r>
      <w:r w:rsidRPr="00A44862">
        <w:rPr>
          <w:rFonts w:ascii="Arial" w:eastAsia="Calibri" w:hAnsi="Arial" w:cs="Arial"/>
          <w:sz w:val="20"/>
          <w:szCs w:val="20"/>
          <w:lang w:eastAsia="en-US"/>
        </w:rPr>
        <w:t>vzpostavitev sistem</w:t>
      </w:r>
      <w:r w:rsidR="00970BB0">
        <w:rPr>
          <w:rFonts w:ascii="Arial" w:eastAsia="Calibri" w:hAnsi="Arial" w:cs="Arial"/>
          <w:sz w:val="20"/>
          <w:szCs w:val="20"/>
          <w:lang w:eastAsia="en-US"/>
        </w:rPr>
        <w:t>a</w:t>
      </w:r>
      <w:r w:rsidR="0023582A">
        <w:rPr>
          <w:rFonts w:ascii="Arial" w:eastAsia="Calibri" w:hAnsi="Arial" w:cs="Arial"/>
          <w:sz w:val="20"/>
          <w:szCs w:val="20"/>
          <w:lang w:eastAsia="en-US"/>
        </w:rPr>
        <w:t xml:space="preserve"> (implementacija)</w:t>
      </w:r>
      <w:r w:rsidRPr="00A44862">
        <w:rPr>
          <w:rFonts w:ascii="Arial" w:eastAsia="Calibri" w:hAnsi="Arial" w:cs="Arial"/>
          <w:sz w:val="20"/>
          <w:szCs w:val="20"/>
          <w:lang w:eastAsia="en-US"/>
        </w:rPr>
        <w:t>. Vrednost vzdrževanja pri teh projektih ne bo upoštevana.</w:t>
      </w:r>
    </w:p>
    <w:p w14:paraId="1B1A6B76" w14:textId="77777777" w:rsidR="00A44862" w:rsidRDefault="00A44862" w:rsidP="00E46EB3">
      <w:pPr>
        <w:autoSpaceDE w:val="0"/>
        <w:autoSpaceDN w:val="0"/>
        <w:adjustRightInd w:val="0"/>
        <w:spacing w:line="260" w:lineRule="atLeast"/>
        <w:contextualSpacing/>
        <w:jc w:val="both"/>
        <w:rPr>
          <w:rFonts w:ascii="Arial" w:eastAsia="Calibri" w:hAnsi="Arial" w:cs="Arial"/>
          <w:sz w:val="20"/>
          <w:szCs w:val="20"/>
          <w:lang w:eastAsia="en-US"/>
        </w:rPr>
      </w:pPr>
    </w:p>
    <w:p w14:paraId="40A267D6" w14:textId="42F60C54" w:rsidR="00E46EB3" w:rsidRPr="00A44862" w:rsidRDefault="00E46EB3" w:rsidP="00A44862">
      <w:pPr>
        <w:autoSpaceDE w:val="0"/>
        <w:autoSpaceDN w:val="0"/>
        <w:adjustRightInd w:val="0"/>
        <w:spacing w:line="260" w:lineRule="atLeast"/>
        <w:contextualSpacing/>
        <w:jc w:val="both"/>
        <w:rPr>
          <w:rFonts w:ascii="Arial" w:eastAsia="Calibri" w:hAnsi="Arial" w:cs="Arial"/>
          <w:b/>
          <w:bCs/>
          <w:sz w:val="20"/>
          <w:szCs w:val="20"/>
          <w:lang w:eastAsia="en-US"/>
        </w:rPr>
      </w:pPr>
      <w:bookmarkStart w:id="123" w:name="_Ref480552087"/>
      <w:r w:rsidRPr="00E46EB3">
        <w:rPr>
          <w:rFonts w:ascii="Arial" w:hAnsi="Arial" w:cs="Arial"/>
          <w:sz w:val="20"/>
          <w:szCs w:val="20"/>
        </w:rPr>
        <w:t>Ponudnik lahko reference izkaže sam</w:t>
      </w:r>
      <w:r w:rsidR="007E5765">
        <w:rPr>
          <w:rFonts w:ascii="Arial" w:hAnsi="Arial" w:cs="Arial"/>
          <w:sz w:val="20"/>
          <w:szCs w:val="20"/>
        </w:rPr>
        <w:t xml:space="preserve"> ali</w:t>
      </w:r>
      <w:r w:rsidRPr="00E46EB3">
        <w:rPr>
          <w:rFonts w:ascii="Arial" w:hAnsi="Arial" w:cs="Arial"/>
          <w:sz w:val="20"/>
          <w:szCs w:val="20"/>
        </w:rPr>
        <w:t xml:space="preserve"> s partnerji. </w:t>
      </w:r>
    </w:p>
    <w:bookmarkEnd w:id="123"/>
    <w:p w14:paraId="317644F9" w14:textId="77777777" w:rsidR="000470EA" w:rsidRDefault="000470EA" w:rsidP="00427542">
      <w:pPr>
        <w:autoSpaceDE w:val="0"/>
        <w:autoSpaceDN w:val="0"/>
        <w:adjustRightInd w:val="0"/>
        <w:spacing w:line="260" w:lineRule="atLeast"/>
        <w:jc w:val="both"/>
        <w:rPr>
          <w:rFonts w:ascii="Arial" w:eastAsia="Calibri" w:hAnsi="Arial" w:cs="Arial"/>
          <w:sz w:val="20"/>
          <w:szCs w:val="20"/>
        </w:rPr>
      </w:pPr>
    </w:p>
    <w:p w14:paraId="2140E232" w14:textId="77777777" w:rsidR="00762308" w:rsidRPr="005163E1"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ESPD obrazec za vsak posamezen gospodarski subjekt - oddelek a dela IV ter obraz</w:t>
      </w:r>
      <w:r>
        <w:rPr>
          <w:rFonts w:ascii="Arial" w:hAnsi="Arial" w:cs="Arial"/>
          <w:sz w:val="20"/>
          <w:lang w:eastAsia="en-US"/>
        </w:rPr>
        <w:t>e</w:t>
      </w:r>
      <w:r w:rsidRPr="00161C6E">
        <w:rPr>
          <w:rFonts w:ascii="Arial" w:hAnsi="Arial" w:cs="Arial"/>
          <w:sz w:val="20"/>
          <w:lang w:eastAsia="en-US"/>
        </w:rPr>
        <w:t>c 2</w:t>
      </w:r>
    </w:p>
    <w:p w14:paraId="5132548E" w14:textId="77777777" w:rsidR="00762308" w:rsidRDefault="00762308" w:rsidP="00427542">
      <w:pPr>
        <w:autoSpaceDE w:val="0"/>
        <w:autoSpaceDN w:val="0"/>
        <w:adjustRightInd w:val="0"/>
        <w:spacing w:line="260" w:lineRule="atLeast"/>
        <w:jc w:val="both"/>
        <w:rPr>
          <w:rFonts w:ascii="Arial" w:eastAsia="Calibri" w:hAnsi="Arial" w:cs="Arial"/>
          <w:sz w:val="20"/>
          <w:szCs w:val="20"/>
        </w:rPr>
      </w:pPr>
    </w:p>
    <w:p w14:paraId="12E2B4DD" w14:textId="77777777" w:rsidR="00922B3F" w:rsidRPr="00A93C7A" w:rsidRDefault="00922B3F" w:rsidP="00A93C7A">
      <w:pPr>
        <w:autoSpaceDE w:val="0"/>
        <w:autoSpaceDN w:val="0"/>
        <w:adjustRightInd w:val="0"/>
        <w:spacing w:line="260" w:lineRule="atLeast"/>
        <w:jc w:val="both"/>
        <w:rPr>
          <w:rFonts w:ascii="Arial" w:eastAsia="Calibri" w:hAnsi="Arial" w:cs="Arial"/>
          <w:b/>
          <w:sz w:val="20"/>
          <w:szCs w:val="20"/>
        </w:rPr>
      </w:pPr>
      <w:r w:rsidRPr="00A93C7A">
        <w:rPr>
          <w:rFonts w:ascii="Arial" w:eastAsia="Calibri" w:hAnsi="Arial" w:cs="Arial"/>
          <w:b/>
          <w:sz w:val="20"/>
          <w:szCs w:val="20"/>
        </w:rPr>
        <w:t>3.2.</w:t>
      </w:r>
      <w:r w:rsidR="000470EA" w:rsidRPr="00A93C7A">
        <w:rPr>
          <w:rFonts w:ascii="Arial" w:eastAsia="Calibri" w:hAnsi="Arial" w:cs="Arial"/>
          <w:b/>
          <w:sz w:val="20"/>
          <w:szCs w:val="20"/>
        </w:rPr>
        <w:t>3</w:t>
      </w:r>
      <w:r w:rsidRPr="00A93C7A">
        <w:rPr>
          <w:rFonts w:ascii="Arial" w:eastAsia="Calibri" w:hAnsi="Arial" w:cs="Arial"/>
          <w:b/>
          <w:sz w:val="20"/>
          <w:szCs w:val="20"/>
        </w:rPr>
        <w:t>.2. Kadrovska sposobnost</w:t>
      </w:r>
    </w:p>
    <w:p w14:paraId="6EB76811" w14:textId="77777777" w:rsidR="00A44862" w:rsidRDefault="00A44862" w:rsidP="00A44862">
      <w:pPr>
        <w:autoSpaceDE w:val="0"/>
        <w:autoSpaceDN w:val="0"/>
        <w:adjustRightInd w:val="0"/>
        <w:spacing w:line="260" w:lineRule="atLeast"/>
        <w:jc w:val="both"/>
        <w:rPr>
          <w:rFonts w:ascii="Arial" w:eastAsia="Calibri" w:hAnsi="Arial" w:cs="Arial"/>
          <w:color w:val="000000"/>
          <w:sz w:val="20"/>
          <w:szCs w:val="20"/>
          <w:lang w:eastAsia="en-US"/>
        </w:rPr>
      </w:pPr>
    </w:p>
    <w:p w14:paraId="32C4FE6E" w14:textId="41E2A1CE" w:rsidR="0023582A" w:rsidRPr="002C6338" w:rsidRDefault="0023582A" w:rsidP="0023582A">
      <w:pPr>
        <w:tabs>
          <w:tab w:val="center" w:pos="4320"/>
          <w:tab w:val="right" w:pos="8640"/>
        </w:tabs>
        <w:spacing w:line="260" w:lineRule="atLeast"/>
        <w:jc w:val="both"/>
        <w:rPr>
          <w:rFonts w:ascii="Arial" w:hAnsi="Arial" w:cs="Arial"/>
          <w:sz w:val="20"/>
          <w:szCs w:val="20"/>
          <w:lang w:eastAsia="en-US"/>
        </w:rPr>
      </w:pPr>
      <w:r>
        <w:rPr>
          <w:rFonts w:ascii="Arial" w:hAnsi="Arial" w:cs="Arial"/>
          <w:sz w:val="20"/>
          <w:szCs w:val="20"/>
          <w:lang w:eastAsia="en-US"/>
        </w:rPr>
        <w:t>Predmet naročila so strokovne storitve dveh izkušenih prometnih inženirjev</w:t>
      </w:r>
      <w:r w:rsidRPr="002C6338">
        <w:rPr>
          <w:rFonts w:ascii="Arial" w:hAnsi="Arial" w:cs="Arial"/>
          <w:sz w:val="20"/>
          <w:szCs w:val="20"/>
          <w:lang w:eastAsia="en-US"/>
        </w:rPr>
        <w:t xml:space="preserve"> za polni delovni čas (100%</w:t>
      </w:r>
      <w:r>
        <w:rPr>
          <w:rFonts w:ascii="Arial" w:hAnsi="Arial" w:cs="Arial"/>
          <w:sz w:val="20"/>
          <w:szCs w:val="20"/>
          <w:lang w:eastAsia="en-US"/>
        </w:rPr>
        <w:t xml:space="preserve"> - 8 ur na delovni dan</w:t>
      </w:r>
      <w:r w:rsidRPr="002C6338">
        <w:rPr>
          <w:rFonts w:ascii="Arial" w:hAnsi="Arial" w:cs="Arial"/>
          <w:sz w:val="20"/>
          <w:szCs w:val="20"/>
          <w:lang w:eastAsia="en-US"/>
        </w:rPr>
        <w:t>) s stalno prisotnostjo v pr</w:t>
      </w:r>
      <w:r>
        <w:rPr>
          <w:rFonts w:ascii="Arial" w:hAnsi="Arial" w:cs="Arial"/>
          <w:sz w:val="20"/>
          <w:szCs w:val="20"/>
          <w:lang w:eastAsia="en-US"/>
        </w:rPr>
        <w:t>ostorih NCUP</w:t>
      </w:r>
      <w:r w:rsidRPr="002C6338">
        <w:rPr>
          <w:rFonts w:ascii="Arial" w:hAnsi="Arial" w:cs="Arial"/>
          <w:sz w:val="20"/>
          <w:szCs w:val="20"/>
          <w:lang w:eastAsia="en-US"/>
        </w:rPr>
        <w:t xml:space="preserve">. </w:t>
      </w:r>
      <w:r w:rsidR="00E0292E" w:rsidRPr="00E0292E">
        <w:rPr>
          <w:rFonts w:ascii="Arial" w:hAnsi="Arial" w:cs="Arial"/>
          <w:sz w:val="20"/>
          <w:szCs w:val="20"/>
          <w:lang w:eastAsia="en-US"/>
        </w:rPr>
        <w:t>Ponudnik</w:t>
      </w:r>
      <w:r w:rsidRPr="002C6338">
        <w:rPr>
          <w:rFonts w:ascii="Arial" w:hAnsi="Arial" w:cs="Arial"/>
          <w:sz w:val="20"/>
          <w:szCs w:val="20"/>
          <w:lang w:eastAsia="en-US"/>
        </w:rPr>
        <w:t xml:space="preserve"> v ponudbi </w:t>
      </w:r>
      <w:r>
        <w:rPr>
          <w:rFonts w:ascii="Arial" w:hAnsi="Arial" w:cs="Arial"/>
          <w:sz w:val="20"/>
          <w:szCs w:val="20"/>
          <w:lang w:eastAsia="en-US"/>
        </w:rPr>
        <w:t xml:space="preserve">poimensko </w:t>
      </w:r>
      <w:r w:rsidRPr="002C6338">
        <w:rPr>
          <w:rFonts w:ascii="Arial" w:hAnsi="Arial" w:cs="Arial"/>
          <w:sz w:val="20"/>
          <w:szCs w:val="20"/>
          <w:lang w:eastAsia="en-US"/>
        </w:rPr>
        <w:t>nominira 2 prometna i</w:t>
      </w:r>
      <w:r>
        <w:rPr>
          <w:rFonts w:ascii="Arial" w:hAnsi="Arial" w:cs="Arial"/>
          <w:sz w:val="20"/>
          <w:szCs w:val="20"/>
          <w:lang w:eastAsia="en-US"/>
        </w:rPr>
        <w:t>nženirja, ki bosta dejansko zasedla delovni mesti</w:t>
      </w:r>
      <w:r w:rsidRPr="002C6338">
        <w:rPr>
          <w:rFonts w:ascii="Arial" w:hAnsi="Arial" w:cs="Arial"/>
          <w:sz w:val="20"/>
          <w:szCs w:val="20"/>
          <w:lang w:eastAsia="en-US"/>
        </w:rPr>
        <w:t xml:space="preserve"> operativnih inženirjev </w:t>
      </w:r>
      <w:r>
        <w:rPr>
          <w:rFonts w:ascii="Arial" w:hAnsi="Arial" w:cs="Arial"/>
          <w:sz w:val="20"/>
          <w:szCs w:val="20"/>
          <w:lang w:eastAsia="en-US"/>
        </w:rPr>
        <w:t xml:space="preserve">na lokaciji </w:t>
      </w:r>
      <w:r w:rsidRPr="002C6338">
        <w:rPr>
          <w:rFonts w:ascii="Arial" w:hAnsi="Arial" w:cs="Arial"/>
          <w:sz w:val="20"/>
          <w:szCs w:val="20"/>
          <w:lang w:eastAsia="en-US"/>
        </w:rPr>
        <w:t>v NCUP</w:t>
      </w:r>
      <w:r>
        <w:rPr>
          <w:rFonts w:ascii="Arial" w:hAnsi="Arial" w:cs="Arial"/>
          <w:sz w:val="20"/>
          <w:szCs w:val="20"/>
          <w:lang w:eastAsia="en-US"/>
        </w:rPr>
        <w:t xml:space="preserve">. Hkrati se z oddajo ponudbe zaveže, da bo v primeru kakršnekoli odsotnosti teh dveh oseb (dopusti, bolniške oziroma katerekoli druge odsotnosti) </w:t>
      </w:r>
      <w:r w:rsidRPr="002C6338">
        <w:rPr>
          <w:rFonts w:ascii="Arial" w:hAnsi="Arial" w:cs="Arial"/>
          <w:sz w:val="20"/>
          <w:szCs w:val="20"/>
          <w:lang w:eastAsia="en-US"/>
        </w:rPr>
        <w:t>zagotovi</w:t>
      </w:r>
      <w:r>
        <w:rPr>
          <w:rFonts w:ascii="Arial" w:hAnsi="Arial" w:cs="Arial"/>
          <w:sz w:val="20"/>
          <w:szCs w:val="20"/>
          <w:lang w:eastAsia="en-US"/>
        </w:rPr>
        <w:t>l ustrezen nadomestni kader.</w:t>
      </w:r>
      <w:r w:rsidRPr="002C6338">
        <w:rPr>
          <w:rFonts w:ascii="Arial" w:hAnsi="Arial" w:cs="Arial"/>
          <w:sz w:val="20"/>
          <w:szCs w:val="20"/>
          <w:lang w:eastAsia="en-US"/>
        </w:rPr>
        <w:t xml:space="preserve"> Izvajalec</w:t>
      </w:r>
      <w:r>
        <w:rPr>
          <w:rFonts w:ascii="Arial" w:hAnsi="Arial" w:cs="Arial"/>
          <w:sz w:val="20"/>
          <w:szCs w:val="20"/>
          <w:lang w:eastAsia="en-US"/>
        </w:rPr>
        <w:t xml:space="preserve"> bo torej moral zagotoviti</w:t>
      </w:r>
      <w:r w:rsidRPr="002C6338">
        <w:rPr>
          <w:rFonts w:ascii="Arial" w:hAnsi="Arial" w:cs="Arial"/>
          <w:sz w:val="20"/>
          <w:szCs w:val="20"/>
          <w:lang w:eastAsia="en-US"/>
        </w:rPr>
        <w:t xml:space="preserve"> stalno prisotnost 2 kadrov s polnim delovnim časom v prostorih NCUP. </w:t>
      </w:r>
    </w:p>
    <w:p w14:paraId="41413FE7" w14:textId="77777777" w:rsidR="0023582A" w:rsidRDefault="0023582A" w:rsidP="00A44862">
      <w:pPr>
        <w:autoSpaceDE w:val="0"/>
        <w:autoSpaceDN w:val="0"/>
        <w:adjustRightInd w:val="0"/>
        <w:spacing w:line="260" w:lineRule="atLeast"/>
        <w:jc w:val="both"/>
        <w:rPr>
          <w:rFonts w:ascii="Arial" w:eastAsia="Calibri" w:hAnsi="Arial" w:cs="Arial"/>
          <w:bCs/>
          <w:color w:val="000000"/>
          <w:sz w:val="20"/>
          <w:szCs w:val="20"/>
          <w:lang w:eastAsia="en-US"/>
        </w:rPr>
      </w:pPr>
    </w:p>
    <w:p w14:paraId="60C83ADE" w14:textId="2FCB6B41" w:rsidR="00A44862" w:rsidRDefault="00A44862" w:rsidP="00A44862">
      <w:pPr>
        <w:autoSpaceDE w:val="0"/>
        <w:autoSpaceDN w:val="0"/>
        <w:adjustRightInd w:val="0"/>
        <w:spacing w:line="260" w:lineRule="atLeast"/>
        <w:jc w:val="both"/>
        <w:rPr>
          <w:rFonts w:ascii="Arial" w:eastAsia="Calibri" w:hAnsi="Arial" w:cs="Arial"/>
          <w:bCs/>
          <w:color w:val="000000"/>
          <w:sz w:val="20"/>
          <w:szCs w:val="20"/>
          <w:lang w:eastAsia="en-US"/>
        </w:rPr>
      </w:pPr>
      <w:r w:rsidRPr="00A44862">
        <w:rPr>
          <w:rFonts w:ascii="Arial" w:eastAsia="Calibri" w:hAnsi="Arial" w:cs="Arial"/>
          <w:bCs/>
          <w:color w:val="000000"/>
          <w:sz w:val="20"/>
          <w:szCs w:val="20"/>
          <w:lang w:eastAsia="en-US"/>
        </w:rPr>
        <w:t>Ponudnik mora</w:t>
      </w:r>
      <w:r w:rsidR="0023582A">
        <w:rPr>
          <w:rFonts w:ascii="Arial" w:eastAsia="Calibri" w:hAnsi="Arial" w:cs="Arial"/>
          <w:bCs/>
          <w:color w:val="000000"/>
          <w:sz w:val="20"/>
          <w:szCs w:val="20"/>
          <w:lang w:eastAsia="en-US"/>
        </w:rPr>
        <w:t xml:space="preserve"> pri oddaji ponudbe</w:t>
      </w:r>
      <w:r w:rsidRPr="00A44862">
        <w:rPr>
          <w:rFonts w:ascii="Arial" w:eastAsia="Calibri" w:hAnsi="Arial" w:cs="Arial"/>
          <w:bCs/>
          <w:color w:val="000000"/>
          <w:sz w:val="20"/>
          <w:szCs w:val="20"/>
          <w:lang w:eastAsia="en-US"/>
        </w:rPr>
        <w:t xml:space="preserve"> za izvajanje storitev imenovati najmanj </w:t>
      </w:r>
      <w:r w:rsidR="0023582A">
        <w:rPr>
          <w:rFonts w:ascii="Arial" w:eastAsia="Calibri" w:hAnsi="Arial" w:cs="Arial"/>
          <w:bCs/>
          <w:color w:val="000000"/>
          <w:sz w:val="20"/>
          <w:szCs w:val="20"/>
          <w:lang w:eastAsia="en-US"/>
        </w:rPr>
        <w:t>2</w:t>
      </w:r>
      <w:r w:rsidRPr="00A44862">
        <w:rPr>
          <w:rFonts w:ascii="Arial" w:eastAsia="Calibri" w:hAnsi="Arial" w:cs="Arial"/>
          <w:bCs/>
          <w:color w:val="000000"/>
          <w:sz w:val="20"/>
          <w:szCs w:val="20"/>
          <w:lang w:eastAsia="en-US"/>
        </w:rPr>
        <w:t xml:space="preserve"> oseb</w:t>
      </w:r>
      <w:r w:rsidR="0023582A">
        <w:rPr>
          <w:rFonts w:ascii="Arial" w:eastAsia="Calibri" w:hAnsi="Arial" w:cs="Arial"/>
          <w:bCs/>
          <w:color w:val="000000"/>
          <w:sz w:val="20"/>
          <w:szCs w:val="20"/>
          <w:lang w:eastAsia="en-US"/>
        </w:rPr>
        <w:t>i</w:t>
      </w:r>
      <w:r w:rsidRPr="00A44862">
        <w:rPr>
          <w:rFonts w:ascii="Arial" w:eastAsia="Calibri" w:hAnsi="Arial" w:cs="Arial"/>
          <w:bCs/>
          <w:color w:val="000000"/>
          <w:sz w:val="20"/>
          <w:szCs w:val="20"/>
          <w:lang w:eastAsia="en-US"/>
        </w:rPr>
        <w:t>,</w:t>
      </w:r>
      <w:r w:rsidR="00E50A15">
        <w:rPr>
          <w:rFonts w:ascii="Arial" w:eastAsia="Calibri" w:hAnsi="Arial" w:cs="Arial"/>
          <w:bCs/>
          <w:color w:val="000000"/>
          <w:sz w:val="20"/>
          <w:szCs w:val="20"/>
          <w:lang w:eastAsia="en-US"/>
        </w:rPr>
        <w:t xml:space="preserve"> ki bosta delo v NCUP tudi dejansko izvajali in</w:t>
      </w:r>
      <w:r w:rsidRPr="00A44862">
        <w:rPr>
          <w:rFonts w:ascii="Arial" w:eastAsia="Calibri" w:hAnsi="Arial" w:cs="Arial"/>
          <w:bCs/>
          <w:color w:val="000000"/>
          <w:sz w:val="20"/>
          <w:szCs w:val="20"/>
          <w:lang w:eastAsia="en-US"/>
        </w:rPr>
        <w:t xml:space="preserve"> ki izpolnjuje</w:t>
      </w:r>
      <w:r w:rsidR="0023582A">
        <w:rPr>
          <w:rFonts w:ascii="Arial" w:eastAsia="Calibri" w:hAnsi="Arial" w:cs="Arial"/>
          <w:bCs/>
          <w:color w:val="000000"/>
          <w:sz w:val="20"/>
          <w:szCs w:val="20"/>
          <w:lang w:eastAsia="en-US"/>
        </w:rPr>
        <w:t>ta</w:t>
      </w:r>
      <w:r w:rsidRPr="00A44862">
        <w:rPr>
          <w:rFonts w:ascii="Arial" w:eastAsia="Calibri" w:hAnsi="Arial" w:cs="Arial"/>
          <w:bCs/>
          <w:color w:val="000000"/>
          <w:sz w:val="20"/>
          <w:szCs w:val="20"/>
          <w:lang w:eastAsia="en-US"/>
        </w:rPr>
        <w:t xml:space="preserve"> naslednje pogoje:</w:t>
      </w:r>
    </w:p>
    <w:p w14:paraId="474D41CC" w14:textId="77777777" w:rsidR="00F86319" w:rsidRPr="00A44862" w:rsidRDefault="00F86319" w:rsidP="00A44862">
      <w:pPr>
        <w:autoSpaceDE w:val="0"/>
        <w:autoSpaceDN w:val="0"/>
        <w:adjustRightInd w:val="0"/>
        <w:spacing w:line="260" w:lineRule="atLeast"/>
        <w:jc w:val="both"/>
        <w:rPr>
          <w:rFonts w:ascii="Arial" w:eastAsia="Calibri" w:hAnsi="Arial" w:cs="Arial"/>
          <w:bCs/>
          <w:color w:val="000000"/>
          <w:sz w:val="20"/>
          <w:szCs w:val="20"/>
          <w:lang w:eastAsia="en-US"/>
        </w:rPr>
      </w:pPr>
    </w:p>
    <w:p w14:paraId="29D39FA6" w14:textId="77777777" w:rsidR="00A44862" w:rsidRPr="00A44862" w:rsidRDefault="00A44862" w:rsidP="00A44862">
      <w:pPr>
        <w:autoSpaceDE w:val="0"/>
        <w:autoSpaceDN w:val="0"/>
        <w:adjustRightInd w:val="0"/>
        <w:spacing w:line="260" w:lineRule="atLeast"/>
        <w:jc w:val="both"/>
        <w:rPr>
          <w:rFonts w:ascii="Arial" w:eastAsia="Calibri" w:hAnsi="Arial" w:cs="Arial"/>
          <w:bCs/>
          <w:color w:val="000000"/>
          <w:sz w:val="20"/>
          <w:szCs w:val="20"/>
          <w:lang w:eastAsia="en-US"/>
        </w:rPr>
      </w:pPr>
    </w:p>
    <w:p w14:paraId="36A06A90" w14:textId="1E0F98F2" w:rsidR="00A44862" w:rsidRPr="00511827" w:rsidRDefault="00F86319" w:rsidP="00A44862">
      <w:pPr>
        <w:autoSpaceDE w:val="0"/>
        <w:autoSpaceDN w:val="0"/>
        <w:adjustRightInd w:val="0"/>
        <w:spacing w:line="260" w:lineRule="atLeast"/>
        <w:jc w:val="both"/>
        <w:rPr>
          <w:rFonts w:ascii="Arial" w:eastAsia="Calibri" w:hAnsi="Arial" w:cs="Arial"/>
          <w:bCs/>
          <w:color w:val="FF0000"/>
          <w:sz w:val="20"/>
          <w:szCs w:val="20"/>
          <w:lang w:eastAsia="en-US"/>
        </w:rPr>
      </w:pPr>
      <w:r w:rsidRPr="00511827">
        <w:rPr>
          <w:rFonts w:ascii="Arial" w:eastAsia="Calibri" w:hAnsi="Arial" w:cs="Arial"/>
          <w:b/>
          <w:bCs/>
          <w:color w:val="FF0000"/>
          <w:sz w:val="20"/>
          <w:szCs w:val="20"/>
          <w:lang w:eastAsia="en-US"/>
        </w:rPr>
        <w:t>I)</w:t>
      </w:r>
      <w:r w:rsidRPr="00511827">
        <w:rPr>
          <w:rFonts w:ascii="Arial" w:eastAsia="Calibri" w:hAnsi="Arial" w:cs="Arial"/>
          <w:bCs/>
          <w:color w:val="FF0000"/>
          <w:sz w:val="20"/>
          <w:szCs w:val="20"/>
          <w:lang w:eastAsia="en-US"/>
        </w:rPr>
        <w:t xml:space="preserve"> </w:t>
      </w:r>
      <w:r w:rsidR="00A44862" w:rsidRPr="00511827">
        <w:rPr>
          <w:rFonts w:ascii="Arial" w:eastAsia="Calibri" w:hAnsi="Arial" w:cs="Arial"/>
          <w:b/>
          <w:bCs/>
          <w:color w:val="FF0000"/>
          <w:sz w:val="20"/>
          <w:szCs w:val="20"/>
          <w:lang w:eastAsia="en-US"/>
        </w:rPr>
        <w:t>Prometni inženir, strokovnjak</w:t>
      </w:r>
      <w:r w:rsidR="00A44862" w:rsidRPr="00511827">
        <w:rPr>
          <w:rFonts w:ascii="Arial" w:eastAsia="Calibri" w:hAnsi="Arial" w:cs="Arial"/>
          <w:bCs/>
          <w:color w:val="FF0000"/>
          <w:sz w:val="20"/>
          <w:szCs w:val="20"/>
          <w:lang w:eastAsia="en-US"/>
        </w:rPr>
        <w:t xml:space="preserve"> (</w:t>
      </w:r>
      <w:r w:rsidR="00746656" w:rsidRPr="00511827">
        <w:rPr>
          <w:rFonts w:ascii="Arial" w:eastAsia="Calibri" w:hAnsi="Arial" w:cs="Arial"/>
          <w:bCs/>
          <w:color w:val="FF0000"/>
          <w:sz w:val="20"/>
          <w:szCs w:val="20"/>
          <w:lang w:eastAsia="en-US"/>
        </w:rPr>
        <w:t>2</w:t>
      </w:r>
      <w:r w:rsidR="00A44862" w:rsidRPr="00511827">
        <w:rPr>
          <w:rFonts w:ascii="Arial" w:eastAsia="Calibri" w:hAnsi="Arial" w:cs="Arial"/>
          <w:bCs/>
          <w:color w:val="FF0000"/>
          <w:sz w:val="20"/>
          <w:szCs w:val="20"/>
          <w:lang w:eastAsia="en-US"/>
        </w:rPr>
        <w:t xml:space="preserve"> kadr</w:t>
      </w:r>
      <w:r w:rsidR="00746656" w:rsidRPr="00511827">
        <w:rPr>
          <w:rFonts w:ascii="Arial" w:eastAsia="Calibri" w:hAnsi="Arial" w:cs="Arial"/>
          <w:bCs/>
          <w:color w:val="FF0000"/>
          <w:sz w:val="20"/>
          <w:szCs w:val="20"/>
          <w:lang w:eastAsia="en-US"/>
        </w:rPr>
        <w:t>a</w:t>
      </w:r>
      <w:r w:rsidR="00A44862" w:rsidRPr="00511827">
        <w:rPr>
          <w:rFonts w:ascii="Arial" w:eastAsia="Calibri" w:hAnsi="Arial" w:cs="Arial"/>
          <w:bCs/>
          <w:color w:val="FF0000"/>
          <w:sz w:val="20"/>
          <w:szCs w:val="20"/>
          <w:lang w:eastAsia="en-US"/>
        </w:rPr>
        <w:t>) (100% zasedenost oz. zasedenost za polni delovni čas), mora izpolnjevati vse naslednje pogoje:</w:t>
      </w:r>
    </w:p>
    <w:p w14:paraId="4324E630" w14:textId="62583FA2" w:rsidR="00A44862" w:rsidRPr="00511827" w:rsidRDefault="00F86319" w:rsidP="00A44862">
      <w:pPr>
        <w:autoSpaceDE w:val="0"/>
        <w:autoSpaceDN w:val="0"/>
        <w:adjustRightInd w:val="0"/>
        <w:spacing w:line="260" w:lineRule="atLeast"/>
        <w:jc w:val="both"/>
        <w:rPr>
          <w:rFonts w:ascii="Arial" w:eastAsia="Calibri" w:hAnsi="Arial" w:cs="Arial"/>
          <w:bCs/>
          <w:color w:val="FF0000"/>
          <w:sz w:val="20"/>
          <w:szCs w:val="20"/>
          <w:lang w:eastAsia="en-US"/>
        </w:rPr>
      </w:pPr>
      <w:r w:rsidRPr="00511827">
        <w:rPr>
          <w:rFonts w:ascii="Arial" w:eastAsia="Calibri" w:hAnsi="Arial" w:cs="Arial"/>
          <w:bCs/>
          <w:color w:val="FF0000"/>
          <w:sz w:val="20"/>
          <w:szCs w:val="20"/>
          <w:lang w:eastAsia="en-US"/>
        </w:rPr>
        <w:t>- r</w:t>
      </w:r>
      <w:r w:rsidR="00A44862" w:rsidRPr="00511827">
        <w:rPr>
          <w:rFonts w:ascii="Arial" w:eastAsia="Calibri" w:hAnsi="Arial" w:cs="Arial"/>
          <w:bCs/>
          <w:color w:val="FF0000"/>
          <w:sz w:val="20"/>
          <w:szCs w:val="20"/>
          <w:lang w:eastAsia="en-US"/>
        </w:rPr>
        <w:t>edno zaposlen pri ponudniku</w:t>
      </w:r>
      <w:r w:rsidR="00E50A15" w:rsidRPr="00511827">
        <w:rPr>
          <w:rFonts w:ascii="Arial" w:eastAsia="Calibri" w:hAnsi="Arial" w:cs="Arial"/>
          <w:bCs/>
          <w:color w:val="FF0000"/>
          <w:sz w:val="20"/>
          <w:szCs w:val="20"/>
          <w:lang w:eastAsia="en-US"/>
        </w:rPr>
        <w:t>, partnerju ali podizvajalcu</w:t>
      </w:r>
      <w:r w:rsidR="00A44862" w:rsidRPr="00511827">
        <w:rPr>
          <w:rFonts w:ascii="Arial" w:eastAsia="Calibri" w:hAnsi="Arial" w:cs="Arial"/>
          <w:bCs/>
          <w:color w:val="FF0000"/>
          <w:sz w:val="20"/>
          <w:szCs w:val="20"/>
          <w:lang w:eastAsia="en-US"/>
        </w:rPr>
        <w:t xml:space="preserve"> </w:t>
      </w:r>
      <w:r w:rsidR="00E50A15" w:rsidRPr="00511827">
        <w:rPr>
          <w:rFonts w:ascii="Arial" w:eastAsia="Calibri" w:hAnsi="Arial" w:cs="Arial"/>
          <w:bCs/>
          <w:color w:val="FF0000"/>
          <w:sz w:val="20"/>
          <w:szCs w:val="20"/>
          <w:lang w:eastAsia="en-US"/>
        </w:rPr>
        <w:t>na dan oddaje ponudbe</w:t>
      </w:r>
      <w:r w:rsidR="00A44862" w:rsidRPr="00511827">
        <w:rPr>
          <w:rFonts w:ascii="Arial" w:eastAsia="Calibri" w:hAnsi="Arial" w:cs="Arial"/>
          <w:bCs/>
          <w:color w:val="FF0000"/>
          <w:sz w:val="20"/>
          <w:szCs w:val="20"/>
          <w:lang w:eastAsia="en-US"/>
        </w:rPr>
        <w:t>;</w:t>
      </w:r>
    </w:p>
    <w:p w14:paraId="799F8B09" w14:textId="4DA072D7" w:rsidR="00A44862" w:rsidRPr="00511827" w:rsidRDefault="00A44862" w:rsidP="00A44862">
      <w:pPr>
        <w:autoSpaceDE w:val="0"/>
        <w:autoSpaceDN w:val="0"/>
        <w:adjustRightInd w:val="0"/>
        <w:spacing w:line="260" w:lineRule="atLeast"/>
        <w:jc w:val="both"/>
        <w:rPr>
          <w:rFonts w:ascii="Arial" w:eastAsia="Calibri" w:hAnsi="Arial" w:cs="Arial"/>
          <w:bCs/>
          <w:color w:val="FF0000"/>
          <w:sz w:val="20"/>
          <w:szCs w:val="20"/>
          <w:lang w:eastAsia="en-US"/>
        </w:rPr>
      </w:pPr>
      <w:r w:rsidRPr="00511827">
        <w:rPr>
          <w:rFonts w:ascii="Arial" w:eastAsia="Calibri" w:hAnsi="Arial" w:cs="Arial"/>
          <w:bCs/>
          <w:color w:val="FF0000"/>
          <w:sz w:val="20"/>
          <w:szCs w:val="20"/>
          <w:lang w:eastAsia="en-US"/>
        </w:rPr>
        <w:t>-</w:t>
      </w:r>
      <w:r w:rsidR="00F86319" w:rsidRPr="00511827">
        <w:rPr>
          <w:rFonts w:ascii="Arial" w:eastAsia="Calibri" w:hAnsi="Arial" w:cs="Arial"/>
          <w:bCs/>
          <w:color w:val="FF0000"/>
          <w:sz w:val="20"/>
          <w:szCs w:val="20"/>
          <w:lang w:eastAsia="en-US"/>
        </w:rPr>
        <w:t xml:space="preserve"> i</w:t>
      </w:r>
      <w:r w:rsidRPr="00511827">
        <w:rPr>
          <w:rFonts w:ascii="Arial" w:eastAsia="Calibri" w:hAnsi="Arial" w:cs="Arial"/>
          <w:bCs/>
          <w:color w:val="FF0000"/>
          <w:sz w:val="20"/>
          <w:szCs w:val="20"/>
          <w:lang w:eastAsia="en-US"/>
        </w:rPr>
        <w:t xml:space="preserve">zobrazba iz </w:t>
      </w:r>
      <w:r w:rsidR="00C95732" w:rsidRPr="00511827">
        <w:rPr>
          <w:rFonts w:ascii="Arial" w:eastAsia="Calibri" w:hAnsi="Arial" w:cs="Arial"/>
          <w:bCs/>
          <w:color w:val="FF0000"/>
          <w:sz w:val="20"/>
          <w:szCs w:val="20"/>
          <w:lang w:eastAsia="en-US"/>
        </w:rPr>
        <w:t xml:space="preserve">gradbene ali </w:t>
      </w:r>
      <w:r w:rsidRPr="00511827">
        <w:rPr>
          <w:rFonts w:ascii="Arial" w:eastAsia="Calibri" w:hAnsi="Arial" w:cs="Arial"/>
          <w:bCs/>
          <w:color w:val="FF0000"/>
          <w:sz w:val="20"/>
          <w:szCs w:val="20"/>
          <w:lang w:eastAsia="en-US"/>
        </w:rPr>
        <w:t>prometno-tehnične smeri</w:t>
      </w:r>
      <w:r w:rsidR="00C95732" w:rsidRPr="00511827">
        <w:rPr>
          <w:rFonts w:ascii="Arial" w:eastAsia="Calibri" w:hAnsi="Arial" w:cs="Arial"/>
          <w:bCs/>
          <w:color w:val="FF0000"/>
          <w:sz w:val="20"/>
          <w:szCs w:val="20"/>
          <w:lang w:eastAsia="en-US"/>
        </w:rPr>
        <w:t xml:space="preserve"> (diplomirani inženir gradbeništva ali diplomirani inženir prometa)</w:t>
      </w:r>
      <w:r w:rsidRPr="00511827">
        <w:rPr>
          <w:rFonts w:ascii="Arial" w:eastAsia="Calibri" w:hAnsi="Arial" w:cs="Arial"/>
          <w:bCs/>
          <w:color w:val="FF0000"/>
          <w:sz w:val="20"/>
          <w:szCs w:val="20"/>
          <w:lang w:eastAsia="en-US"/>
        </w:rPr>
        <w:t>, najmanj raven 7 po SOK</w:t>
      </w:r>
      <w:r w:rsidR="00C55CA1" w:rsidRPr="00511827">
        <w:rPr>
          <w:rFonts w:ascii="Arial" w:eastAsia="Calibri" w:hAnsi="Arial" w:cs="Arial"/>
          <w:bCs/>
          <w:color w:val="FF0000"/>
          <w:sz w:val="20"/>
          <w:szCs w:val="20"/>
          <w:lang w:eastAsia="en-US"/>
        </w:rPr>
        <w:t xml:space="preserve"> (Diploma prve stopnje (VS) - visokošolska strokovna izobrazba ali diploma prve stopnje (UN) - visokošolska univerzitetna izobrazba)</w:t>
      </w:r>
      <w:r w:rsidRPr="00511827">
        <w:rPr>
          <w:rFonts w:ascii="Arial" w:eastAsia="Calibri" w:hAnsi="Arial" w:cs="Arial"/>
          <w:bCs/>
          <w:color w:val="FF0000"/>
          <w:sz w:val="20"/>
          <w:szCs w:val="20"/>
          <w:lang w:eastAsia="en-US"/>
        </w:rPr>
        <w:t>;</w:t>
      </w:r>
    </w:p>
    <w:p w14:paraId="78A5E309" w14:textId="545F1E44" w:rsidR="00A44862" w:rsidRPr="00511827" w:rsidRDefault="00A44862" w:rsidP="00A44862">
      <w:pPr>
        <w:autoSpaceDE w:val="0"/>
        <w:autoSpaceDN w:val="0"/>
        <w:adjustRightInd w:val="0"/>
        <w:spacing w:line="260" w:lineRule="atLeast"/>
        <w:jc w:val="both"/>
        <w:rPr>
          <w:rFonts w:ascii="Arial" w:eastAsia="Calibri" w:hAnsi="Arial" w:cs="Arial"/>
          <w:bCs/>
          <w:color w:val="FF0000"/>
          <w:sz w:val="20"/>
          <w:szCs w:val="20"/>
          <w:lang w:eastAsia="en-US"/>
        </w:rPr>
      </w:pPr>
      <w:r w:rsidRPr="00511827">
        <w:rPr>
          <w:rFonts w:ascii="Arial" w:eastAsia="Calibri" w:hAnsi="Arial" w:cs="Arial"/>
          <w:bCs/>
          <w:color w:val="FF0000"/>
          <w:sz w:val="20"/>
          <w:szCs w:val="20"/>
          <w:lang w:eastAsia="en-US"/>
        </w:rPr>
        <w:t>-</w:t>
      </w:r>
      <w:r w:rsidR="00F86319" w:rsidRPr="00511827">
        <w:rPr>
          <w:rFonts w:ascii="Arial" w:eastAsia="Calibri" w:hAnsi="Arial" w:cs="Arial"/>
          <w:bCs/>
          <w:color w:val="FF0000"/>
          <w:sz w:val="20"/>
          <w:szCs w:val="20"/>
          <w:lang w:eastAsia="en-US"/>
        </w:rPr>
        <w:t xml:space="preserve"> v</w:t>
      </w:r>
      <w:r w:rsidRPr="00511827">
        <w:rPr>
          <w:rFonts w:ascii="Arial" w:eastAsia="Calibri" w:hAnsi="Arial" w:cs="Arial"/>
          <w:bCs/>
          <w:color w:val="FF0000"/>
          <w:sz w:val="20"/>
          <w:szCs w:val="20"/>
          <w:lang w:eastAsia="en-US"/>
        </w:rPr>
        <w:t>saj 5 let delovnih izkušenj;</w:t>
      </w:r>
    </w:p>
    <w:p w14:paraId="0F03B966" w14:textId="58F6F18F" w:rsidR="00A44862" w:rsidRPr="00511827" w:rsidRDefault="00A44862" w:rsidP="00A44862">
      <w:pPr>
        <w:autoSpaceDE w:val="0"/>
        <w:autoSpaceDN w:val="0"/>
        <w:adjustRightInd w:val="0"/>
        <w:spacing w:line="260" w:lineRule="atLeast"/>
        <w:jc w:val="both"/>
        <w:rPr>
          <w:rFonts w:ascii="Arial" w:eastAsia="Calibri" w:hAnsi="Arial" w:cs="Arial"/>
          <w:bCs/>
          <w:color w:val="FF0000"/>
          <w:sz w:val="20"/>
          <w:szCs w:val="20"/>
          <w:lang w:eastAsia="en-US"/>
        </w:rPr>
      </w:pPr>
      <w:r w:rsidRPr="00511827">
        <w:rPr>
          <w:rFonts w:ascii="Arial" w:eastAsia="Calibri" w:hAnsi="Arial" w:cs="Arial"/>
          <w:bCs/>
          <w:color w:val="FF0000"/>
          <w:sz w:val="20"/>
          <w:szCs w:val="20"/>
          <w:lang w:eastAsia="en-US"/>
        </w:rPr>
        <w:t>-</w:t>
      </w:r>
      <w:r w:rsidR="00F86319" w:rsidRPr="00511827">
        <w:rPr>
          <w:rFonts w:ascii="Arial" w:eastAsia="Calibri" w:hAnsi="Arial" w:cs="Arial"/>
          <w:bCs/>
          <w:color w:val="FF0000"/>
          <w:sz w:val="20"/>
          <w:szCs w:val="20"/>
          <w:lang w:eastAsia="en-US"/>
        </w:rPr>
        <w:t xml:space="preserve"> v</w:t>
      </w:r>
      <w:r w:rsidRPr="00511827">
        <w:rPr>
          <w:rFonts w:ascii="Arial" w:eastAsia="Calibri" w:hAnsi="Arial" w:cs="Arial"/>
          <w:bCs/>
          <w:color w:val="FF0000"/>
          <w:sz w:val="20"/>
          <w:szCs w:val="20"/>
          <w:lang w:eastAsia="en-US"/>
        </w:rPr>
        <w:t xml:space="preserve">saj </w:t>
      </w:r>
      <w:r w:rsidR="00C95732" w:rsidRPr="00511827">
        <w:rPr>
          <w:rFonts w:ascii="Arial" w:eastAsia="Calibri" w:hAnsi="Arial" w:cs="Arial"/>
          <w:bCs/>
          <w:color w:val="FF0000"/>
          <w:sz w:val="20"/>
          <w:szCs w:val="20"/>
          <w:lang w:eastAsia="en-US"/>
        </w:rPr>
        <w:t>3</w:t>
      </w:r>
      <w:r w:rsidRPr="00511827">
        <w:rPr>
          <w:rFonts w:ascii="Arial" w:eastAsia="Calibri" w:hAnsi="Arial" w:cs="Arial"/>
          <w:bCs/>
          <w:color w:val="FF0000"/>
          <w:sz w:val="20"/>
          <w:szCs w:val="20"/>
          <w:lang w:eastAsia="en-US"/>
        </w:rPr>
        <w:t xml:space="preserve"> let</w:t>
      </w:r>
      <w:r w:rsidR="00C95732" w:rsidRPr="00511827">
        <w:rPr>
          <w:rFonts w:ascii="Arial" w:eastAsia="Calibri" w:hAnsi="Arial" w:cs="Arial"/>
          <w:bCs/>
          <w:color w:val="FF0000"/>
          <w:sz w:val="20"/>
          <w:szCs w:val="20"/>
          <w:lang w:eastAsia="en-US"/>
        </w:rPr>
        <w:t>a</w:t>
      </w:r>
      <w:r w:rsidRPr="00511827">
        <w:rPr>
          <w:rFonts w:ascii="Arial" w:eastAsia="Calibri" w:hAnsi="Arial" w:cs="Arial"/>
          <w:bCs/>
          <w:color w:val="FF0000"/>
          <w:sz w:val="20"/>
          <w:szCs w:val="20"/>
          <w:lang w:eastAsia="en-US"/>
        </w:rPr>
        <w:t xml:space="preserve"> delovnih izkušenj</w:t>
      </w:r>
      <w:r w:rsidR="00142EDB" w:rsidRPr="00511827">
        <w:rPr>
          <w:rFonts w:ascii="Arial" w:eastAsia="Calibri" w:hAnsi="Arial" w:cs="Arial"/>
          <w:bCs/>
          <w:color w:val="FF0000"/>
          <w:sz w:val="20"/>
          <w:szCs w:val="20"/>
          <w:lang w:eastAsia="en-US"/>
        </w:rPr>
        <w:t xml:space="preserve"> </w:t>
      </w:r>
      <w:r w:rsidRPr="00511827">
        <w:rPr>
          <w:rFonts w:ascii="Arial" w:eastAsia="Calibri" w:hAnsi="Arial" w:cs="Arial"/>
          <w:bCs/>
          <w:color w:val="FF0000"/>
          <w:sz w:val="20"/>
          <w:szCs w:val="20"/>
          <w:lang w:eastAsia="en-US"/>
        </w:rPr>
        <w:t>z delom na prometnem modeliranju z orodji PTV;</w:t>
      </w:r>
    </w:p>
    <w:p w14:paraId="1CEC2B8A" w14:textId="37F59DCB" w:rsidR="00A44862" w:rsidRPr="00511827" w:rsidRDefault="00A44862" w:rsidP="00A44862">
      <w:pPr>
        <w:autoSpaceDE w:val="0"/>
        <w:autoSpaceDN w:val="0"/>
        <w:adjustRightInd w:val="0"/>
        <w:spacing w:line="260" w:lineRule="atLeast"/>
        <w:jc w:val="both"/>
        <w:rPr>
          <w:rFonts w:ascii="Arial" w:eastAsia="Calibri" w:hAnsi="Arial" w:cs="Arial"/>
          <w:bCs/>
          <w:color w:val="FF0000"/>
          <w:sz w:val="20"/>
          <w:szCs w:val="20"/>
          <w:lang w:eastAsia="en-US"/>
        </w:rPr>
      </w:pPr>
      <w:r w:rsidRPr="00511827">
        <w:rPr>
          <w:rFonts w:ascii="Arial" w:eastAsia="Calibri" w:hAnsi="Arial" w:cs="Arial"/>
          <w:bCs/>
          <w:color w:val="FF0000"/>
          <w:sz w:val="20"/>
          <w:szCs w:val="20"/>
          <w:lang w:eastAsia="en-US"/>
        </w:rPr>
        <w:t>-</w:t>
      </w:r>
      <w:r w:rsidR="00F86319" w:rsidRPr="00511827">
        <w:rPr>
          <w:rFonts w:ascii="Arial" w:eastAsia="Calibri" w:hAnsi="Arial" w:cs="Arial"/>
          <w:bCs/>
          <w:color w:val="FF0000"/>
          <w:sz w:val="20"/>
          <w:szCs w:val="20"/>
          <w:lang w:eastAsia="en-US"/>
        </w:rPr>
        <w:t xml:space="preserve"> v</w:t>
      </w:r>
      <w:r w:rsidRPr="00511827">
        <w:rPr>
          <w:rFonts w:ascii="Arial" w:eastAsia="Calibri" w:hAnsi="Arial" w:cs="Arial"/>
          <w:bCs/>
          <w:color w:val="FF0000"/>
          <w:sz w:val="20"/>
          <w:szCs w:val="20"/>
          <w:lang w:eastAsia="en-US"/>
        </w:rPr>
        <w:t xml:space="preserve"> obdobju zadnjih 5 let pred objavo tega javnega naročila je sodeloval pri vsaj enem zaključenem referenčnem projektu prometnega modeliranja z uporabo rešitev proizvajalca PTV »Prometni model za urni promet - PTV VISUM«;</w:t>
      </w:r>
    </w:p>
    <w:p w14:paraId="5FC05EA1" w14:textId="6C09AA45" w:rsidR="00E50A15" w:rsidRPr="00511827" w:rsidRDefault="00F86319" w:rsidP="00A44862">
      <w:pPr>
        <w:autoSpaceDE w:val="0"/>
        <w:autoSpaceDN w:val="0"/>
        <w:adjustRightInd w:val="0"/>
        <w:spacing w:line="260" w:lineRule="atLeast"/>
        <w:jc w:val="both"/>
        <w:rPr>
          <w:rFonts w:ascii="Arial" w:eastAsia="Calibri" w:hAnsi="Arial" w:cs="Arial"/>
          <w:bCs/>
          <w:color w:val="FF0000"/>
          <w:sz w:val="20"/>
          <w:szCs w:val="20"/>
          <w:lang w:eastAsia="en-US"/>
        </w:rPr>
      </w:pPr>
      <w:r w:rsidRPr="00511827">
        <w:rPr>
          <w:rFonts w:ascii="Arial" w:eastAsia="Calibri" w:hAnsi="Arial" w:cs="Arial"/>
          <w:bCs/>
          <w:color w:val="FF0000"/>
          <w:sz w:val="20"/>
          <w:szCs w:val="20"/>
          <w:lang w:eastAsia="en-US"/>
        </w:rPr>
        <w:t xml:space="preserve">- </w:t>
      </w:r>
      <w:r w:rsidR="00A44862" w:rsidRPr="00511827">
        <w:rPr>
          <w:rFonts w:ascii="Arial" w:eastAsia="Calibri" w:hAnsi="Arial" w:cs="Arial"/>
          <w:bCs/>
          <w:color w:val="FF0000"/>
          <w:sz w:val="20"/>
          <w:szCs w:val="20"/>
          <w:lang w:eastAsia="en-US"/>
        </w:rPr>
        <w:t xml:space="preserve">s strani PTV </w:t>
      </w:r>
      <w:r w:rsidR="007C7B84" w:rsidRPr="00511827">
        <w:rPr>
          <w:rFonts w:ascii="Arial" w:eastAsia="Calibri" w:hAnsi="Arial" w:cs="Arial"/>
          <w:bCs/>
          <w:color w:val="FF0000"/>
          <w:sz w:val="20"/>
          <w:szCs w:val="20"/>
          <w:lang w:eastAsia="en-US"/>
        </w:rPr>
        <w:t>pridobljen certifikat</w:t>
      </w:r>
      <w:r w:rsidR="00426102" w:rsidRPr="00511827">
        <w:rPr>
          <w:rFonts w:ascii="Arial" w:eastAsia="Calibri" w:hAnsi="Arial" w:cs="Arial"/>
          <w:bCs/>
          <w:color w:val="FF0000"/>
          <w:sz w:val="20"/>
          <w:szCs w:val="20"/>
          <w:lang w:eastAsia="en-US"/>
        </w:rPr>
        <w:t>, veljaven na dan oddaje ponudbe</w:t>
      </w:r>
      <w:r w:rsidR="007C7B84" w:rsidRPr="00511827">
        <w:rPr>
          <w:rFonts w:ascii="Arial" w:eastAsia="Calibri" w:hAnsi="Arial" w:cs="Arial"/>
          <w:bCs/>
          <w:color w:val="FF0000"/>
          <w:sz w:val="20"/>
          <w:szCs w:val="20"/>
          <w:lang w:eastAsia="en-US"/>
        </w:rPr>
        <w:t xml:space="preserve"> ali potrdilo o udeležbi </w:t>
      </w:r>
      <w:r w:rsidR="00A44862" w:rsidRPr="00511827">
        <w:rPr>
          <w:rFonts w:ascii="Arial" w:eastAsia="Calibri" w:hAnsi="Arial" w:cs="Arial"/>
          <w:bCs/>
          <w:color w:val="FF0000"/>
          <w:sz w:val="20"/>
          <w:szCs w:val="20"/>
          <w:lang w:eastAsia="en-US"/>
        </w:rPr>
        <w:t>na izobraževanju za orodje PTV VISUM</w:t>
      </w:r>
      <w:r w:rsidR="007C7B84" w:rsidRPr="00511827">
        <w:rPr>
          <w:rFonts w:ascii="Arial" w:eastAsia="Calibri" w:hAnsi="Arial" w:cs="Arial"/>
          <w:bCs/>
          <w:color w:val="FF0000"/>
          <w:sz w:val="20"/>
          <w:szCs w:val="20"/>
          <w:lang w:eastAsia="en-US"/>
        </w:rPr>
        <w:t xml:space="preserve"> ali PTV OPTIMA</w:t>
      </w:r>
      <w:r w:rsidR="00426102" w:rsidRPr="00511827">
        <w:rPr>
          <w:rFonts w:ascii="Arial" w:eastAsia="Calibri" w:hAnsi="Arial" w:cs="Arial"/>
          <w:bCs/>
          <w:color w:val="FF0000"/>
          <w:sz w:val="20"/>
          <w:szCs w:val="20"/>
          <w:lang w:eastAsia="en-US"/>
        </w:rPr>
        <w:t xml:space="preserve">, pridobljeno v obdobju zadnjih treh let pred oddajo ponudbe </w:t>
      </w:r>
      <w:r w:rsidR="00A44862" w:rsidRPr="00511827">
        <w:rPr>
          <w:rFonts w:ascii="Arial" w:eastAsia="Calibri" w:hAnsi="Arial" w:cs="Arial"/>
          <w:bCs/>
          <w:color w:val="FF0000"/>
          <w:sz w:val="20"/>
          <w:szCs w:val="20"/>
          <w:lang w:eastAsia="en-US"/>
        </w:rPr>
        <w:t>.</w:t>
      </w:r>
    </w:p>
    <w:p w14:paraId="35E49B58" w14:textId="77777777" w:rsidR="00E50A15" w:rsidRPr="00511827" w:rsidRDefault="00E50A15" w:rsidP="00A44862">
      <w:pPr>
        <w:autoSpaceDE w:val="0"/>
        <w:autoSpaceDN w:val="0"/>
        <w:adjustRightInd w:val="0"/>
        <w:spacing w:line="260" w:lineRule="atLeast"/>
        <w:jc w:val="both"/>
        <w:rPr>
          <w:rFonts w:ascii="Arial" w:eastAsia="Calibri" w:hAnsi="Arial" w:cs="Arial"/>
          <w:bCs/>
          <w:color w:val="FF0000"/>
          <w:sz w:val="20"/>
          <w:szCs w:val="20"/>
          <w:lang w:eastAsia="en-US"/>
        </w:rPr>
      </w:pPr>
    </w:p>
    <w:p w14:paraId="412ABC05" w14:textId="06C811BF" w:rsidR="00E50A15" w:rsidRDefault="00E50A15" w:rsidP="00E50A15">
      <w:pPr>
        <w:autoSpaceDE w:val="0"/>
        <w:autoSpaceDN w:val="0"/>
        <w:adjustRightInd w:val="0"/>
        <w:spacing w:line="260" w:lineRule="atLeast"/>
        <w:jc w:val="both"/>
        <w:rPr>
          <w:rFonts w:ascii="Arial" w:eastAsia="Calibri" w:hAnsi="Arial" w:cs="Arial"/>
          <w:bCs/>
          <w:color w:val="000000"/>
          <w:sz w:val="20"/>
          <w:szCs w:val="20"/>
          <w:lang w:eastAsia="en-US"/>
        </w:rPr>
      </w:pPr>
      <w:r w:rsidRPr="00A44862">
        <w:rPr>
          <w:rFonts w:ascii="Arial" w:eastAsia="Calibri" w:hAnsi="Arial" w:cs="Arial"/>
          <w:bCs/>
          <w:color w:val="000000"/>
          <w:sz w:val="20"/>
          <w:szCs w:val="20"/>
          <w:lang w:eastAsia="en-US"/>
        </w:rPr>
        <w:t>Ponudnik mora</w:t>
      </w:r>
      <w:r>
        <w:rPr>
          <w:rFonts w:ascii="Arial" w:eastAsia="Calibri" w:hAnsi="Arial" w:cs="Arial"/>
          <w:bCs/>
          <w:color w:val="000000"/>
          <w:sz w:val="20"/>
          <w:szCs w:val="20"/>
          <w:lang w:eastAsia="en-US"/>
        </w:rPr>
        <w:t xml:space="preserve"> pri oddaji ponudbe</w:t>
      </w:r>
      <w:r w:rsidRPr="00A44862">
        <w:rPr>
          <w:rFonts w:ascii="Arial" w:eastAsia="Calibri" w:hAnsi="Arial" w:cs="Arial"/>
          <w:bCs/>
          <w:color w:val="000000"/>
          <w:sz w:val="20"/>
          <w:szCs w:val="20"/>
          <w:lang w:eastAsia="en-US"/>
        </w:rPr>
        <w:t xml:space="preserve"> za </w:t>
      </w:r>
      <w:r>
        <w:rPr>
          <w:rFonts w:ascii="Arial" w:eastAsia="Calibri" w:hAnsi="Arial" w:cs="Arial"/>
          <w:bCs/>
          <w:color w:val="000000"/>
          <w:sz w:val="20"/>
          <w:szCs w:val="20"/>
          <w:lang w:eastAsia="en-US"/>
        </w:rPr>
        <w:t xml:space="preserve">nadomeščanje zgoraj </w:t>
      </w:r>
      <w:r w:rsidRPr="00E0292E">
        <w:rPr>
          <w:rFonts w:ascii="Arial" w:eastAsia="Calibri" w:hAnsi="Arial" w:cs="Arial"/>
          <w:bCs/>
          <w:color w:val="000000"/>
          <w:sz w:val="20"/>
          <w:szCs w:val="20"/>
          <w:lang w:eastAsia="en-US"/>
        </w:rPr>
        <w:t>navedenih kadrov imenovati najmanj</w:t>
      </w:r>
      <w:r w:rsidRPr="00A44862">
        <w:rPr>
          <w:rFonts w:ascii="Arial" w:eastAsia="Calibri" w:hAnsi="Arial" w:cs="Arial"/>
          <w:bCs/>
          <w:color w:val="000000"/>
          <w:sz w:val="20"/>
          <w:szCs w:val="20"/>
          <w:lang w:eastAsia="en-US"/>
        </w:rPr>
        <w:t xml:space="preserve"> </w:t>
      </w:r>
      <w:r>
        <w:rPr>
          <w:rFonts w:ascii="Arial" w:eastAsia="Calibri" w:hAnsi="Arial" w:cs="Arial"/>
          <w:bCs/>
          <w:color w:val="000000"/>
          <w:sz w:val="20"/>
          <w:szCs w:val="20"/>
          <w:lang w:eastAsia="en-US"/>
        </w:rPr>
        <w:t>2</w:t>
      </w:r>
      <w:r w:rsidRPr="00A44862">
        <w:rPr>
          <w:rFonts w:ascii="Arial" w:eastAsia="Calibri" w:hAnsi="Arial" w:cs="Arial"/>
          <w:bCs/>
          <w:color w:val="000000"/>
          <w:sz w:val="20"/>
          <w:szCs w:val="20"/>
          <w:lang w:eastAsia="en-US"/>
        </w:rPr>
        <w:t xml:space="preserve"> oseb</w:t>
      </w:r>
      <w:r>
        <w:rPr>
          <w:rFonts w:ascii="Arial" w:eastAsia="Calibri" w:hAnsi="Arial" w:cs="Arial"/>
          <w:bCs/>
          <w:color w:val="000000"/>
          <w:sz w:val="20"/>
          <w:szCs w:val="20"/>
          <w:lang w:eastAsia="en-US"/>
        </w:rPr>
        <w:t>i</w:t>
      </w:r>
      <w:r w:rsidRPr="00A44862">
        <w:rPr>
          <w:rFonts w:ascii="Arial" w:eastAsia="Calibri" w:hAnsi="Arial" w:cs="Arial"/>
          <w:bCs/>
          <w:color w:val="000000"/>
          <w:sz w:val="20"/>
          <w:szCs w:val="20"/>
          <w:lang w:eastAsia="en-US"/>
        </w:rPr>
        <w:t>,</w:t>
      </w:r>
      <w:r>
        <w:rPr>
          <w:rFonts w:ascii="Arial" w:eastAsia="Calibri" w:hAnsi="Arial" w:cs="Arial"/>
          <w:bCs/>
          <w:color w:val="000000"/>
          <w:sz w:val="20"/>
          <w:szCs w:val="20"/>
          <w:lang w:eastAsia="en-US"/>
        </w:rPr>
        <w:t xml:space="preserve"> ki j</w:t>
      </w:r>
      <w:r w:rsidR="00653F26">
        <w:rPr>
          <w:rFonts w:ascii="Arial" w:eastAsia="Calibri" w:hAnsi="Arial" w:cs="Arial"/>
          <w:bCs/>
          <w:color w:val="000000"/>
          <w:sz w:val="20"/>
          <w:szCs w:val="20"/>
          <w:lang w:eastAsia="en-US"/>
        </w:rPr>
        <w:t>u</w:t>
      </w:r>
      <w:r>
        <w:rPr>
          <w:rFonts w:ascii="Arial" w:eastAsia="Calibri" w:hAnsi="Arial" w:cs="Arial"/>
          <w:bCs/>
          <w:color w:val="000000"/>
          <w:sz w:val="20"/>
          <w:szCs w:val="20"/>
          <w:lang w:eastAsia="en-US"/>
        </w:rPr>
        <w:t xml:space="preserve"> bo, v primeru potreb po nadomeščanju, zagotovil ponudnik in bosta v primeru nadomeščanja dejansko izvajala delo v NCUP, </w:t>
      </w:r>
      <w:r w:rsidRPr="00A44862">
        <w:rPr>
          <w:rFonts w:ascii="Arial" w:eastAsia="Calibri" w:hAnsi="Arial" w:cs="Arial"/>
          <w:bCs/>
          <w:color w:val="000000"/>
          <w:sz w:val="20"/>
          <w:szCs w:val="20"/>
          <w:lang w:eastAsia="en-US"/>
        </w:rPr>
        <w:t>izpolnjuje</w:t>
      </w:r>
      <w:r>
        <w:rPr>
          <w:rFonts w:ascii="Arial" w:eastAsia="Calibri" w:hAnsi="Arial" w:cs="Arial"/>
          <w:bCs/>
          <w:color w:val="000000"/>
          <w:sz w:val="20"/>
          <w:szCs w:val="20"/>
          <w:lang w:eastAsia="en-US"/>
        </w:rPr>
        <w:t>ta pa</w:t>
      </w:r>
      <w:r w:rsidRPr="00A44862">
        <w:rPr>
          <w:rFonts w:ascii="Arial" w:eastAsia="Calibri" w:hAnsi="Arial" w:cs="Arial"/>
          <w:bCs/>
          <w:color w:val="000000"/>
          <w:sz w:val="20"/>
          <w:szCs w:val="20"/>
          <w:lang w:eastAsia="en-US"/>
        </w:rPr>
        <w:t xml:space="preserve"> naslednje pogoje:</w:t>
      </w:r>
    </w:p>
    <w:p w14:paraId="5AA981A6" w14:textId="77777777" w:rsidR="00F86319" w:rsidRPr="00A44862" w:rsidRDefault="00F86319" w:rsidP="00A44862">
      <w:pPr>
        <w:autoSpaceDE w:val="0"/>
        <w:autoSpaceDN w:val="0"/>
        <w:adjustRightInd w:val="0"/>
        <w:spacing w:line="260" w:lineRule="atLeast"/>
        <w:jc w:val="both"/>
        <w:rPr>
          <w:rFonts w:ascii="Arial" w:eastAsia="Calibri" w:hAnsi="Arial" w:cs="Arial"/>
          <w:bCs/>
          <w:color w:val="000000"/>
          <w:sz w:val="20"/>
          <w:szCs w:val="20"/>
          <w:lang w:eastAsia="en-US"/>
        </w:rPr>
      </w:pPr>
    </w:p>
    <w:p w14:paraId="124FC168" w14:textId="4970448D" w:rsidR="00A44862" w:rsidRPr="00511827" w:rsidRDefault="00F86319" w:rsidP="00A44862">
      <w:pPr>
        <w:autoSpaceDE w:val="0"/>
        <w:autoSpaceDN w:val="0"/>
        <w:adjustRightInd w:val="0"/>
        <w:spacing w:line="260" w:lineRule="atLeast"/>
        <w:jc w:val="both"/>
        <w:rPr>
          <w:rFonts w:ascii="Arial" w:eastAsia="Calibri" w:hAnsi="Arial" w:cs="Arial"/>
          <w:bCs/>
          <w:color w:val="FF0000"/>
          <w:sz w:val="20"/>
          <w:szCs w:val="20"/>
          <w:lang w:eastAsia="en-US"/>
        </w:rPr>
      </w:pPr>
      <w:r w:rsidRPr="00511827">
        <w:rPr>
          <w:rFonts w:ascii="Arial" w:eastAsia="Calibri" w:hAnsi="Arial" w:cs="Arial"/>
          <w:b/>
          <w:bCs/>
          <w:color w:val="FF0000"/>
          <w:sz w:val="20"/>
          <w:szCs w:val="20"/>
          <w:lang w:eastAsia="en-US"/>
        </w:rPr>
        <w:t xml:space="preserve">II) </w:t>
      </w:r>
      <w:r w:rsidR="00A44862" w:rsidRPr="00511827">
        <w:rPr>
          <w:rFonts w:ascii="Arial" w:eastAsia="Calibri" w:hAnsi="Arial" w:cs="Arial"/>
          <w:b/>
          <w:bCs/>
          <w:color w:val="FF0000"/>
          <w:sz w:val="20"/>
          <w:szCs w:val="20"/>
          <w:lang w:eastAsia="en-US"/>
        </w:rPr>
        <w:t>Prometni inženir, nadomestni kader</w:t>
      </w:r>
      <w:r w:rsidR="00A44862" w:rsidRPr="00511827">
        <w:rPr>
          <w:rFonts w:ascii="Arial" w:eastAsia="Calibri" w:hAnsi="Arial" w:cs="Arial"/>
          <w:bCs/>
          <w:color w:val="FF0000"/>
          <w:sz w:val="20"/>
          <w:szCs w:val="20"/>
          <w:lang w:eastAsia="en-US"/>
        </w:rPr>
        <w:t xml:space="preserve"> (vsaj 2 kadra) (nadomestni kader nadomešča odsotnost prometn</w:t>
      </w:r>
      <w:r w:rsidR="00746656" w:rsidRPr="00511827">
        <w:rPr>
          <w:rFonts w:ascii="Arial" w:eastAsia="Calibri" w:hAnsi="Arial" w:cs="Arial"/>
          <w:bCs/>
          <w:color w:val="FF0000"/>
          <w:sz w:val="20"/>
          <w:szCs w:val="20"/>
          <w:lang w:eastAsia="en-US"/>
        </w:rPr>
        <w:t>ih</w:t>
      </w:r>
      <w:r w:rsidR="00A44862" w:rsidRPr="00511827">
        <w:rPr>
          <w:rFonts w:ascii="Arial" w:eastAsia="Calibri" w:hAnsi="Arial" w:cs="Arial"/>
          <w:bCs/>
          <w:color w:val="FF0000"/>
          <w:sz w:val="20"/>
          <w:szCs w:val="20"/>
          <w:lang w:eastAsia="en-US"/>
        </w:rPr>
        <w:t xml:space="preserve"> inženirj</w:t>
      </w:r>
      <w:r w:rsidR="00746656" w:rsidRPr="00511827">
        <w:rPr>
          <w:rFonts w:ascii="Arial" w:eastAsia="Calibri" w:hAnsi="Arial" w:cs="Arial"/>
          <w:bCs/>
          <w:color w:val="FF0000"/>
          <w:sz w:val="20"/>
          <w:szCs w:val="20"/>
          <w:lang w:eastAsia="en-US"/>
        </w:rPr>
        <w:t>ev,</w:t>
      </w:r>
      <w:r w:rsidR="00A44862" w:rsidRPr="00511827">
        <w:rPr>
          <w:rFonts w:ascii="Arial" w:eastAsia="Calibri" w:hAnsi="Arial" w:cs="Arial"/>
          <w:bCs/>
          <w:color w:val="FF0000"/>
          <w:sz w:val="20"/>
          <w:szCs w:val="20"/>
          <w:lang w:eastAsia="en-US"/>
        </w:rPr>
        <w:t xml:space="preserve"> strokovnjak</w:t>
      </w:r>
      <w:r w:rsidR="00746656" w:rsidRPr="00511827">
        <w:rPr>
          <w:rFonts w:ascii="Arial" w:eastAsia="Calibri" w:hAnsi="Arial" w:cs="Arial"/>
          <w:bCs/>
          <w:color w:val="FF0000"/>
          <w:sz w:val="20"/>
          <w:szCs w:val="20"/>
          <w:lang w:eastAsia="en-US"/>
        </w:rPr>
        <w:t>ov</w:t>
      </w:r>
      <w:r w:rsidR="00A44862" w:rsidRPr="00511827">
        <w:rPr>
          <w:rFonts w:ascii="Arial" w:eastAsia="Calibri" w:hAnsi="Arial" w:cs="Arial"/>
          <w:bCs/>
          <w:color w:val="FF0000"/>
          <w:sz w:val="20"/>
          <w:szCs w:val="20"/>
          <w:lang w:eastAsia="en-US"/>
        </w:rPr>
        <w:t xml:space="preserve"> ob njuni odsotnosti)</w:t>
      </w:r>
    </w:p>
    <w:p w14:paraId="18BB630A" w14:textId="445D899A" w:rsidR="00A44862" w:rsidRPr="00511827" w:rsidRDefault="00F86319" w:rsidP="00A44862">
      <w:pPr>
        <w:autoSpaceDE w:val="0"/>
        <w:autoSpaceDN w:val="0"/>
        <w:adjustRightInd w:val="0"/>
        <w:spacing w:line="260" w:lineRule="atLeast"/>
        <w:jc w:val="both"/>
        <w:rPr>
          <w:rFonts w:ascii="Arial" w:eastAsia="Calibri" w:hAnsi="Arial" w:cs="Arial"/>
          <w:bCs/>
          <w:color w:val="FF0000"/>
          <w:sz w:val="20"/>
          <w:szCs w:val="20"/>
          <w:lang w:eastAsia="en-US"/>
        </w:rPr>
      </w:pPr>
      <w:r w:rsidRPr="00511827">
        <w:rPr>
          <w:rFonts w:ascii="Arial" w:eastAsia="Calibri" w:hAnsi="Arial" w:cs="Arial"/>
          <w:bCs/>
          <w:color w:val="FF0000"/>
          <w:sz w:val="20"/>
          <w:szCs w:val="20"/>
          <w:lang w:eastAsia="en-US"/>
        </w:rPr>
        <w:t>- r</w:t>
      </w:r>
      <w:r w:rsidR="00A44862" w:rsidRPr="00511827">
        <w:rPr>
          <w:rFonts w:ascii="Arial" w:eastAsia="Calibri" w:hAnsi="Arial" w:cs="Arial"/>
          <w:bCs/>
          <w:color w:val="FF0000"/>
          <w:sz w:val="20"/>
          <w:szCs w:val="20"/>
          <w:lang w:eastAsia="en-US"/>
        </w:rPr>
        <w:t>edno zaposlen pri ponudniku</w:t>
      </w:r>
      <w:r w:rsidR="00E50A15" w:rsidRPr="00511827">
        <w:rPr>
          <w:rFonts w:ascii="Arial" w:eastAsia="Calibri" w:hAnsi="Arial" w:cs="Arial"/>
          <w:bCs/>
          <w:color w:val="FF0000"/>
          <w:sz w:val="20"/>
          <w:szCs w:val="20"/>
          <w:lang w:eastAsia="en-US"/>
        </w:rPr>
        <w:t>, partnerju ali podizvajalcu</w:t>
      </w:r>
      <w:r w:rsidR="00A44862" w:rsidRPr="00511827">
        <w:rPr>
          <w:rFonts w:ascii="Arial" w:eastAsia="Calibri" w:hAnsi="Arial" w:cs="Arial"/>
          <w:bCs/>
          <w:color w:val="FF0000"/>
          <w:sz w:val="20"/>
          <w:szCs w:val="20"/>
          <w:lang w:eastAsia="en-US"/>
        </w:rPr>
        <w:t xml:space="preserve"> </w:t>
      </w:r>
      <w:r w:rsidR="00E50A15" w:rsidRPr="00511827">
        <w:rPr>
          <w:rFonts w:ascii="Arial" w:eastAsia="Calibri" w:hAnsi="Arial" w:cs="Arial"/>
          <w:bCs/>
          <w:color w:val="FF0000"/>
          <w:sz w:val="20"/>
          <w:szCs w:val="20"/>
          <w:lang w:eastAsia="en-US"/>
        </w:rPr>
        <w:t>na dan oddaje ponudbe</w:t>
      </w:r>
      <w:r w:rsidR="00A44862" w:rsidRPr="00511827">
        <w:rPr>
          <w:rFonts w:ascii="Arial" w:eastAsia="Calibri" w:hAnsi="Arial" w:cs="Arial"/>
          <w:bCs/>
          <w:color w:val="FF0000"/>
          <w:sz w:val="20"/>
          <w:szCs w:val="20"/>
          <w:lang w:eastAsia="en-US"/>
        </w:rPr>
        <w:t>;</w:t>
      </w:r>
    </w:p>
    <w:p w14:paraId="67D32935" w14:textId="20454873" w:rsidR="00A44862" w:rsidRPr="00511827" w:rsidRDefault="00A44862" w:rsidP="00A44862">
      <w:pPr>
        <w:autoSpaceDE w:val="0"/>
        <w:autoSpaceDN w:val="0"/>
        <w:adjustRightInd w:val="0"/>
        <w:spacing w:line="260" w:lineRule="atLeast"/>
        <w:jc w:val="both"/>
        <w:rPr>
          <w:rFonts w:ascii="Arial" w:eastAsia="Calibri" w:hAnsi="Arial" w:cs="Arial"/>
          <w:bCs/>
          <w:color w:val="FF0000"/>
          <w:sz w:val="20"/>
          <w:szCs w:val="20"/>
          <w:lang w:eastAsia="en-US"/>
        </w:rPr>
      </w:pPr>
      <w:r w:rsidRPr="00511827">
        <w:rPr>
          <w:rFonts w:ascii="Arial" w:eastAsia="Calibri" w:hAnsi="Arial" w:cs="Arial"/>
          <w:bCs/>
          <w:color w:val="FF0000"/>
          <w:sz w:val="20"/>
          <w:szCs w:val="20"/>
          <w:lang w:eastAsia="en-US"/>
        </w:rPr>
        <w:t>-</w:t>
      </w:r>
      <w:r w:rsidR="00F86319" w:rsidRPr="00511827">
        <w:rPr>
          <w:rFonts w:ascii="Arial" w:eastAsia="Calibri" w:hAnsi="Arial" w:cs="Arial"/>
          <w:bCs/>
          <w:color w:val="FF0000"/>
          <w:sz w:val="20"/>
          <w:szCs w:val="20"/>
          <w:lang w:eastAsia="en-US"/>
        </w:rPr>
        <w:t xml:space="preserve"> i</w:t>
      </w:r>
      <w:r w:rsidRPr="00511827">
        <w:rPr>
          <w:rFonts w:ascii="Arial" w:eastAsia="Calibri" w:hAnsi="Arial" w:cs="Arial"/>
          <w:bCs/>
          <w:color w:val="FF0000"/>
          <w:sz w:val="20"/>
          <w:szCs w:val="20"/>
          <w:lang w:eastAsia="en-US"/>
        </w:rPr>
        <w:t xml:space="preserve">zobrazba iz </w:t>
      </w:r>
      <w:r w:rsidR="00C95732" w:rsidRPr="00511827">
        <w:rPr>
          <w:rFonts w:ascii="Arial" w:eastAsia="Calibri" w:hAnsi="Arial" w:cs="Arial"/>
          <w:bCs/>
          <w:color w:val="FF0000"/>
          <w:sz w:val="20"/>
          <w:szCs w:val="20"/>
          <w:lang w:eastAsia="en-US"/>
        </w:rPr>
        <w:t>gradbene</w:t>
      </w:r>
      <w:r w:rsidR="00BA3AB0" w:rsidRPr="00511827">
        <w:rPr>
          <w:rFonts w:ascii="Arial" w:eastAsia="Calibri" w:hAnsi="Arial" w:cs="Arial"/>
          <w:bCs/>
          <w:color w:val="FF0000"/>
          <w:sz w:val="20"/>
          <w:szCs w:val="20"/>
          <w:lang w:eastAsia="en-US"/>
        </w:rPr>
        <w:t xml:space="preserve"> ali</w:t>
      </w:r>
      <w:r w:rsidR="00C95732" w:rsidRPr="00511827">
        <w:rPr>
          <w:rFonts w:ascii="Arial" w:eastAsia="Calibri" w:hAnsi="Arial" w:cs="Arial"/>
          <w:bCs/>
          <w:color w:val="FF0000"/>
          <w:sz w:val="20"/>
          <w:szCs w:val="20"/>
          <w:lang w:eastAsia="en-US"/>
        </w:rPr>
        <w:t xml:space="preserve"> </w:t>
      </w:r>
      <w:r w:rsidRPr="00511827">
        <w:rPr>
          <w:rFonts w:ascii="Arial" w:eastAsia="Calibri" w:hAnsi="Arial" w:cs="Arial"/>
          <w:bCs/>
          <w:color w:val="FF0000"/>
          <w:sz w:val="20"/>
          <w:szCs w:val="20"/>
          <w:lang w:eastAsia="en-US"/>
        </w:rPr>
        <w:t>prometno-tehnične smeri</w:t>
      </w:r>
      <w:r w:rsidR="00C95732" w:rsidRPr="00511827">
        <w:rPr>
          <w:rFonts w:ascii="Arial" w:eastAsia="Calibri" w:hAnsi="Arial" w:cs="Arial"/>
          <w:bCs/>
          <w:color w:val="FF0000"/>
          <w:sz w:val="20"/>
          <w:szCs w:val="20"/>
          <w:lang w:eastAsia="en-US"/>
        </w:rPr>
        <w:t xml:space="preserve"> (</w:t>
      </w:r>
      <w:r w:rsidR="00BB5AFD" w:rsidRPr="00511827">
        <w:rPr>
          <w:rFonts w:ascii="Arial" w:eastAsia="Calibri" w:hAnsi="Arial" w:cs="Arial"/>
          <w:bCs/>
          <w:color w:val="FF0000"/>
          <w:sz w:val="20"/>
          <w:szCs w:val="20"/>
          <w:lang w:eastAsia="en-US"/>
        </w:rPr>
        <w:t xml:space="preserve">diplomirani </w:t>
      </w:r>
      <w:r w:rsidR="00C95732" w:rsidRPr="00511827">
        <w:rPr>
          <w:rFonts w:ascii="Arial" w:eastAsia="Calibri" w:hAnsi="Arial" w:cs="Arial"/>
          <w:bCs/>
          <w:color w:val="FF0000"/>
          <w:sz w:val="20"/>
          <w:szCs w:val="20"/>
          <w:lang w:eastAsia="en-US"/>
        </w:rPr>
        <w:t xml:space="preserve">inženir gradbeništva ali </w:t>
      </w:r>
      <w:r w:rsidR="00BB5AFD" w:rsidRPr="00511827">
        <w:rPr>
          <w:rFonts w:ascii="Arial" w:eastAsia="Calibri" w:hAnsi="Arial" w:cs="Arial"/>
          <w:bCs/>
          <w:color w:val="FF0000"/>
          <w:sz w:val="20"/>
          <w:szCs w:val="20"/>
          <w:lang w:eastAsia="en-US"/>
        </w:rPr>
        <w:t xml:space="preserve">diplomirani </w:t>
      </w:r>
      <w:r w:rsidR="00C95732" w:rsidRPr="00511827">
        <w:rPr>
          <w:rFonts w:ascii="Arial" w:eastAsia="Calibri" w:hAnsi="Arial" w:cs="Arial"/>
          <w:bCs/>
          <w:color w:val="FF0000"/>
          <w:sz w:val="20"/>
          <w:szCs w:val="20"/>
          <w:lang w:eastAsia="en-US"/>
        </w:rPr>
        <w:t>inženir prometa)</w:t>
      </w:r>
      <w:r w:rsidRPr="00511827">
        <w:rPr>
          <w:rFonts w:ascii="Arial" w:eastAsia="Calibri" w:hAnsi="Arial" w:cs="Arial"/>
          <w:bCs/>
          <w:color w:val="FF0000"/>
          <w:sz w:val="20"/>
          <w:szCs w:val="20"/>
          <w:lang w:eastAsia="en-US"/>
        </w:rPr>
        <w:t>, najmanj raven 6 po SOK</w:t>
      </w:r>
      <w:r w:rsidR="0093009D" w:rsidRPr="00511827">
        <w:rPr>
          <w:rFonts w:ascii="Arial" w:eastAsia="Calibri" w:hAnsi="Arial" w:cs="Arial"/>
          <w:bCs/>
          <w:color w:val="FF0000"/>
          <w:sz w:val="20"/>
          <w:szCs w:val="20"/>
          <w:lang w:eastAsia="en-US"/>
        </w:rPr>
        <w:t xml:space="preserve">  - diploma o višji strokovni izobrazbi (Višja strokovna izobrazba)</w:t>
      </w:r>
      <w:r w:rsidRPr="00511827">
        <w:rPr>
          <w:rFonts w:ascii="Arial" w:eastAsia="Calibri" w:hAnsi="Arial" w:cs="Arial"/>
          <w:bCs/>
          <w:color w:val="FF0000"/>
          <w:sz w:val="20"/>
          <w:szCs w:val="20"/>
          <w:lang w:eastAsia="en-US"/>
        </w:rPr>
        <w:t>;</w:t>
      </w:r>
    </w:p>
    <w:p w14:paraId="2AE0C766" w14:textId="6CE4FCC0" w:rsidR="00A44862" w:rsidRPr="00511827" w:rsidRDefault="00A44862" w:rsidP="00A44862">
      <w:pPr>
        <w:autoSpaceDE w:val="0"/>
        <w:autoSpaceDN w:val="0"/>
        <w:adjustRightInd w:val="0"/>
        <w:spacing w:line="260" w:lineRule="atLeast"/>
        <w:jc w:val="both"/>
        <w:rPr>
          <w:rFonts w:ascii="Arial" w:eastAsia="Calibri" w:hAnsi="Arial" w:cs="Arial"/>
          <w:bCs/>
          <w:color w:val="FF0000"/>
          <w:sz w:val="20"/>
          <w:szCs w:val="20"/>
          <w:lang w:eastAsia="en-US"/>
        </w:rPr>
      </w:pPr>
      <w:r w:rsidRPr="00511827">
        <w:rPr>
          <w:rFonts w:ascii="Arial" w:eastAsia="Calibri" w:hAnsi="Arial" w:cs="Arial"/>
          <w:bCs/>
          <w:color w:val="FF0000"/>
          <w:sz w:val="20"/>
          <w:szCs w:val="20"/>
          <w:lang w:eastAsia="en-US"/>
        </w:rPr>
        <w:t>-</w:t>
      </w:r>
      <w:r w:rsidR="00F86319" w:rsidRPr="00511827">
        <w:rPr>
          <w:rFonts w:ascii="Arial" w:eastAsia="Calibri" w:hAnsi="Arial" w:cs="Arial"/>
          <w:bCs/>
          <w:color w:val="FF0000"/>
          <w:sz w:val="20"/>
          <w:szCs w:val="20"/>
          <w:lang w:eastAsia="en-US"/>
        </w:rPr>
        <w:t xml:space="preserve"> v</w:t>
      </w:r>
      <w:r w:rsidRPr="00511827">
        <w:rPr>
          <w:rFonts w:ascii="Arial" w:eastAsia="Calibri" w:hAnsi="Arial" w:cs="Arial"/>
          <w:bCs/>
          <w:color w:val="FF0000"/>
          <w:sz w:val="20"/>
          <w:szCs w:val="20"/>
          <w:lang w:eastAsia="en-US"/>
        </w:rPr>
        <w:t xml:space="preserve">saj </w:t>
      </w:r>
      <w:r w:rsidR="00426102" w:rsidRPr="00511827">
        <w:rPr>
          <w:rFonts w:ascii="Arial" w:eastAsia="Calibri" w:hAnsi="Arial" w:cs="Arial"/>
          <w:bCs/>
          <w:color w:val="FF0000"/>
          <w:sz w:val="20"/>
          <w:szCs w:val="20"/>
          <w:lang w:eastAsia="en-US"/>
        </w:rPr>
        <w:t>5</w:t>
      </w:r>
      <w:r w:rsidRPr="00511827">
        <w:rPr>
          <w:rFonts w:ascii="Arial" w:eastAsia="Calibri" w:hAnsi="Arial" w:cs="Arial"/>
          <w:bCs/>
          <w:color w:val="FF0000"/>
          <w:sz w:val="20"/>
          <w:szCs w:val="20"/>
          <w:lang w:eastAsia="en-US"/>
        </w:rPr>
        <w:t xml:space="preserve"> let delovnih izkušenj</w:t>
      </w:r>
      <w:r w:rsidR="003A3127" w:rsidRPr="00511827">
        <w:rPr>
          <w:rFonts w:ascii="Arial" w:eastAsia="Calibri" w:hAnsi="Arial" w:cs="Arial"/>
          <w:bCs/>
          <w:color w:val="FF0000"/>
          <w:sz w:val="20"/>
          <w:szCs w:val="20"/>
          <w:lang w:eastAsia="en-US"/>
        </w:rPr>
        <w:t>;</w:t>
      </w:r>
      <w:r w:rsidR="00F7553F" w:rsidRPr="00511827">
        <w:rPr>
          <w:rFonts w:ascii="Arial" w:eastAsia="Calibri" w:hAnsi="Arial" w:cs="Arial"/>
          <w:bCs/>
          <w:color w:val="FF0000"/>
          <w:sz w:val="20"/>
          <w:szCs w:val="20"/>
          <w:lang w:eastAsia="en-US"/>
        </w:rPr>
        <w:t xml:space="preserve"> </w:t>
      </w:r>
    </w:p>
    <w:p w14:paraId="0C4E522C" w14:textId="276DF7C3" w:rsidR="00A44862" w:rsidRPr="00511827" w:rsidRDefault="00A44862" w:rsidP="00A44862">
      <w:pPr>
        <w:autoSpaceDE w:val="0"/>
        <w:autoSpaceDN w:val="0"/>
        <w:adjustRightInd w:val="0"/>
        <w:spacing w:line="260" w:lineRule="atLeast"/>
        <w:jc w:val="both"/>
        <w:rPr>
          <w:rFonts w:ascii="Arial" w:eastAsia="Calibri" w:hAnsi="Arial" w:cs="Arial"/>
          <w:bCs/>
          <w:color w:val="FF0000"/>
          <w:sz w:val="20"/>
          <w:szCs w:val="20"/>
          <w:lang w:eastAsia="en-US"/>
        </w:rPr>
      </w:pPr>
      <w:r w:rsidRPr="00511827">
        <w:rPr>
          <w:rFonts w:ascii="Arial" w:eastAsia="Calibri" w:hAnsi="Arial" w:cs="Arial"/>
          <w:bCs/>
          <w:color w:val="FF0000"/>
          <w:sz w:val="20"/>
          <w:szCs w:val="20"/>
          <w:lang w:eastAsia="en-US"/>
        </w:rPr>
        <w:t>-</w:t>
      </w:r>
      <w:r w:rsidR="00F86319" w:rsidRPr="00511827">
        <w:rPr>
          <w:rFonts w:ascii="Arial" w:eastAsia="Calibri" w:hAnsi="Arial" w:cs="Arial"/>
          <w:bCs/>
          <w:color w:val="FF0000"/>
          <w:sz w:val="20"/>
          <w:szCs w:val="20"/>
          <w:lang w:eastAsia="en-US"/>
        </w:rPr>
        <w:t xml:space="preserve"> v</w:t>
      </w:r>
      <w:r w:rsidRPr="00511827">
        <w:rPr>
          <w:rFonts w:ascii="Arial" w:eastAsia="Calibri" w:hAnsi="Arial" w:cs="Arial"/>
          <w:bCs/>
          <w:color w:val="FF0000"/>
          <w:sz w:val="20"/>
          <w:szCs w:val="20"/>
          <w:lang w:eastAsia="en-US"/>
        </w:rPr>
        <w:t xml:space="preserve">saj 3 let delovnih izkušenj z delom na prometnem modeliranju z orodji PTV. </w:t>
      </w:r>
    </w:p>
    <w:p w14:paraId="33B32BB7" w14:textId="77777777" w:rsidR="00A44862" w:rsidRPr="00A44862" w:rsidRDefault="00A44862" w:rsidP="00A44862">
      <w:pPr>
        <w:autoSpaceDE w:val="0"/>
        <w:autoSpaceDN w:val="0"/>
        <w:adjustRightInd w:val="0"/>
        <w:spacing w:line="260" w:lineRule="atLeast"/>
        <w:jc w:val="both"/>
        <w:rPr>
          <w:rFonts w:ascii="Arial" w:eastAsia="Calibri" w:hAnsi="Arial" w:cs="Arial"/>
          <w:bCs/>
          <w:color w:val="000000"/>
          <w:sz w:val="20"/>
          <w:szCs w:val="20"/>
          <w:lang w:eastAsia="en-US"/>
        </w:rPr>
      </w:pPr>
    </w:p>
    <w:p w14:paraId="3CE5A564" w14:textId="60FBCAA2" w:rsidR="003871BB" w:rsidRPr="00511827" w:rsidRDefault="003871BB" w:rsidP="00A93C7A">
      <w:pPr>
        <w:autoSpaceDE w:val="0"/>
        <w:autoSpaceDN w:val="0"/>
        <w:adjustRightInd w:val="0"/>
        <w:spacing w:line="260" w:lineRule="atLeast"/>
        <w:jc w:val="both"/>
        <w:rPr>
          <w:rFonts w:ascii="Arial" w:hAnsi="Arial" w:cs="Arial"/>
          <w:color w:val="FF0000"/>
          <w:sz w:val="20"/>
          <w:szCs w:val="20"/>
          <w:lang w:eastAsia="ar-SA"/>
        </w:rPr>
      </w:pPr>
      <w:r w:rsidRPr="00511827">
        <w:rPr>
          <w:rFonts w:ascii="Arial" w:hAnsi="Arial" w:cs="Arial"/>
          <w:color w:val="FF0000"/>
          <w:sz w:val="20"/>
          <w:szCs w:val="20"/>
          <w:lang w:eastAsia="ar-SA"/>
        </w:rPr>
        <w:t>Operativno delo bosta morala pri izvedbi posla izvajati oba nominirana stalna kadra, izključno v primerih začasne odsotnosti do največ 6 tednov v enem kosu in kumulativno do največ 10 tednov v letu se nadomeščata z nominiranim nadomestnim kadrom. V primerih daljše odsotnosti katerega izmed stalnih kadrov (več kot 6 tednov v enem kosu ali več kot kumulativno 10 tednov v enem letu) mora izvajalec nominirati nov stalni kader, ki izpolnjuje zgoraj navedene pogoje za stalni kader (I – prometni inženir, strokovnjak). V primeru kumulativne odsotnosti več kot 10 tednov v enem letu katerega izmed stalnih kadrov izvajalec za naslednje leto nominira nov stalni kader.</w:t>
      </w:r>
    </w:p>
    <w:p w14:paraId="42104C07" w14:textId="77777777" w:rsidR="003871BB" w:rsidRPr="00A93C7A" w:rsidRDefault="003871BB" w:rsidP="00A93C7A">
      <w:pPr>
        <w:autoSpaceDE w:val="0"/>
        <w:autoSpaceDN w:val="0"/>
        <w:adjustRightInd w:val="0"/>
        <w:spacing w:line="260" w:lineRule="atLeast"/>
        <w:jc w:val="both"/>
        <w:rPr>
          <w:rFonts w:ascii="Arial" w:eastAsia="Calibri" w:hAnsi="Arial" w:cs="Arial"/>
          <w:color w:val="000000"/>
          <w:sz w:val="20"/>
          <w:szCs w:val="20"/>
        </w:rPr>
      </w:pPr>
    </w:p>
    <w:p w14:paraId="2C58D031" w14:textId="77777777" w:rsidR="00B90E42" w:rsidRDefault="00A93C7A" w:rsidP="00A93C7A">
      <w:pPr>
        <w:spacing w:line="260" w:lineRule="atLeast"/>
        <w:jc w:val="both"/>
        <w:rPr>
          <w:rFonts w:ascii="Arial" w:hAnsi="Arial" w:cs="Arial"/>
          <w:sz w:val="20"/>
          <w:szCs w:val="20"/>
          <w:lang w:eastAsia="en-US"/>
        </w:rPr>
      </w:pPr>
      <w:r w:rsidRPr="00A93C7A">
        <w:rPr>
          <w:rFonts w:ascii="Arial" w:hAnsi="Arial" w:cs="Arial"/>
          <w:sz w:val="20"/>
          <w:szCs w:val="20"/>
          <w:lang w:eastAsia="ar-SA"/>
        </w:rPr>
        <w:t xml:space="preserve">Ponudnik je dolžan ves čas trajanja projekta zagotavljati kader, ki ga je navedel z referencami v ponudbi. </w:t>
      </w:r>
      <w:r w:rsidRPr="00A93C7A">
        <w:rPr>
          <w:rFonts w:ascii="Arial" w:hAnsi="Arial" w:cs="Arial"/>
          <w:sz w:val="20"/>
          <w:szCs w:val="20"/>
          <w:lang w:eastAsia="en-US"/>
        </w:rPr>
        <w:t>Zamenjava strokovnega kadra je možna izključno</w:t>
      </w:r>
      <w:r w:rsidR="00B90E42">
        <w:rPr>
          <w:rFonts w:ascii="Arial" w:hAnsi="Arial" w:cs="Arial"/>
          <w:sz w:val="20"/>
          <w:szCs w:val="20"/>
          <w:lang w:eastAsia="en-US"/>
        </w:rPr>
        <w:t xml:space="preserve"> v primeru višje sile in le</w:t>
      </w:r>
      <w:r w:rsidRPr="00A93C7A">
        <w:rPr>
          <w:rFonts w:ascii="Arial" w:hAnsi="Arial" w:cs="Arial"/>
          <w:sz w:val="20"/>
          <w:szCs w:val="20"/>
          <w:lang w:eastAsia="en-US"/>
        </w:rPr>
        <w:t xml:space="preserve"> s soglasjem naročnika. Nadomestne osebe morajo izpolnjevati zahtevane pogoje in merila glede kadrovske usposobljenosti za posamezno vlogo, na podlagi katerih je bila ponudniku priznana sposobnost za izpolnitev naročila in imeti enake ali boljše kvalifikacije.</w:t>
      </w:r>
    </w:p>
    <w:p w14:paraId="5E2CE7E3" w14:textId="1DDFC36C" w:rsidR="00A93C7A" w:rsidRPr="00A93C7A" w:rsidRDefault="00A93C7A" w:rsidP="00A93C7A">
      <w:pPr>
        <w:spacing w:line="260" w:lineRule="atLeast"/>
        <w:jc w:val="both"/>
        <w:rPr>
          <w:rFonts w:ascii="Arial" w:hAnsi="Arial" w:cs="Arial"/>
          <w:sz w:val="20"/>
          <w:szCs w:val="20"/>
          <w:lang w:eastAsia="en-US"/>
        </w:rPr>
      </w:pPr>
      <w:r w:rsidRPr="00A93C7A">
        <w:rPr>
          <w:rFonts w:ascii="Arial" w:hAnsi="Arial" w:cs="Arial"/>
          <w:sz w:val="20"/>
          <w:szCs w:val="20"/>
          <w:lang w:eastAsia="en-US"/>
        </w:rPr>
        <w:t xml:space="preserve"> </w:t>
      </w:r>
    </w:p>
    <w:p w14:paraId="37A3627E" w14:textId="71BD0D1B" w:rsidR="00A93C7A" w:rsidRPr="00A93C7A" w:rsidRDefault="00A93C7A" w:rsidP="00A93C7A">
      <w:pPr>
        <w:suppressAutoHyphens/>
        <w:spacing w:line="260" w:lineRule="atLeast"/>
        <w:jc w:val="both"/>
        <w:rPr>
          <w:rFonts w:ascii="Arial" w:hAnsi="Arial" w:cs="Arial"/>
          <w:sz w:val="20"/>
          <w:szCs w:val="20"/>
          <w:lang w:eastAsia="ar-SA"/>
        </w:rPr>
      </w:pPr>
      <w:r w:rsidRPr="00E0292E">
        <w:rPr>
          <w:rFonts w:ascii="Arial" w:hAnsi="Arial" w:cs="Arial"/>
          <w:sz w:val="20"/>
          <w:szCs w:val="20"/>
          <w:lang w:eastAsia="ar-SA"/>
        </w:rPr>
        <w:t>Če ponudnik navaja kader, ki je zaposlen pri drugem delodajalcu oziroma je ta kader nominiran kot fizična oseba, mora ponudnik delodajalca, pri katerem je navedeni kader zaposlen, oziroma ta kader kot fizično osebo v ponudbi navesti kot podizvajalca ali soponudnika in zanj predložiti ESPD.</w:t>
      </w:r>
    </w:p>
    <w:p w14:paraId="1206529E" w14:textId="77777777" w:rsidR="00A93C7A" w:rsidRPr="00A93C7A" w:rsidRDefault="00A93C7A" w:rsidP="00A93C7A">
      <w:pPr>
        <w:suppressAutoHyphens/>
        <w:spacing w:line="260" w:lineRule="atLeast"/>
        <w:jc w:val="both"/>
        <w:rPr>
          <w:rFonts w:ascii="Arial" w:hAnsi="Arial" w:cs="Arial"/>
          <w:sz w:val="20"/>
          <w:szCs w:val="20"/>
          <w:lang w:eastAsia="ar-SA"/>
        </w:rPr>
      </w:pPr>
    </w:p>
    <w:p w14:paraId="0BAA078F" w14:textId="4221BB4C" w:rsidR="00A93C7A" w:rsidRPr="00650C28" w:rsidRDefault="00A93C7A" w:rsidP="00650C28">
      <w:pPr>
        <w:autoSpaceDE w:val="0"/>
        <w:autoSpaceDN w:val="0"/>
        <w:adjustRightInd w:val="0"/>
        <w:jc w:val="both"/>
        <w:rPr>
          <w:rFonts w:ascii="Arial" w:eastAsia="Calibri" w:hAnsi="Arial" w:cs="Arial"/>
          <w:color w:val="000000"/>
          <w:sz w:val="20"/>
          <w:szCs w:val="20"/>
        </w:rPr>
      </w:pPr>
    </w:p>
    <w:p w14:paraId="14F0B81E" w14:textId="77777777" w:rsidR="00080D62" w:rsidRPr="005037EF"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5037EF">
        <w:rPr>
          <w:rFonts w:ascii="Arial" w:hAnsi="Arial" w:cs="Arial"/>
          <w:b/>
          <w:sz w:val="20"/>
          <w:szCs w:val="20"/>
          <w:lang w:eastAsia="en-US"/>
        </w:rPr>
        <w:t>POMEMBNO:</w:t>
      </w:r>
    </w:p>
    <w:p w14:paraId="71D40F18" w14:textId="5D762D41" w:rsidR="00A93C7A" w:rsidRPr="00A93C7A" w:rsidRDefault="00A93C7A" w:rsidP="00A93C7A">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bCs/>
          <w:iCs/>
          <w:sz w:val="20"/>
          <w:szCs w:val="20"/>
          <w:lang w:eastAsia="ar-SA"/>
        </w:rPr>
      </w:pPr>
      <w:r w:rsidRPr="00A93C7A">
        <w:rPr>
          <w:rFonts w:ascii="Arial" w:hAnsi="Arial" w:cs="Arial"/>
          <w:sz w:val="20"/>
          <w:szCs w:val="20"/>
          <w:lang w:eastAsia="en-US"/>
        </w:rPr>
        <w:t>Referenčnih potrdil naročnikov referenčnih del (za gospodarski subjekt in za kadre</w:t>
      </w:r>
      <w:r w:rsidRPr="00A93C7A">
        <w:rPr>
          <w:rFonts w:ascii="Arial" w:hAnsi="Arial" w:cs="Arial"/>
          <w:bCs/>
          <w:iCs/>
          <w:sz w:val="20"/>
          <w:szCs w:val="20"/>
          <w:lang w:eastAsia="ar-SA"/>
        </w:rPr>
        <w:t>)</w:t>
      </w:r>
      <w:r w:rsidR="00F616D9">
        <w:rPr>
          <w:rFonts w:ascii="Arial" w:hAnsi="Arial" w:cs="Arial"/>
          <w:bCs/>
          <w:iCs/>
          <w:sz w:val="20"/>
          <w:szCs w:val="20"/>
          <w:lang w:eastAsia="ar-SA"/>
        </w:rPr>
        <w:t xml:space="preserve">, </w:t>
      </w:r>
      <w:r w:rsidR="00F616D9" w:rsidRPr="00426102">
        <w:rPr>
          <w:rFonts w:ascii="Arial" w:hAnsi="Arial" w:cs="Arial"/>
          <w:bCs/>
          <w:iCs/>
          <w:sz w:val="20"/>
          <w:szCs w:val="20"/>
          <w:lang w:eastAsia="ar-SA"/>
        </w:rPr>
        <w:t>pridobljenih certifikatov ali potrdil o udeležbi na izobraževanju</w:t>
      </w:r>
      <w:r w:rsidR="00F616D9">
        <w:rPr>
          <w:rFonts w:ascii="Arial" w:hAnsi="Arial" w:cs="Arial"/>
          <w:bCs/>
          <w:iCs/>
          <w:sz w:val="20"/>
          <w:szCs w:val="20"/>
          <w:lang w:eastAsia="ar-SA"/>
        </w:rPr>
        <w:t xml:space="preserve"> </w:t>
      </w:r>
      <w:r w:rsidRPr="00A93C7A">
        <w:rPr>
          <w:rFonts w:ascii="Arial" w:hAnsi="Arial" w:cs="Arial"/>
          <w:sz w:val="20"/>
          <w:szCs w:val="20"/>
          <w:lang w:eastAsia="en-US"/>
        </w:rPr>
        <w:t xml:space="preserve">v ponudbi ni potrebno prilagati, jih pa naročnik lahko zahteva v fazi preverjanja ponudbe. Prav tako si naročnik pridržuje pravico, da lahko zahteva še druga dokazila. </w:t>
      </w:r>
    </w:p>
    <w:p w14:paraId="6F53EE66" w14:textId="77777777" w:rsidR="00A93C7A" w:rsidRPr="00A93C7A" w:rsidRDefault="00A93C7A" w:rsidP="00A93C7A">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p>
    <w:p w14:paraId="01EDA171" w14:textId="00017C86" w:rsidR="00A93C7A" w:rsidRPr="00A93C7A" w:rsidRDefault="00A93C7A" w:rsidP="00A93C7A">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bCs/>
          <w:iCs/>
          <w:sz w:val="20"/>
          <w:szCs w:val="20"/>
          <w:lang w:eastAsia="ar-SA"/>
        </w:rPr>
      </w:pPr>
      <w:r w:rsidRPr="00A93C7A">
        <w:rPr>
          <w:rFonts w:ascii="Arial" w:hAnsi="Arial" w:cs="Arial"/>
          <w:sz w:val="20"/>
          <w:szCs w:val="20"/>
          <w:lang w:eastAsia="en-US"/>
        </w:rPr>
        <w:t xml:space="preserve">Če ponudnik dokazil ne predloži oziroma če jih ne predloži v roku, ki ga bo določil naročnik, bo ponudnik izključen iz nadaljnjega postopka. Zaželeno pa je, da ponudnik referenčna potrdila </w:t>
      </w:r>
      <w:r w:rsidRPr="00A93C7A">
        <w:rPr>
          <w:rFonts w:ascii="Arial" w:hAnsi="Arial" w:cs="Arial"/>
          <w:bCs/>
          <w:sz w:val="20"/>
          <w:lang w:eastAsia="en-US"/>
        </w:rPr>
        <w:t xml:space="preserve">(ponudnik lahko uporabi obrazec </w:t>
      </w:r>
      <w:r w:rsidR="00BC4006">
        <w:rPr>
          <w:rFonts w:ascii="Arial" w:hAnsi="Arial" w:cs="Arial"/>
          <w:bCs/>
          <w:sz w:val="20"/>
          <w:lang w:eastAsia="en-US"/>
        </w:rPr>
        <w:t>5</w:t>
      </w:r>
      <w:r w:rsidRPr="00A93C7A">
        <w:rPr>
          <w:rFonts w:ascii="Arial" w:hAnsi="Arial" w:cs="Arial"/>
          <w:bCs/>
          <w:sz w:val="20"/>
          <w:lang w:eastAsia="en-US"/>
        </w:rPr>
        <w:t>)</w:t>
      </w:r>
      <w:r w:rsidR="001C0593">
        <w:rPr>
          <w:rFonts w:ascii="Arial" w:hAnsi="Arial" w:cs="Arial"/>
          <w:bCs/>
          <w:sz w:val="20"/>
          <w:lang w:eastAsia="en-US"/>
        </w:rPr>
        <w:t>,</w:t>
      </w:r>
      <w:r w:rsidR="001C0593" w:rsidRPr="001C0593">
        <w:rPr>
          <w:rFonts w:ascii="Arial" w:hAnsi="Arial" w:cs="Arial"/>
          <w:bCs/>
          <w:iCs/>
          <w:sz w:val="20"/>
          <w:szCs w:val="20"/>
          <w:lang w:eastAsia="ar-SA"/>
        </w:rPr>
        <w:t xml:space="preserve"> </w:t>
      </w:r>
      <w:r w:rsidR="001C0593" w:rsidRPr="00426102">
        <w:rPr>
          <w:rFonts w:ascii="Arial" w:hAnsi="Arial" w:cs="Arial"/>
          <w:bCs/>
          <w:iCs/>
          <w:sz w:val="20"/>
          <w:szCs w:val="20"/>
          <w:lang w:eastAsia="ar-SA"/>
        </w:rPr>
        <w:t>certifikat</w:t>
      </w:r>
      <w:r w:rsidR="001C0593">
        <w:rPr>
          <w:rFonts w:ascii="Arial" w:hAnsi="Arial" w:cs="Arial"/>
          <w:bCs/>
          <w:iCs/>
          <w:sz w:val="20"/>
          <w:szCs w:val="20"/>
          <w:lang w:eastAsia="ar-SA"/>
        </w:rPr>
        <w:t>e</w:t>
      </w:r>
      <w:r w:rsidR="001C0593" w:rsidRPr="00426102">
        <w:rPr>
          <w:rFonts w:ascii="Arial" w:hAnsi="Arial" w:cs="Arial"/>
          <w:bCs/>
          <w:iCs/>
          <w:sz w:val="20"/>
          <w:szCs w:val="20"/>
          <w:lang w:eastAsia="ar-SA"/>
        </w:rPr>
        <w:t xml:space="preserve"> ali potrdil</w:t>
      </w:r>
      <w:r w:rsidR="001C0593">
        <w:rPr>
          <w:rFonts w:ascii="Arial" w:hAnsi="Arial" w:cs="Arial"/>
          <w:bCs/>
          <w:iCs/>
          <w:sz w:val="20"/>
          <w:szCs w:val="20"/>
          <w:lang w:eastAsia="ar-SA"/>
        </w:rPr>
        <w:t>a</w:t>
      </w:r>
      <w:r w:rsidR="001C0593" w:rsidRPr="00426102">
        <w:rPr>
          <w:rFonts w:ascii="Arial" w:hAnsi="Arial" w:cs="Arial"/>
          <w:bCs/>
          <w:iCs/>
          <w:sz w:val="20"/>
          <w:szCs w:val="20"/>
          <w:lang w:eastAsia="ar-SA"/>
        </w:rPr>
        <w:t xml:space="preserve"> o udeležbi na izobraževanju</w:t>
      </w:r>
      <w:r w:rsidRPr="00A93C7A">
        <w:rPr>
          <w:rFonts w:ascii="Arial" w:hAnsi="Arial" w:cs="Arial"/>
          <w:bCs/>
          <w:iCs/>
          <w:sz w:val="20"/>
          <w:szCs w:val="20"/>
          <w:lang w:eastAsia="ar-SA"/>
        </w:rPr>
        <w:t xml:space="preserve">  </w:t>
      </w:r>
      <w:r w:rsidRPr="00A93C7A">
        <w:rPr>
          <w:rFonts w:ascii="Arial" w:hAnsi="Arial" w:cs="Arial"/>
          <w:sz w:val="20"/>
          <w:szCs w:val="20"/>
          <w:lang w:eastAsia="en-US"/>
        </w:rPr>
        <w:t xml:space="preserve">predloži že v ponudbi </w:t>
      </w:r>
    </w:p>
    <w:p w14:paraId="14570C33" w14:textId="77777777" w:rsidR="00A93C7A" w:rsidRPr="00A93C7A" w:rsidRDefault="00A93C7A" w:rsidP="00A93C7A">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p>
    <w:p w14:paraId="6A7BB115" w14:textId="77777777" w:rsidR="00A93C7A" w:rsidRPr="00A93C7A" w:rsidRDefault="00A93C7A" w:rsidP="00A93C7A">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A93C7A">
        <w:rPr>
          <w:rFonts w:ascii="Arial" w:hAnsi="Arial" w:cs="Arial"/>
          <w:sz w:val="20"/>
          <w:szCs w:val="20"/>
          <w:lang w:eastAsia="en-US"/>
        </w:rPr>
        <w:t xml:space="preserve">Referenčni projekti za gospodarski subjekt in za kadre bodo morali biti </w:t>
      </w:r>
      <w:r w:rsidRPr="00A93C7A">
        <w:rPr>
          <w:rFonts w:ascii="Arial" w:hAnsi="Arial" w:cs="Arial"/>
          <w:b/>
          <w:sz w:val="20"/>
          <w:szCs w:val="20"/>
          <w:lang w:eastAsia="en-US"/>
        </w:rPr>
        <w:t>potrjeni s strani naročnika referenčnega dela</w:t>
      </w:r>
      <w:r w:rsidRPr="00A93C7A">
        <w:rPr>
          <w:rFonts w:ascii="Arial" w:hAnsi="Arial" w:cs="Arial"/>
          <w:sz w:val="20"/>
          <w:szCs w:val="20"/>
          <w:lang w:eastAsia="en-US"/>
        </w:rPr>
        <w:t>,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26455815" w14:textId="77777777" w:rsidR="00A93C7A" w:rsidRPr="00A93C7A" w:rsidRDefault="00A93C7A" w:rsidP="00A93C7A">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p>
    <w:p w14:paraId="4D50F538" w14:textId="1AF59A71" w:rsidR="00A93C7A" w:rsidRPr="00A93C7A" w:rsidRDefault="00A93C7A" w:rsidP="00A93C7A">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A93C7A">
        <w:rPr>
          <w:rFonts w:ascii="Arial" w:hAnsi="Arial" w:cs="Arial"/>
          <w:sz w:val="20"/>
          <w:szCs w:val="20"/>
          <w:lang w:eastAsia="en-US"/>
        </w:rPr>
        <w:t xml:space="preserve">Pri dokazovanju referenc za kadre je še posebej pomembno, da bo iz referenčnega potrdila izhajalo, da je pri opravljanju del res sodeloval navedeni kader. </w:t>
      </w:r>
    </w:p>
    <w:p w14:paraId="35DC4C25" w14:textId="77777777" w:rsidR="00080D62" w:rsidRPr="005037EF"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F62095F" w14:textId="77777777" w:rsidR="001D59B0" w:rsidRDefault="001D59B0" w:rsidP="00FB7DD3">
      <w:pPr>
        <w:spacing w:line="260" w:lineRule="atLeast"/>
        <w:jc w:val="both"/>
        <w:rPr>
          <w:rFonts w:ascii="Arial" w:hAnsi="Arial"/>
          <w:b/>
          <w:sz w:val="20"/>
          <w:szCs w:val="20"/>
          <w:lang w:eastAsia="en-US"/>
        </w:rPr>
      </w:pPr>
    </w:p>
    <w:p w14:paraId="4F0E6ADC"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b/>
          <w:sz w:val="20"/>
          <w:szCs w:val="20"/>
          <w:lang w:eastAsia="en-US"/>
        </w:rPr>
        <w:t xml:space="preserve">3.2.4 Podizvajalci </w:t>
      </w:r>
    </w:p>
    <w:p w14:paraId="7726629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16A157E8" w14:textId="77777777" w:rsidR="0075039D" w:rsidRPr="0070139D" w:rsidRDefault="0075039D" w:rsidP="00FB7DD3">
      <w:pPr>
        <w:spacing w:line="260" w:lineRule="atLeast"/>
        <w:jc w:val="both"/>
        <w:rPr>
          <w:rFonts w:ascii="Arial" w:hAnsi="Arial" w:cs="Arial"/>
          <w:sz w:val="20"/>
          <w:szCs w:val="20"/>
          <w:lang w:eastAsia="en-US"/>
        </w:rPr>
      </w:pPr>
    </w:p>
    <w:p w14:paraId="46B62E55"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561C3E8E"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navesti vse podizvajalce ter vsak del javnega naročila, ki ga namerava oddati v podizvajanje,</w:t>
      </w:r>
    </w:p>
    <w:p w14:paraId="1498B8F6"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kontaktne podatke in zakonite zastopnike predlaganih podizvajalcev,</w:t>
      </w:r>
    </w:p>
    <w:p w14:paraId="41FC7402"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izpolnjene ESPD teh podizvajalcev v skladu z 79. členom ZJN-3 ter</w:t>
      </w:r>
    </w:p>
    <w:p w14:paraId="0CFB44E0" w14:textId="77777777" w:rsidR="0075039D"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priložiti zahtevo podizvajalca za neposredno plačilo, </w:t>
      </w:r>
      <w:r w:rsidR="0075039D" w:rsidRPr="0070139D">
        <w:rPr>
          <w:rFonts w:ascii="Arial" w:hAnsi="Arial" w:cs="Arial"/>
          <w:b/>
          <w:sz w:val="20"/>
          <w:szCs w:val="20"/>
          <w:lang w:eastAsia="en-US"/>
        </w:rPr>
        <w:t>če podizvajalec to zahteva.</w:t>
      </w:r>
    </w:p>
    <w:p w14:paraId="1E8DF82E" w14:textId="77777777" w:rsidR="0075039D" w:rsidRPr="0070139D" w:rsidRDefault="0075039D" w:rsidP="00FB7DD3">
      <w:pPr>
        <w:spacing w:line="260" w:lineRule="atLeast"/>
        <w:jc w:val="both"/>
        <w:rPr>
          <w:rFonts w:ascii="Arial" w:hAnsi="Arial" w:cs="Arial"/>
          <w:sz w:val="20"/>
          <w:szCs w:val="20"/>
          <w:lang w:eastAsia="en-US"/>
        </w:rPr>
      </w:pPr>
    </w:p>
    <w:p w14:paraId="4776B60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0322906" w14:textId="77777777" w:rsidR="00CC28F6" w:rsidRPr="0070139D" w:rsidRDefault="00CC28F6" w:rsidP="00FB7DD3">
      <w:pPr>
        <w:spacing w:line="260" w:lineRule="atLeast"/>
        <w:jc w:val="both"/>
        <w:rPr>
          <w:rFonts w:ascii="Arial" w:hAnsi="Arial" w:cs="Arial"/>
          <w:sz w:val="20"/>
          <w:szCs w:val="20"/>
          <w:lang w:eastAsia="en-US"/>
        </w:rPr>
      </w:pPr>
    </w:p>
    <w:p w14:paraId="0F5C960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DF49C5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zanj obstajajo razlogi za izključitev, kot so navedeni v poglavju 3.1 te razpisne dokumentacije ter zahteval </w:t>
      </w:r>
      <w:r w:rsidR="00324EDD">
        <w:rPr>
          <w:rFonts w:ascii="Arial" w:hAnsi="Arial" w:cs="Arial"/>
          <w:sz w:val="20"/>
          <w:szCs w:val="20"/>
          <w:lang w:eastAsia="en-US"/>
        </w:rPr>
        <w:t xml:space="preserve">njegovo </w:t>
      </w:r>
      <w:r w:rsidRPr="0070139D">
        <w:rPr>
          <w:rFonts w:ascii="Arial" w:hAnsi="Arial" w:cs="Arial"/>
          <w:sz w:val="20"/>
          <w:szCs w:val="20"/>
          <w:lang w:eastAsia="en-US"/>
        </w:rPr>
        <w:t xml:space="preserve">zamenjavo, </w:t>
      </w:r>
    </w:p>
    <w:p w14:paraId="5C1F14A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če bi to lahko vplivalo na nemoteno izvajanje ali dokončanje del,</w:t>
      </w:r>
    </w:p>
    <w:p w14:paraId="2F68B43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novi podizvajalec ne izpolnjuje pogojev v zvezi z oddajo javnega naročila. </w:t>
      </w:r>
    </w:p>
    <w:p w14:paraId="5ED6A8DA" w14:textId="77777777" w:rsidR="0075039D" w:rsidRPr="0070139D" w:rsidRDefault="0075039D" w:rsidP="00FB7DD3">
      <w:pPr>
        <w:spacing w:line="260" w:lineRule="atLeast"/>
        <w:jc w:val="both"/>
        <w:rPr>
          <w:rFonts w:ascii="Arial" w:hAnsi="Arial" w:cs="Arial"/>
          <w:sz w:val="20"/>
          <w:szCs w:val="20"/>
          <w:lang w:eastAsia="en-US"/>
        </w:rPr>
      </w:pPr>
    </w:p>
    <w:p w14:paraId="6C188B3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04A2670D"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 xml:space="preserve">- </w:t>
      </w:r>
      <w:r w:rsidR="0075039D" w:rsidRPr="0070139D">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55800B6"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podizvajalec predložiti soglasje, na podlagi katerega naročnik namesto ponudnika poravna podizvajalčevo terjatev do ponudnika,</w:t>
      </w:r>
    </w:p>
    <w:p w14:paraId="7C203FA6"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svojemu računu ali situaciji priložiti račun ali situacijo podizvajalca, ki ga je predhodno potrdil.</w:t>
      </w:r>
    </w:p>
    <w:p w14:paraId="7C36B4F8"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59C97D10" w14:textId="77777777" w:rsidR="00E74A6D" w:rsidRPr="0070139D" w:rsidRDefault="00E74A6D" w:rsidP="00FB7DD3">
      <w:pPr>
        <w:spacing w:line="260" w:lineRule="atLeast"/>
        <w:jc w:val="both"/>
        <w:rPr>
          <w:rFonts w:ascii="Arial" w:hAnsi="Arial" w:cs="Arial"/>
          <w:sz w:val="20"/>
          <w:szCs w:val="20"/>
          <w:lang w:eastAsia="en-US"/>
        </w:rPr>
      </w:pPr>
    </w:p>
    <w:p w14:paraId="21CFA91A" w14:textId="77777777" w:rsidR="0075039D" w:rsidRPr="0070139D"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ESPD  obrazec s podatki vseh podizvajalcev ter obrazec 1</w:t>
      </w:r>
      <w:r w:rsidR="004601E3">
        <w:rPr>
          <w:rFonts w:ascii="Arial" w:hAnsi="Arial" w:cs="Arial"/>
          <w:sz w:val="20"/>
          <w:lang w:eastAsia="en-US"/>
        </w:rPr>
        <w:t>A</w:t>
      </w:r>
      <w:r w:rsidRPr="0070139D">
        <w:rPr>
          <w:rFonts w:ascii="Arial" w:hAnsi="Arial" w:cs="Arial"/>
          <w:sz w:val="20"/>
          <w:lang w:eastAsia="en-US"/>
        </w:rPr>
        <w:t xml:space="preserve"> in 1</w:t>
      </w:r>
      <w:r w:rsidR="004601E3">
        <w:rPr>
          <w:rFonts w:ascii="Arial" w:hAnsi="Arial" w:cs="Arial"/>
          <w:sz w:val="20"/>
          <w:lang w:eastAsia="en-US"/>
        </w:rPr>
        <w:t>B</w:t>
      </w:r>
      <w:r w:rsidRPr="0070139D">
        <w:rPr>
          <w:rFonts w:ascii="Arial" w:hAnsi="Arial" w:cs="Arial"/>
          <w:sz w:val="20"/>
          <w:lang w:eastAsia="en-US"/>
        </w:rPr>
        <w:t xml:space="preserve"> </w:t>
      </w:r>
    </w:p>
    <w:p w14:paraId="36971F91"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4" w:name="_Toc130197575"/>
      <w:bookmarkStart w:id="125" w:name="_Toc130198076"/>
      <w:bookmarkStart w:id="126" w:name="_Toc130198136"/>
      <w:bookmarkStart w:id="127" w:name="_Toc130799597"/>
      <w:bookmarkStart w:id="128" w:name="_Toc132106368"/>
      <w:bookmarkStart w:id="129" w:name="_Toc132424982"/>
      <w:bookmarkStart w:id="130" w:name="_Toc132432231"/>
      <w:bookmarkStart w:id="131" w:name="_Toc156997259"/>
    </w:p>
    <w:p w14:paraId="5EA2BE56" w14:textId="77777777" w:rsidR="0075039D" w:rsidRPr="00D6178F" w:rsidRDefault="00D6178F"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 xml:space="preserve">3.2.5 </w:t>
      </w:r>
      <w:r w:rsidR="0075039D" w:rsidRPr="00D6178F">
        <w:rPr>
          <w:rFonts w:ascii="Arial" w:hAnsi="Arial" w:cs="Arial"/>
          <w:b/>
          <w:bCs/>
          <w:sz w:val="20"/>
          <w:szCs w:val="20"/>
          <w:lang w:eastAsia="en-US"/>
        </w:rPr>
        <w:t>Skupna ponudba</w:t>
      </w:r>
      <w:bookmarkEnd w:id="124"/>
      <w:bookmarkEnd w:id="125"/>
      <w:bookmarkEnd w:id="126"/>
      <w:bookmarkEnd w:id="127"/>
      <w:bookmarkEnd w:id="128"/>
      <w:bookmarkEnd w:id="129"/>
      <w:bookmarkEnd w:id="130"/>
      <w:bookmarkEnd w:id="131"/>
      <w:r w:rsidR="00B160F6">
        <w:rPr>
          <w:rFonts w:ascii="Arial" w:hAnsi="Arial" w:cs="Arial"/>
          <w:b/>
          <w:bCs/>
          <w:sz w:val="20"/>
          <w:szCs w:val="20"/>
          <w:lang w:eastAsia="en-US"/>
        </w:rPr>
        <w:t xml:space="preserve"> </w:t>
      </w:r>
    </w:p>
    <w:p w14:paraId="246CE015"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7FDD3C40" w14:textId="77777777" w:rsidR="00400770" w:rsidRPr="00400770" w:rsidRDefault="00400770" w:rsidP="007A596B">
      <w:pPr>
        <w:numPr>
          <w:ilvl w:val="0"/>
          <w:numId w:val="26"/>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655D4D0C" w14:textId="77777777" w:rsidR="00400770" w:rsidRPr="00400770" w:rsidRDefault="00400770" w:rsidP="007A596B">
      <w:pPr>
        <w:numPr>
          <w:ilvl w:val="0"/>
          <w:numId w:val="26"/>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4761B17B" w14:textId="77777777" w:rsidR="00400770" w:rsidRPr="00400770" w:rsidRDefault="00400770" w:rsidP="007A596B">
      <w:pPr>
        <w:numPr>
          <w:ilvl w:val="0"/>
          <w:numId w:val="26"/>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p>
    <w:p w14:paraId="09E299A6" w14:textId="77777777" w:rsidR="003F323B" w:rsidRDefault="00400770" w:rsidP="00FC4F7C">
      <w:pPr>
        <w:numPr>
          <w:ilvl w:val="0"/>
          <w:numId w:val="26"/>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552D203D" w14:textId="77777777" w:rsidR="00400770" w:rsidRPr="003F323B" w:rsidRDefault="00400770" w:rsidP="00FC4F7C">
      <w:pPr>
        <w:numPr>
          <w:ilvl w:val="0"/>
          <w:numId w:val="26"/>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3F3AA112" w14:textId="77777777" w:rsidR="00400770" w:rsidRPr="00400770" w:rsidRDefault="00400770" w:rsidP="007A596B">
      <w:pPr>
        <w:numPr>
          <w:ilvl w:val="0"/>
          <w:numId w:val="26"/>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4742125F" w14:textId="77777777" w:rsidR="00400770" w:rsidRPr="00400770" w:rsidRDefault="00400770" w:rsidP="00400770">
      <w:pPr>
        <w:suppressAutoHyphens/>
        <w:spacing w:line="260" w:lineRule="atLeast"/>
        <w:jc w:val="both"/>
        <w:rPr>
          <w:rFonts w:ascii="Arial" w:hAnsi="Arial" w:cs="Arial"/>
          <w:sz w:val="20"/>
          <w:szCs w:val="20"/>
          <w:lang w:eastAsia="ar-SA"/>
        </w:rPr>
      </w:pPr>
    </w:p>
    <w:p w14:paraId="4CC79064"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EFB29EA" w14:textId="77777777" w:rsidR="00400770" w:rsidRPr="00400770" w:rsidRDefault="00400770" w:rsidP="00400770">
      <w:pPr>
        <w:suppressAutoHyphens/>
        <w:spacing w:line="260" w:lineRule="atLeast"/>
        <w:jc w:val="both"/>
        <w:rPr>
          <w:rFonts w:ascii="Arial" w:hAnsi="Arial" w:cs="Arial"/>
          <w:sz w:val="20"/>
          <w:szCs w:val="20"/>
          <w:lang w:eastAsia="ar-SA"/>
        </w:rPr>
      </w:pPr>
    </w:p>
    <w:p w14:paraId="2483CAD4" w14:textId="46805811" w:rsidR="00400770" w:rsidRPr="00400770" w:rsidRDefault="00400770" w:rsidP="00400770">
      <w:pPr>
        <w:suppressAutoHyphens/>
        <w:spacing w:line="260" w:lineRule="atLeast"/>
        <w:jc w:val="both"/>
        <w:rPr>
          <w:rFonts w:ascii="Arial" w:hAnsi="Arial" w:cs="Arial"/>
          <w:sz w:val="20"/>
          <w:szCs w:val="20"/>
          <w:lang w:eastAsia="ar-SA"/>
        </w:rPr>
      </w:pPr>
      <w:r w:rsidRPr="001C0593">
        <w:rPr>
          <w:rFonts w:ascii="Arial" w:hAnsi="Arial" w:cs="Arial"/>
          <w:sz w:val="20"/>
          <w:szCs w:val="20"/>
          <w:lang w:eastAsia="ar-SA"/>
        </w:rPr>
        <w:t>Za ugotavljanje tehnične in/ali kadrovske sposobnosti pa bo naročnik upošteval usposobljenost od katerega koli partnerja v skupni ponudbi</w:t>
      </w:r>
      <w:r w:rsidR="001C0593">
        <w:rPr>
          <w:rFonts w:ascii="Arial" w:hAnsi="Arial" w:cs="Arial"/>
          <w:sz w:val="20"/>
          <w:szCs w:val="20"/>
          <w:lang w:eastAsia="ar-SA"/>
        </w:rPr>
        <w:t>, za kadrovsko sposobnost pa tudi</w:t>
      </w:r>
      <w:r w:rsidRPr="001C0593">
        <w:rPr>
          <w:rFonts w:ascii="Arial" w:hAnsi="Arial" w:cs="Arial"/>
          <w:sz w:val="20"/>
          <w:szCs w:val="20"/>
          <w:lang w:eastAsia="ar-SA"/>
        </w:rPr>
        <w:t xml:space="preserve"> od nominiranih podizvajalcev</w:t>
      </w:r>
      <w:r w:rsidR="00B90E42" w:rsidRPr="001C0593">
        <w:rPr>
          <w:rFonts w:ascii="Arial" w:hAnsi="Arial" w:cs="Arial"/>
          <w:sz w:val="20"/>
          <w:szCs w:val="20"/>
          <w:lang w:eastAsia="ar-SA"/>
        </w:rPr>
        <w:t>.</w:t>
      </w:r>
      <w:r w:rsidR="00B90E42">
        <w:rPr>
          <w:rFonts w:ascii="Arial" w:hAnsi="Arial" w:cs="Arial"/>
          <w:sz w:val="20"/>
          <w:szCs w:val="20"/>
          <w:lang w:eastAsia="ar-SA"/>
        </w:rPr>
        <w:t xml:space="preserve"> </w:t>
      </w:r>
      <w:r w:rsidR="00E0292E">
        <w:rPr>
          <w:rFonts w:ascii="Arial" w:hAnsi="Arial" w:cs="Arial"/>
          <w:sz w:val="20"/>
          <w:szCs w:val="20"/>
          <w:lang w:eastAsia="ar-SA"/>
        </w:rPr>
        <w:t xml:space="preserve"> </w:t>
      </w:r>
    </w:p>
    <w:p w14:paraId="6F08F22B"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3"/>
      <w:r w:rsidR="0075039D" w:rsidRPr="00D50CF3">
        <w:rPr>
          <w:rFonts w:ascii="Arial" w:hAnsi="Arial" w:cs="Arial"/>
          <w:b/>
          <w:sz w:val="20"/>
          <w:szCs w:val="20"/>
          <w:lang w:eastAsia="en-US"/>
        </w:rPr>
        <w:lastRenderedPageBreak/>
        <w:t>P</w:t>
      </w:r>
      <w:r w:rsidR="00E74A6D" w:rsidRPr="00D50CF3">
        <w:rPr>
          <w:rFonts w:ascii="Arial" w:hAnsi="Arial" w:cs="Arial"/>
          <w:b/>
          <w:sz w:val="20"/>
          <w:szCs w:val="20"/>
          <w:lang w:eastAsia="en-US"/>
        </w:rPr>
        <w:t>OGLAVJE</w:t>
      </w:r>
      <w:r w:rsidR="0075039D" w:rsidRPr="00D50CF3">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453F3C94" w14:textId="77777777" w:rsidR="00E74A6D" w:rsidRPr="00161C6E" w:rsidRDefault="00E74A6D" w:rsidP="00E74A6D">
      <w:pPr>
        <w:spacing w:line="260" w:lineRule="atLeast"/>
        <w:jc w:val="both"/>
        <w:rPr>
          <w:rFonts w:ascii="Arial" w:hAnsi="Arial" w:cs="Arial"/>
          <w:b/>
          <w:sz w:val="20"/>
          <w:szCs w:val="20"/>
          <w:lang w:eastAsia="en-US"/>
        </w:rPr>
      </w:pPr>
    </w:p>
    <w:p w14:paraId="2603D568"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C1EAFE0" w14:textId="77777777" w:rsidR="00E74A6D" w:rsidRPr="00161C6E" w:rsidRDefault="00E74A6D" w:rsidP="00E74A6D">
      <w:pPr>
        <w:spacing w:line="260" w:lineRule="atLeast"/>
        <w:jc w:val="both"/>
        <w:rPr>
          <w:rFonts w:ascii="Arial" w:hAnsi="Arial" w:cs="Arial"/>
          <w:b/>
          <w:sz w:val="20"/>
          <w:szCs w:val="20"/>
          <w:lang w:eastAsia="en-US"/>
        </w:rPr>
      </w:pPr>
    </w:p>
    <w:p w14:paraId="404E0DF3" w14:textId="77777777" w:rsidR="00E74A6D" w:rsidRPr="00161C6E" w:rsidRDefault="00E74A6D" w:rsidP="00163F16">
      <w:pPr>
        <w:pStyle w:val="Odstavekseznama"/>
        <w:numPr>
          <w:ilvl w:val="0"/>
          <w:numId w:val="15"/>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sidR="00CA077E">
        <w:rPr>
          <w:rFonts w:ascii="Arial" w:hAnsi="Arial" w:cs="Arial"/>
          <w:b/>
          <w:sz w:val="20"/>
          <w:szCs w:val="20"/>
          <w:lang w:eastAsia="en-US"/>
        </w:rPr>
        <w:t>:</w:t>
      </w:r>
    </w:p>
    <w:p w14:paraId="0D79FA92" w14:textId="77777777" w:rsidR="00E74A6D" w:rsidRPr="00161C6E" w:rsidRDefault="00E74A6D" w:rsidP="00163F16">
      <w:pPr>
        <w:numPr>
          <w:ilvl w:val="0"/>
          <w:numId w:val="12"/>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sidR="00CA077E">
        <w:rPr>
          <w:rFonts w:ascii="Arial" w:hAnsi="Arial" w:cs="Arial"/>
          <w:sz w:val="20"/>
          <w:szCs w:val="20"/>
        </w:rPr>
        <w:t>,</w:t>
      </w:r>
    </w:p>
    <w:p w14:paraId="1B8E7DF8" w14:textId="77777777" w:rsidR="00E74A6D" w:rsidRPr="00161C6E" w:rsidRDefault="00E74A6D" w:rsidP="00163F16">
      <w:pPr>
        <w:numPr>
          <w:ilvl w:val="0"/>
          <w:numId w:val="12"/>
        </w:numPr>
        <w:spacing w:line="260" w:lineRule="atLeast"/>
        <w:jc w:val="both"/>
        <w:rPr>
          <w:rFonts w:ascii="Arial" w:hAnsi="Arial" w:cs="Arial"/>
          <w:sz w:val="20"/>
          <w:szCs w:val="20"/>
        </w:rPr>
      </w:pPr>
      <w:r w:rsidRPr="00161C6E">
        <w:rPr>
          <w:rFonts w:ascii="Arial" w:hAnsi="Arial" w:cs="Arial"/>
          <w:sz w:val="20"/>
          <w:szCs w:val="20"/>
        </w:rPr>
        <w:t>Izjava o skupnem nastopu v primeru skupnega nastopa ponudnikov</w:t>
      </w:r>
      <w:r w:rsidR="00CA077E">
        <w:rPr>
          <w:rFonts w:ascii="Arial" w:hAnsi="Arial" w:cs="Arial"/>
          <w:sz w:val="20"/>
          <w:szCs w:val="20"/>
        </w:rPr>
        <w:t>,</w:t>
      </w:r>
    </w:p>
    <w:p w14:paraId="44835F25" w14:textId="77777777" w:rsidR="00E74A6D" w:rsidRPr="00161C6E" w:rsidRDefault="00E74A6D" w:rsidP="00163F16">
      <w:pPr>
        <w:numPr>
          <w:ilvl w:val="0"/>
          <w:numId w:val="12"/>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7EE5F64A" w14:textId="77777777" w:rsidR="00E74A6D" w:rsidRPr="00161C6E" w:rsidRDefault="00E74A6D" w:rsidP="001E3F38">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sidR="00CA077E">
        <w:rPr>
          <w:rFonts w:ascii="Arial" w:hAnsi="Arial" w:cs="Arial"/>
          <w:sz w:val="20"/>
          <w:szCs w:val="20"/>
          <w:lang w:eastAsia="en-US"/>
        </w:rPr>
        <w:t>,</w:t>
      </w:r>
    </w:p>
    <w:p w14:paraId="57266BA5" w14:textId="77777777" w:rsidR="00E74A6D" w:rsidRPr="00161C6E" w:rsidRDefault="00E74A6D" w:rsidP="001E3F38">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sidR="00CA077E">
        <w:rPr>
          <w:rFonts w:ascii="Arial" w:hAnsi="Arial" w:cs="Arial"/>
          <w:sz w:val="20"/>
          <w:szCs w:val="20"/>
          <w:lang w:eastAsia="en-US"/>
        </w:rPr>
        <w:t>,</w:t>
      </w:r>
    </w:p>
    <w:p w14:paraId="77FC6F08" w14:textId="77777777" w:rsidR="00E74A6D" w:rsidRPr="005A521D" w:rsidRDefault="00E74A6D" w:rsidP="00163F16">
      <w:pPr>
        <w:numPr>
          <w:ilvl w:val="0"/>
          <w:numId w:val="13"/>
        </w:numPr>
        <w:spacing w:line="260" w:lineRule="atLeast"/>
        <w:jc w:val="both"/>
        <w:rPr>
          <w:rFonts w:ascii="Arial" w:hAnsi="Arial" w:cs="Arial"/>
          <w:sz w:val="20"/>
          <w:szCs w:val="20"/>
        </w:rPr>
      </w:pPr>
      <w:r w:rsidRPr="005A521D">
        <w:rPr>
          <w:rFonts w:ascii="Arial" w:hAnsi="Arial" w:cs="Arial"/>
          <w:sz w:val="20"/>
          <w:szCs w:val="20"/>
          <w:lang w:eastAsia="en-US"/>
        </w:rPr>
        <w:t>Obrazec 1C: Pooblastilo naročniku za pridobitev podatkov iz kazenske evidence za vse fizične osebe ponudnika, soponudnikov in podizvajalcev, ki so pooblaščene za zastopanje, odločanje ali nadzor</w:t>
      </w:r>
      <w:r w:rsidR="00CA077E" w:rsidRPr="005A521D">
        <w:rPr>
          <w:rFonts w:ascii="Arial" w:hAnsi="Arial" w:cs="Arial"/>
          <w:sz w:val="20"/>
          <w:szCs w:val="20"/>
          <w:lang w:eastAsia="en-US"/>
        </w:rPr>
        <w:t>,</w:t>
      </w:r>
    </w:p>
    <w:p w14:paraId="2A3C7ACC" w14:textId="77777777" w:rsidR="00E74A6D" w:rsidRPr="00161C6E" w:rsidRDefault="00E74A6D" w:rsidP="00163F16">
      <w:pPr>
        <w:numPr>
          <w:ilvl w:val="0"/>
          <w:numId w:val="13"/>
        </w:numPr>
        <w:spacing w:line="260" w:lineRule="atLeast"/>
        <w:jc w:val="both"/>
        <w:rPr>
          <w:rFonts w:ascii="Arial" w:hAnsi="Arial" w:cs="Arial"/>
          <w:sz w:val="20"/>
          <w:szCs w:val="20"/>
          <w:lang w:eastAsia="en-US"/>
        </w:rPr>
      </w:pPr>
      <w:r w:rsidRPr="005A521D">
        <w:rPr>
          <w:rFonts w:ascii="Arial" w:hAnsi="Arial" w:cs="Arial"/>
          <w:sz w:val="20"/>
          <w:szCs w:val="20"/>
          <w:lang w:eastAsia="en-US"/>
        </w:rPr>
        <w:t>Obrazec 1D:</w:t>
      </w:r>
      <w:r w:rsidRPr="00161C6E">
        <w:rPr>
          <w:rFonts w:ascii="Arial" w:hAnsi="Arial" w:cs="Arial"/>
          <w:sz w:val="20"/>
          <w:szCs w:val="20"/>
          <w:lang w:eastAsia="en-US"/>
        </w:rPr>
        <w:t xml:space="preserve"> Pooblastilo naročniku za pridobitev podatkov iz kazenske evidence za ponudnika, </w:t>
      </w:r>
      <w:proofErr w:type="spellStart"/>
      <w:r w:rsidRPr="00161C6E">
        <w:rPr>
          <w:rFonts w:ascii="Arial" w:hAnsi="Arial" w:cs="Arial"/>
          <w:sz w:val="20"/>
          <w:szCs w:val="20"/>
          <w:lang w:eastAsia="en-US"/>
        </w:rPr>
        <w:t>soponudnike</w:t>
      </w:r>
      <w:proofErr w:type="spellEnd"/>
      <w:r w:rsidRPr="00161C6E">
        <w:rPr>
          <w:rFonts w:ascii="Arial" w:hAnsi="Arial" w:cs="Arial"/>
          <w:sz w:val="20"/>
          <w:szCs w:val="20"/>
          <w:lang w:eastAsia="en-US"/>
        </w:rPr>
        <w:t>, podizvajalce, sodelujoče subjekte - kot pravne osebe</w:t>
      </w:r>
      <w:r w:rsidR="00CA077E">
        <w:rPr>
          <w:rFonts w:ascii="Arial" w:hAnsi="Arial" w:cs="Arial"/>
          <w:sz w:val="20"/>
          <w:szCs w:val="20"/>
          <w:lang w:eastAsia="en-US"/>
        </w:rPr>
        <w:t>,</w:t>
      </w:r>
    </w:p>
    <w:p w14:paraId="6D3FA55F" w14:textId="77777777" w:rsidR="00E74A6D" w:rsidRDefault="00E74A6D" w:rsidP="00163F16">
      <w:pPr>
        <w:numPr>
          <w:ilvl w:val="0"/>
          <w:numId w:val="13"/>
        </w:numPr>
        <w:spacing w:line="260" w:lineRule="atLeast"/>
        <w:jc w:val="both"/>
        <w:rPr>
          <w:rFonts w:ascii="Arial" w:hAnsi="Arial" w:cs="Arial"/>
          <w:sz w:val="20"/>
          <w:szCs w:val="20"/>
        </w:rPr>
      </w:pPr>
      <w:r w:rsidRPr="00602BE1">
        <w:rPr>
          <w:rFonts w:ascii="Arial" w:hAnsi="Arial" w:cs="Arial"/>
          <w:sz w:val="20"/>
          <w:szCs w:val="20"/>
          <w:lang w:eastAsia="en-US"/>
        </w:rPr>
        <w:t>Obrazec 2: Seznam referenčnih projektov (izpolnjevanje pogojev iz poglavja 3.2.3.1)</w:t>
      </w:r>
      <w:r w:rsidR="00CA077E">
        <w:rPr>
          <w:rFonts w:ascii="Arial" w:hAnsi="Arial" w:cs="Arial"/>
          <w:sz w:val="20"/>
          <w:szCs w:val="20"/>
          <w:lang w:eastAsia="en-US"/>
        </w:rPr>
        <w:t>,</w:t>
      </w:r>
    </w:p>
    <w:p w14:paraId="3DB80F5E" w14:textId="28446C50" w:rsidR="00A93C7A" w:rsidRDefault="00A93C7A" w:rsidP="00A12E1B">
      <w:pPr>
        <w:numPr>
          <w:ilvl w:val="0"/>
          <w:numId w:val="13"/>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3.2.3.2.)</w:t>
      </w:r>
      <w:r>
        <w:rPr>
          <w:rFonts w:ascii="Arial" w:hAnsi="Arial" w:cs="Arial"/>
          <w:sz w:val="20"/>
          <w:szCs w:val="20"/>
        </w:rPr>
        <w:t>,</w:t>
      </w:r>
      <w:r w:rsidRPr="00233122">
        <w:rPr>
          <w:rFonts w:ascii="Arial" w:hAnsi="Arial" w:cs="Arial"/>
          <w:sz w:val="20"/>
          <w:szCs w:val="20"/>
        </w:rPr>
        <w:t xml:space="preserve"> </w:t>
      </w:r>
    </w:p>
    <w:p w14:paraId="63FBFC6C" w14:textId="42F1159E" w:rsidR="003A3127" w:rsidRPr="003A3127" w:rsidRDefault="003A3127" w:rsidP="003A3127">
      <w:pPr>
        <w:numPr>
          <w:ilvl w:val="0"/>
          <w:numId w:val="13"/>
        </w:numPr>
        <w:spacing w:line="260" w:lineRule="atLeast"/>
        <w:jc w:val="both"/>
        <w:rPr>
          <w:rFonts w:ascii="Arial" w:hAnsi="Arial" w:cs="Arial"/>
          <w:sz w:val="20"/>
          <w:szCs w:val="20"/>
          <w:lang w:eastAsia="en-US"/>
        </w:rPr>
      </w:pPr>
      <w:r w:rsidRPr="00916479">
        <w:rPr>
          <w:rFonts w:ascii="Arial" w:hAnsi="Arial" w:cs="Arial"/>
          <w:sz w:val="20"/>
          <w:szCs w:val="20"/>
          <w:lang w:eastAsia="en-US"/>
        </w:rPr>
        <w:t>Obrazec 4: Seznam kadra (merilo)</w:t>
      </w:r>
    </w:p>
    <w:p w14:paraId="59326BAE" w14:textId="642571C7" w:rsidR="00A93C7A" w:rsidRPr="00A12E1B" w:rsidRDefault="00A93C7A" w:rsidP="00A12E1B">
      <w:pPr>
        <w:pStyle w:val="Odstavekseznama"/>
        <w:numPr>
          <w:ilvl w:val="0"/>
          <w:numId w:val="13"/>
        </w:numPr>
        <w:spacing w:line="260" w:lineRule="atLeast"/>
        <w:jc w:val="both"/>
        <w:rPr>
          <w:rFonts w:ascii="Arial" w:hAnsi="Arial" w:cs="Arial"/>
          <w:b/>
          <w:sz w:val="20"/>
          <w:szCs w:val="20"/>
        </w:rPr>
      </w:pPr>
      <w:r w:rsidRPr="00FE39FD">
        <w:rPr>
          <w:rFonts w:ascii="Arial" w:hAnsi="Arial" w:cs="Arial"/>
          <w:sz w:val="20"/>
          <w:szCs w:val="20"/>
        </w:rPr>
        <w:t xml:space="preserve">Obrazec </w:t>
      </w:r>
      <w:r w:rsidR="003A3127">
        <w:rPr>
          <w:rFonts w:ascii="Arial" w:hAnsi="Arial" w:cs="Arial"/>
          <w:sz w:val="20"/>
          <w:szCs w:val="20"/>
        </w:rPr>
        <w:t>5</w:t>
      </w:r>
      <w:r w:rsidRPr="00FE39FD">
        <w:rPr>
          <w:rFonts w:ascii="Arial" w:hAnsi="Arial" w:cs="Arial"/>
          <w:sz w:val="20"/>
          <w:szCs w:val="20"/>
        </w:rPr>
        <w:t xml:space="preserve">: </w:t>
      </w:r>
      <w:r>
        <w:rPr>
          <w:rFonts w:ascii="Arial" w:hAnsi="Arial" w:cs="Arial"/>
          <w:sz w:val="20"/>
          <w:szCs w:val="20"/>
          <w:lang w:eastAsia="en-US"/>
        </w:rPr>
        <w:t>Izjava referenčnega naročnika – reference ponudnika in kadra</w:t>
      </w:r>
      <w:r w:rsidR="00A12E1B">
        <w:rPr>
          <w:rFonts w:ascii="Arial" w:hAnsi="Arial" w:cs="Arial"/>
          <w:sz w:val="20"/>
          <w:szCs w:val="20"/>
          <w:lang w:eastAsia="en-US"/>
        </w:rPr>
        <w:t>,</w:t>
      </w:r>
    </w:p>
    <w:p w14:paraId="7E59C694" w14:textId="7160408E" w:rsidR="00E74A6D" w:rsidRDefault="00E46A72" w:rsidP="00163F16">
      <w:pPr>
        <w:numPr>
          <w:ilvl w:val="0"/>
          <w:numId w:val="13"/>
        </w:numPr>
        <w:spacing w:line="260" w:lineRule="atLeast"/>
        <w:jc w:val="both"/>
        <w:rPr>
          <w:rFonts w:ascii="Arial" w:hAnsi="Arial" w:cs="Arial"/>
          <w:sz w:val="20"/>
          <w:szCs w:val="20"/>
        </w:rPr>
      </w:pPr>
      <w:r>
        <w:rPr>
          <w:rFonts w:ascii="Arial" w:hAnsi="Arial" w:cs="Arial"/>
          <w:sz w:val="20"/>
          <w:szCs w:val="20"/>
        </w:rPr>
        <w:t xml:space="preserve">Obrazec </w:t>
      </w:r>
      <w:r w:rsidR="003A3127">
        <w:rPr>
          <w:rFonts w:ascii="Arial" w:hAnsi="Arial" w:cs="Arial"/>
          <w:sz w:val="20"/>
          <w:szCs w:val="20"/>
        </w:rPr>
        <w:t>6</w:t>
      </w:r>
      <w:r w:rsidR="00E74A6D" w:rsidRPr="00161C6E">
        <w:rPr>
          <w:rFonts w:ascii="Arial" w:hAnsi="Arial" w:cs="Arial"/>
          <w:sz w:val="20"/>
          <w:szCs w:val="20"/>
        </w:rPr>
        <w:t>:</w:t>
      </w:r>
      <w:r w:rsidR="00A12E1B">
        <w:rPr>
          <w:rFonts w:ascii="Arial" w:hAnsi="Arial" w:cs="Arial"/>
          <w:sz w:val="20"/>
          <w:szCs w:val="20"/>
        </w:rPr>
        <w:t xml:space="preserve"> </w:t>
      </w:r>
      <w:r w:rsidR="00E74A6D" w:rsidRPr="00161C6E">
        <w:rPr>
          <w:rFonts w:ascii="Arial" w:hAnsi="Arial" w:cs="Arial"/>
          <w:sz w:val="20"/>
          <w:szCs w:val="20"/>
        </w:rPr>
        <w:t>Vzorec pogodbe</w:t>
      </w:r>
      <w:r w:rsidR="00CA077E">
        <w:rPr>
          <w:rFonts w:ascii="Arial" w:hAnsi="Arial" w:cs="Arial"/>
          <w:sz w:val="20"/>
          <w:szCs w:val="20"/>
        </w:rPr>
        <w:t xml:space="preserve"> </w:t>
      </w:r>
      <w:r w:rsidR="00E74A6D" w:rsidRPr="00161C6E">
        <w:rPr>
          <w:rFonts w:ascii="Arial" w:hAnsi="Arial" w:cs="Arial"/>
          <w:sz w:val="20"/>
          <w:szCs w:val="20"/>
        </w:rPr>
        <w:t xml:space="preserve"> o izvedbi javnega naročila</w:t>
      </w:r>
      <w:r w:rsidR="00E74A6D" w:rsidRPr="00161C6E">
        <w:rPr>
          <w:rFonts w:ascii="Arial" w:hAnsi="Arial" w:cs="Arial"/>
          <w:sz w:val="20"/>
          <w:szCs w:val="20"/>
          <w:lang w:eastAsia="en-US"/>
        </w:rPr>
        <w:t>; ponudbi j</w:t>
      </w:r>
      <w:r w:rsidR="00E74A6D">
        <w:rPr>
          <w:rFonts w:ascii="Arial" w:hAnsi="Arial" w:cs="Arial"/>
          <w:sz w:val="20"/>
          <w:szCs w:val="20"/>
          <w:lang w:eastAsia="en-US"/>
        </w:rPr>
        <w:t xml:space="preserve">e potrebno priložiti izpolnjen </w:t>
      </w:r>
      <w:r w:rsidR="00E74A6D" w:rsidRPr="00161C6E">
        <w:rPr>
          <w:rFonts w:ascii="Arial" w:hAnsi="Arial" w:cs="Arial"/>
          <w:sz w:val="20"/>
          <w:szCs w:val="20"/>
          <w:lang w:eastAsia="en-US"/>
        </w:rPr>
        <w:t xml:space="preserve">obrazec </w:t>
      </w:r>
      <w:r w:rsidR="003A3127">
        <w:rPr>
          <w:rFonts w:ascii="Arial" w:hAnsi="Arial" w:cs="Arial"/>
          <w:sz w:val="20"/>
          <w:szCs w:val="20"/>
          <w:lang w:eastAsia="en-US"/>
        </w:rPr>
        <w:t>6</w:t>
      </w:r>
      <w:r w:rsidR="00A12E1B">
        <w:rPr>
          <w:rFonts w:ascii="Arial" w:hAnsi="Arial" w:cs="Arial"/>
          <w:sz w:val="20"/>
          <w:szCs w:val="20"/>
          <w:lang w:eastAsia="en-US"/>
        </w:rPr>
        <w:t>,</w:t>
      </w:r>
    </w:p>
    <w:p w14:paraId="4F4F60EC" w14:textId="39CF9855" w:rsidR="00B160F6" w:rsidRDefault="00B160F6" w:rsidP="00163F16">
      <w:pPr>
        <w:numPr>
          <w:ilvl w:val="0"/>
          <w:numId w:val="13"/>
        </w:numPr>
        <w:spacing w:line="260" w:lineRule="atLeast"/>
        <w:jc w:val="both"/>
        <w:rPr>
          <w:rFonts w:ascii="Arial" w:hAnsi="Arial" w:cs="Arial"/>
          <w:sz w:val="20"/>
          <w:szCs w:val="20"/>
        </w:rPr>
      </w:pPr>
      <w:r>
        <w:rPr>
          <w:rFonts w:ascii="Arial" w:hAnsi="Arial" w:cs="Arial"/>
          <w:sz w:val="20"/>
          <w:szCs w:val="20"/>
          <w:lang w:eastAsia="en-US"/>
        </w:rPr>
        <w:t xml:space="preserve">Obrazec </w:t>
      </w:r>
      <w:r w:rsidR="003A3127">
        <w:rPr>
          <w:rFonts w:ascii="Arial" w:hAnsi="Arial" w:cs="Arial"/>
          <w:sz w:val="20"/>
          <w:szCs w:val="20"/>
          <w:lang w:eastAsia="en-US"/>
        </w:rPr>
        <w:t>7</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p>
    <w:p w14:paraId="33462044" w14:textId="4F55A8D7" w:rsidR="00E74A6D" w:rsidRPr="00161C6E" w:rsidRDefault="00955803" w:rsidP="00163F16">
      <w:pPr>
        <w:numPr>
          <w:ilvl w:val="0"/>
          <w:numId w:val="14"/>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3A3127">
        <w:rPr>
          <w:rFonts w:ascii="Arial" w:hAnsi="Arial" w:cs="Arial"/>
          <w:sz w:val="20"/>
          <w:szCs w:val="20"/>
          <w:lang w:eastAsia="en-US"/>
        </w:rPr>
        <w:t>7</w:t>
      </w:r>
      <w:r w:rsidR="00B160F6">
        <w:rPr>
          <w:rFonts w:ascii="Arial" w:hAnsi="Arial" w:cs="Arial"/>
          <w:sz w:val="20"/>
          <w:szCs w:val="20"/>
          <w:lang w:eastAsia="en-US"/>
        </w:rPr>
        <w:t>.2</w:t>
      </w:r>
      <w:r w:rsidR="00E74A6D"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sidR="00E74A6D">
        <w:rPr>
          <w:rFonts w:ascii="Arial" w:hAnsi="Arial" w:cs="Arial"/>
          <w:sz w:val="20"/>
          <w:szCs w:val="20"/>
          <w:lang w:eastAsia="en-US"/>
        </w:rPr>
        <w:t xml:space="preserve"> garancijo pridobil, </w:t>
      </w:r>
      <w:r w:rsidR="00E74A6D" w:rsidRPr="00161C6E">
        <w:rPr>
          <w:rFonts w:ascii="Arial" w:hAnsi="Arial" w:cs="Arial"/>
          <w:sz w:val="20"/>
          <w:szCs w:val="20"/>
          <w:lang w:eastAsia="en-US"/>
        </w:rPr>
        <w:t xml:space="preserve">parafiran obrazec </w:t>
      </w:r>
      <w:r w:rsidR="003A3127">
        <w:rPr>
          <w:rFonts w:ascii="Arial" w:hAnsi="Arial" w:cs="Arial"/>
          <w:sz w:val="20"/>
          <w:szCs w:val="20"/>
          <w:lang w:eastAsia="en-US"/>
        </w:rPr>
        <w:t>7</w:t>
      </w:r>
      <w:r w:rsidR="00B160F6">
        <w:rPr>
          <w:rFonts w:ascii="Arial" w:hAnsi="Arial" w:cs="Arial"/>
          <w:sz w:val="20"/>
          <w:szCs w:val="20"/>
          <w:lang w:eastAsia="en-US"/>
        </w:rPr>
        <w:t>.2</w:t>
      </w:r>
      <w:r w:rsidR="00E74A6D" w:rsidRPr="00161C6E">
        <w:rPr>
          <w:rFonts w:ascii="Arial" w:hAnsi="Arial" w:cs="Arial"/>
          <w:sz w:val="20"/>
          <w:szCs w:val="20"/>
          <w:lang w:eastAsia="en-US"/>
        </w:rPr>
        <w:t>)</w:t>
      </w:r>
      <w:r w:rsidR="00CA077E">
        <w:rPr>
          <w:rFonts w:ascii="Arial" w:hAnsi="Arial" w:cs="Arial"/>
          <w:sz w:val="20"/>
          <w:szCs w:val="20"/>
          <w:lang w:eastAsia="en-US"/>
        </w:rPr>
        <w:t>;</w:t>
      </w:r>
    </w:p>
    <w:p w14:paraId="2450A513" w14:textId="77777777" w:rsidR="00E74A6D" w:rsidRPr="00161C6E" w:rsidRDefault="00E74A6D" w:rsidP="00E74A6D">
      <w:pPr>
        <w:spacing w:line="260" w:lineRule="atLeast"/>
        <w:jc w:val="both"/>
        <w:rPr>
          <w:rFonts w:ascii="Arial" w:hAnsi="Arial" w:cs="Arial"/>
          <w:b/>
          <w:sz w:val="20"/>
          <w:szCs w:val="20"/>
          <w:lang w:eastAsia="en-US"/>
        </w:rPr>
      </w:pPr>
    </w:p>
    <w:p w14:paraId="44D9919C" w14:textId="77777777" w:rsidR="00E74A6D" w:rsidRPr="00161C6E" w:rsidRDefault="00E74A6D" w:rsidP="00163F16">
      <w:pPr>
        <w:pStyle w:val="Odstavekseznama"/>
        <w:numPr>
          <w:ilvl w:val="0"/>
          <w:numId w:val="15"/>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69B3E0FD" w14:textId="77777777" w:rsidR="00E74A6D" w:rsidRPr="00161C6E" w:rsidRDefault="00E74A6D" w:rsidP="00E74A6D">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34CB4984" w14:textId="77777777" w:rsidR="00E74A6D" w:rsidRPr="00161C6E" w:rsidRDefault="00E74A6D" w:rsidP="00E74A6D">
      <w:pPr>
        <w:spacing w:line="260" w:lineRule="atLeast"/>
        <w:ind w:left="360"/>
        <w:jc w:val="both"/>
        <w:rPr>
          <w:rFonts w:ascii="Arial" w:hAnsi="Arial" w:cs="Arial"/>
          <w:sz w:val="20"/>
          <w:szCs w:val="20"/>
        </w:rPr>
      </w:pPr>
    </w:p>
    <w:p w14:paraId="75D00D3D" w14:textId="77777777" w:rsidR="00E74A6D" w:rsidRDefault="00E74A6D" w:rsidP="00163F16">
      <w:pPr>
        <w:pStyle w:val="Odstavekseznama"/>
        <w:numPr>
          <w:ilvl w:val="0"/>
          <w:numId w:val="15"/>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sidR="00CA077E">
        <w:rPr>
          <w:rFonts w:ascii="Arial" w:hAnsi="Arial" w:cs="Arial"/>
          <w:b/>
          <w:sz w:val="20"/>
          <w:szCs w:val="20"/>
          <w:lang w:eastAsia="en-US"/>
        </w:rPr>
        <w:t>.</w:t>
      </w:r>
    </w:p>
    <w:p w14:paraId="4998D785" w14:textId="77777777" w:rsidR="00955803" w:rsidRDefault="00955803" w:rsidP="00955803">
      <w:pPr>
        <w:pStyle w:val="Odstavekseznama"/>
        <w:spacing w:line="260" w:lineRule="atLeast"/>
        <w:jc w:val="both"/>
        <w:rPr>
          <w:rFonts w:ascii="Arial" w:hAnsi="Arial" w:cs="Arial"/>
          <w:b/>
          <w:sz w:val="20"/>
          <w:szCs w:val="20"/>
          <w:lang w:eastAsia="en-US"/>
        </w:rPr>
      </w:pPr>
    </w:p>
    <w:p w14:paraId="0790D4A0" w14:textId="77777777" w:rsidR="00955803" w:rsidRDefault="00955803" w:rsidP="00955803">
      <w:pPr>
        <w:pStyle w:val="Odstavekseznama"/>
        <w:spacing w:line="260" w:lineRule="atLeast"/>
        <w:jc w:val="both"/>
        <w:rPr>
          <w:rFonts w:ascii="Arial" w:hAnsi="Arial" w:cs="Arial"/>
          <w:b/>
          <w:sz w:val="20"/>
          <w:szCs w:val="20"/>
          <w:lang w:eastAsia="en-US"/>
        </w:rPr>
      </w:pPr>
    </w:p>
    <w:p w14:paraId="5A39A04B" w14:textId="77777777" w:rsidR="00955803" w:rsidRDefault="00955803" w:rsidP="00955803">
      <w:pPr>
        <w:pStyle w:val="Odstavekseznama"/>
        <w:spacing w:line="260" w:lineRule="atLeast"/>
        <w:jc w:val="both"/>
        <w:rPr>
          <w:rFonts w:ascii="Arial" w:hAnsi="Arial" w:cs="Arial"/>
          <w:b/>
          <w:sz w:val="20"/>
          <w:szCs w:val="20"/>
          <w:lang w:eastAsia="en-US"/>
        </w:rPr>
      </w:pPr>
    </w:p>
    <w:p w14:paraId="6FC7307D" w14:textId="77777777" w:rsidR="00955803" w:rsidRDefault="00955803" w:rsidP="00955803">
      <w:pPr>
        <w:pStyle w:val="Odstavekseznama"/>
        <w:spacing w:line="260" w:lineRule="atLeast"/>
        <w:jc w:val="both"/>
        <w:rPr>
          <w:rFonts w:ascii="Arial" w:hAnsi="Arial" w:cs="Arial"/>
          <w:b/>
          <w:sz w:val="20"/>
          <w:szCs w:val="20"/>
          <w:lang w:eastAsia="en-US"/>
        </w:rPr>
      </w:pPr>
    </w:p>
    <w:p w14:paraId="479C240B" w14:textId="77777777" w:rsidR="00955803" w:rsidRDefault="00955803" w:rsidP="00955803">
      <w:pPr>
        <w:pStyle w:val="Odstavekseznama"/>
        <w:spacing w:line="260" w:lineRule="atLeast"/>
        <w:jc w:val="both"/>
        <w:rPr>
          <w:rFonts w:ascii="Arial" w:hAnsi="Arial" w:cs="Arial"/>
          <w:b/>
          <w:sz w:val="20"/>
          <w:szCs w:val="20"/>
          <w:lang w:eastAsia="en-US"/>
        </w:rPr>
      </w:pPr>
    </w:p>
    <w:p w14:paraId="4C1FA4EB" w14:textId="77777777" w:rsidR="00955803" w:rsidRDefault="00955803" w:rsidP="00955803">
      <w:pPr>
        <w:pStyle w:val="Odstavekseznama"/>
        <w:spacing w:line="260" w:lineRule="atLeast"/>
        <w:jc w:val="both"/>
        <w:rPr>
          <w:rFonts w:ascii="Arial" w:hAnsi="Arial" w:cs="Arial"/>
          <w:b/>
          <w:sz w:val="20"/>
          <w:szCs w:val="20"/>
          <w:lang w:eastAsia="en-US"/>
        </w:rPr>
      </w:pPr>
    </w:p>
    <w:p w14:paraId="7506ACED" w14:textId="77777777" w:rsidR="00955803" w:rsidRDefault="00955803" w:rsidP="00955803">
      <w:pPr>
        <w:pStyle w:val="Odstavekseznama"/>
        <w:spacing w:line="260" w:lineRule="atLeast"/>
        <w:jc w:val="both"/>
        <w:rPr>
          <w:rFonts w:ascii="Arial" w:hAnsi="Arial" w:cs="Arial"/>
          <w:b/>
          <w:sz w:val="20"/>
          <w:szCs w:val="20"/>
          <w:lang w:eastAsia="en-US"/>
        </w:rPr>
      </w:pPr>
    </w:p>
    <w:p w14:paraId="1C24ECF9" w14:textId="77777777" w:rsidR="00955803" w:rsidRDefault="00955803" w:rsidP="000E0B66">
      <w:pPr>
        <w:pStyle w:val="Odstavekseznama"/>
        <w:spacing w:line="260" w:lineRule="atLeast"/>
        <w:ind w:left="0"/>
        <w:jc w:val="both"/>
        <w:rPr>
          <w:rFonts w:ascii="Arial" w:hAnsi="Arial" w:cs="Arial"/>
          <w:b/>
          <w:sz w:val="20"/>
          <w:szCs w:val="20"/>
          <w:lang w:eastAsia="en-US"/>
        </w:rPr>
      </w:pPr>
    </w:p>
    <w:p w14:paraId="4FA3BD16" w14:textId="77777777" w:rsidR="00955803" w:rsidRDefault="00955803" w:rsidP="00955803">
      <w:pPr>
        <w:pStyle w:val="Odstavekseznama"/>
        <w:spacing w:line="260" w:lineRule="atLeast"/>
        <w:jc w:val="both"/>
        <w:rPr>
          <w:rFonts w:ascii="Arial" w:hAnsi="Arial" w:cs="Arial"/>
          <w:b/>
          <w:sz w:val="20"/>
          <w:szCs w:val="20"/>
          <w:lang w:eastAsia="en-US"/>
        </w:rPr>
      </w:pPr>
    </w:p>
    <w:p w14:paraId="41F6FAAE" w14:textId="77777777" w:rsidR="00955803" w:rsidRDefault="00955803" w:rsidP="00955803">
      <w:pPr>
        <w:pStyle w:val="Odstavekseznama"/>
        <w:spacing w:line="260" w:lineRule="atLeast"/>
        <w:jc w:val="both"/>
        <w:rPr>
          <w:rFonts w:ascii="Arial" w:hAnsi="Arial" w:cs="Arial"/>
          <w:b/>
          <w:sz w:val="20"/>
          <w:szCs w:val="20"/>
          <w:lang w:eastAsia="en-US"/>
        </w:rPr>
      </w:pPr>
    </w:p>
    <w:p w14:paraId="3AFBCB90" w14:textId="77777777" w:rsidR="00955803" w:rsidRDefault="00955803" w:rsidP="00955803">
      <w:pPr>
        <w:pStyle w:val="Odstavekseznama"/>
        <w:spacing w:line="260" w:lineRule="atLeast"/>
        <w:jc w:val="both"/>
        <w:rPr>
          <w:rFonts w:ascii="Arial" w:hAnsi="Arial" w:cs="Arial"/>
          <w:b/>
          <w:sz w:val="20"/>
          <w:szCs w:val="20"/>
          <w:lang w:eastAsia="en-US"/>
        </w:rPr>
      </w:pPr>
    </w:p>
    <w:p w14:paraId="68BD31CB" w14:textId="77777777" w:rsidR="00955803" w:rsidRDefault="00955803" w:rsidP="00955803">
      <w:pPr>
        <w:pStyle w:val="Odstavekseznama"/>
        <w:spacing w:line="260" w:lineRule="atLeast"/>
        <w:jc w:val="both"/>
        <w:rPr>
          <w:rFonts w:ascii="Arial" w:hAnsi="Arial" w:cs="Arial"/>
          <w:b/>
          <w:sz w:val="20"/>
          <w:szCs w:val="20"/>
          <w:lang w:eastAsia="en-US"/>
        </w:rPr>
      </w:pPr>
    </w:p>
    <w:p w14:paraId="3D2C3AD2" w14:textId="77777777" w:rsidR="00955803" w:rsidRDefault="00955803" w:rsidP="00955803">
      <w:pPr>
        <w:pStyle w:val="Odstavekseznama"/>
        <w:spacing w:line="260" w:lineRule="atLeast"/>
        <w:jc w:val="both"/>
        <w:rPr>
          <w:rFonts w:ascii="Arial" w:hAnsi="Arial" w:cs="Arial"/>
          <w:b/>
          <w:sz w:val="20"/>
          <w:szCs w:val="20"/>
          <w:lang w:eastAsia="en-US"/>
        </w:rPr>
      </w:pPr>
    </w:p>
    <w:p w14:paraId="64D970B7" w14:textId="77777777" w:rsidR="00955803" w:rsidRDefault="00955803" w:rsidP="00955803">
      <w:pPr>
        <w:pStyle w:val="Odstavekseznama"/>
        <w:spacing w:line="260" w:lineRule="atLeast"/>
        <w:jc w:val="both"/>
        <w:rPr>
          <w:rFonts w:ascii="Arial" w:hAnsi="Arial" w:cs="Arial"/>
          <w:b/>
          <w:sz w:val="20"/>
          <w:szCs w:val="20"/>
          <w:lang w:eastAsia="en-US"/>
        </w:rPr>
      </w:pPr>
    </w:p>
    <w:p w14:paraId="04C601F0" w14:textId="77777777" w:rsidR="00955803" w:rsidRDefault="00955803" w:rsidP="00955803">
      <w:pPr>
        <w:pStyle w:val="Odstavekseznama"/>
        <w:spacing w:line="260" w:lineRule="atLeast"/>
        <w:jc w:val="both"/>
        <w:rPr>
          <w:rFonts w:ascii="Arial" w:hAnsi="Arial" w:cs="Arial"/>
          <w:b/>
          <w:sz w:val="20"/>
          <w:szCs w:val="20"/>
          <w:lang w:eastAsia="en-US"/>
        </w:rPr>
      </w:pPr>
    </w:p>
    <w:p w14:paraId="3B45056A" w14:textId="77777777" w:rsidR="00955803" w:rsidRPr="00161C6E" w:rsidRDefault="00955803" w:rsidP="00955803">
      <w:pPr>
        <w:pStyle w:val="Odstavekseznama"/>
        <w:spacing w:line="260" w:lineRule="atLeast"/>
        <w:jc w:val="both"/>
        <w:rPr>
          <w:rFonts w:ascii="Arial" w:hAnsi="Arial" w:cs="Arial"/>
          <w:b/>
          <w:sz w:val="20"/>
          <w:szCs w:val="20"/>
          <w:lang w:eastAsia="en-US"/>
        </w:rPr>
      </w:pPr>
    </w:p>
    <w:p w14:paraId="61ED9A4F" w14:textId="77777777" w:rsidR="00E74A6D" w:rsidRPr="00161C6E" w:rsidRDefault="00E74A6D" w:rsidP="00E74A6D">
      <w:pPr>
        <w:rPr>
          <w:rFonts w:ascii="Arial" w:hAnsi="Arial" w:cs="Arial"/>
          <w:b/>
          <w:sz w:val="20"/>
          <w:szCs w:val="20"/>
          <w:lang w:eastAsia="en-US"/>
        </w:rPr>
      </w:pPr>
      <w:r w:rsidRPr="00161C6E">
        <w:rPr>
          <w:rFonts w:ascii="Arial" w:hAnsi="Arial" w:cs="Arial"/>
          <w:b/>
          <w:sz w:val="20"/>
          <w:szCs w:val="20"/>
          <w:lang w:eastAsia="en-US"/>
        </w:rPr>
        <w:br w:type="page"/>
      </w:r>
    </w:p>
    <w:p w14:paraId="7345AAA1"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52AFCBD6" w14:textId="77777777" w:rsidR="00E74A6D" w:rsidRPr="00161C6E" w:rsidRDefault="00E74A6D" w:rsidP="00E74A6D">
      <w:pPr>
        <w:spacing w:line="260" w:lineRule="atLeast"/>
        <w:rPr>
          <w:rFonts w:ascii="Arial" w:hAnsi="Arial" w:cs="Arial"/>
          <w:b/>
          <w:sz w:val="20"/>
          <w:szCs w:val="20"/>
          <w:lang w:eastAsia="en-US"/>
        </w:rPr>
      </w:pPr>
    </w:p>
    <w:p w14:paraId="3D2BB991" w14:textId="6870FC2C" w:rsidR="00E74A6D" w:rsidRPr="00D23A81" w:rsidRDefault="00E74A6D" w:rsidP="000E0B6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D23A81">
        <w:rPr>
          <w:rFonts w:ascii="Arial" w:hAnsi="Arial" w:cs="Arial"/>
          <w:b/>
          <w:sz w:val="20"/>
          <w:szCs w:val="20"/>
          <w:lang w:eastAsia="en-US"/>
        </w:rPr>
        <w:t>Prometno – inženirska operativna podpora v NCUP</w:t>
      </w:r>
    </w:p>
    <w:p w14:paraId="517ACDEF" w14:textId="77777777" w:rsidR="000E0B66" w:rsidRPr="00161C6E" w:rsidRDefault="000E0B66" w:rsidP="000E0B66">
      <w:pPr>
        <w:spacing w:line="260" w:lineRule="atLeast"/>
        <w:jc w:val="both"/>
        <w:rPr>
          <w:rFonts w:ascii="Arial" w:hAnsi="Arial" w:cs="Arial"/>
          <w:b/>
          <w:sz w:val="20"/>
          <w:szCs w:val="20"/>
          <w:lang w:eastAsia="en-US"/>
        </w:rPr>
      </w:pPr>
    </w:p>
    <w:p w14:paraId="6F3B36F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4DB9A110" w14:textId="77777777" w:rsidR="00E74A6D" w:rsidRPr="00161C6E" w:rsidRDefault="00E74A6D" w:rsidP="00E74A6D">
      <w:pPr>
        <w:spacing w:line="260" w:lineRule="atLeast"/>
        <w:rPr>
          <w:rFonts w:ascii="Arial" w:hAnsi="Arial" w:cs="Arial"/>
          <w:b/>
          <w:sz w:val="20"/>
          <w:szCs w:val="20"/>
          <w:lang w:eastAsia="en-US"/>
        </w:rPr>
      </w:pPr>
    </w:p>
    <w:p w14:paraId="6564C724"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638923B"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5238D6AB" w14:textId="77777777" w:rsidTr="00E74A6D">
        <w:tc>
          <w:tcPr>
            <w:tcW w:w="2307" w:type="dxa"/>
            <w:shd w:val="clear" w:color="auto" w:fill="auto"/>
          </w:tcPr>
          <w:p w14:paraId="234EDFB1" w14:textId="77777777" w:rsidR="00E74A6D" w:rsidRPr="00161C6E" w:rsidRDefault="00E74A6D" w:rsidP="00E74A6D">
            <w:pPr>
              <w:spacing w:line="260" w:lineRule="atLeast"/>
              <w:rPr>
                <w:rFonts w:ascii="Arial" w:hAnsi="Arial" w:cs="Arial"/>
                <w:b/>
                <w:sz w:val="20"/>
                <w:szCs w:val="20"/>
                <w:lang w:eastAsia="en-US"/>
              </w:rPr>
            </w:pPr>
          </w:p>
          <w:p w14:paraId="23E83F4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1FCF4BB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6E97D68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520D3A2D"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607DC16A" w14:textId="77777777" w:rsidR="00E74A6D" w:rsidRPr="00161C6E" w:rsidRDefault="00E74A6D" w:rsidP="00E74A6D">
            <w:pPr>
              <w:spacing w:line="260" w:lineRule="atLeast"/>
              <w:rPr>
                <w:rFonts w:ascii="Arial" w:hAnsi="Arial" w:cs="Arial"/>
                <w:b/>
                <w:sz w:val="20"/>
                <w:szCs w:val="20"/>
                <w:lang w:eastAsia="en-US"/>
              </w:rPr>
            </w:pPr>
          </w:p>
          <w:p w14:paraId="5371DD04"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38BF5982" w14:textId="77777777" w:rsidTr="00E74A6D">
        <w:tc>
          <w:tcPr>
            <w:tcW w:w="2307" w:type="dxa"/>
            <w:shd w:val="clear" w:color="auto" w:fill="auto"/>
          </w:tcPr>
          <w:p w14:paraId="69902D65"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5B2A5C46"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0322C871"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687056D0"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33AE1EC9" w14:textId="77777777" w:rsidTr="00E74A6D">
        <w:tc>
          <w:tcPr>
            <w:tcW w:w="2307" w:type="dxa"/>
            <w:shd w:val="clear" w:color="auto" w:fill="auto"/>
          </w:tcPr>
          <w:p w14:paraId="1FD9A8F2"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7C3301C9"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BD86CDC"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8D5230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923FC27" w14:textId="77777777" w:rsidTr="00E74A6D">
        <w:tc>
          <w:tcPr>
            <w:tcW w:w="2307" w:type="dxa"/>
            <w:shd w:val="clear" w:color="auto" w:fill="auto"/>
          </w:tcPr>
          <w:p w14:paraId="39DFCAEE"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5978D1F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0B1CECB2"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FB11FF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708C0F9" w14:textId="77777777" w:rsidTr="00E74A6D">
        <w:tc>
          <w:tcPr>
            <w:tcW w:w="2307" w:type="dxa"/>
            <w:shd w:val="clear" w:color="auto" w:fill="auto"/>
          </w:tcPr>
          <w:p w14:paraId="748D51A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6C81C296"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912F5BE"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76A6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2F16316" w14:textId="77777777" w:rsidTr="00E74A6D">
        <w:tc>
          <w:tcPr>
            <w:tcW w:w="2307" w:type="dxa"/>
            <w:shd w:val="clear" w:color="auto" w:fill="auto"/>
          </w:tcPr>
          <w:p w14:paraId="35DFDFCF"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Količina del*</w:t>
            </w:r>
          </w:p>
        </w:tc>
        <w:tc>
          <w:tcPr>
            <w:tcW w:w="2082" w:type="dxa"/>
            <w:shd w:val="clear" w:color="auto" w:fill="auto"/>
          </w:tcPr>
          <w:p w14:paraId="6899C96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ECFB5DA"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18052B3"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9A1093B" w14:textId="77777777" w:rsidTr="00E74A6D">
        <w:tc>
          <w:tcPr>
            <w:tcW w:w="2307" w:type="dxa"/>
            <w:shd w:val="clear" w:color="auto" w:fill="auto"/>
          </w:tcPr>
          <w:p w14:paraId="21731677"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Vrednost del</w:t>
            </w:r>
          </w:p>
        </w:tc>
        <w:tc>
          <w:tcPr>
            <w:tcW w:w="2082" w:type="dxa"/>
            <w:shd w:val="clear" w:color="auto" w:fill="auto"/>
          </w:tcPr>
          <w:p w14:paraId="5731940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409486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32B9287"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514BC1C" w14:textId="77777777" w:rsidTr="00E74A6D">
        <w:tc>
          <w:tcPr>
            <w:tcW w:w="2307" w:type="dxa"/>
            <w:shd w:val="clear" w:color="auto" w:fill="auto"/>
          </w:tcPr>
          <w:p w14:paraId="01EBDB27"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50431BEB"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3992DB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1F86891"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1D07491"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EA2DE" w14:textId="77777777" w:rsidTr="00E74A6D">
        <w:tc>
          <w:tcPr>
            <w:tcW w:w="2307" w:type="dxa"/>
            <w:shd w:val="clear" w:color="auto" w:fill="auto"/>
          </w:tcPr>
          <w:p w14:paraId="37816B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B02BB6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DCBFA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9B1441B" w14:textId="77777777" w:rsidR="00E74A6D" w:rsidRPr="00161C6E" w:rsidRDefault="00E74A6D" w:rsidP="00E74A6D">
            <w:pPr>
              <w:spacing w:line="260" w:lineRule="atLeast"/>
              <w:rPr>
                <w:rFonts w:ascii="Arial" w:hAnsi="Arial" w:cs="Arial"/>
                <w:sz w:val="20"/>
                <w:szCs w:val="20"/>
                <w:lang w:eastAsia="en-US"/>
              </w:rPr>
            </w:pPr>
          </w:p>
        </w:tc>
      </w:tr>
    </w:tbl>
    <w:p w14:paraId="7B0AD711"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69E99EC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427C8052" w14:textId="77777777" w:rsidR="00E74A6D" w:rsidRPr="00161C6E" w:rsidRDefault="00E74A6D" w:rsidP="00E74A6D">
      <w:pPr>
        <w:spacing w:line="260" w:lineRule="atLeast"/>
        <w:rPr>
          <w:rFonts w:ascii="Arial" w:hAnsi="Arial" w:cs="Arial"/>
          <w:bCs/>
          <w:sz w:val="20"/>
          <w:szCs w:val="20"/>
          <w:lang w:eastAsia="en-US"/>
        </w:rPr>
      </w:pPr>
    </w:p>
    <w:p w14:paraId="3D53AFB1" w14:textId="77777777" w:rsidR="00E74A6D" w:rsidRPr="00161C6E" w:rsidRDefault="00E74A6D" w:rsidP="00E74A6D">
      <w:pPr>
        <w:spacing w:line="260" w:lineRule="atLeast"/>
        <w:rPr>
          <w:rFonts w:ascii="Arial" w:hAnsi="Arial" w:cs="Arial"/>
          <w:bCs/>
          <w:sz w:val="20"/>
          <w:szCs w:val="20"/>
          <w:lang w:eastAsia="en-US"/>
        </w:rPr>
      </w:pPr>
    </w:p>
    <w:p w14:paraId="4E87F457" w14:textId="77777777" w:rsidR="00E74A6D" w:rsidRPr="00161C6E" w:rsidRDefault="00E74A6D" w:rsidP="00E74A6D">
      <w:pPr>
        <w:spacing w:line="260" w:lineRule="atLeast"/>
        <w:rPr>
          <w:rFonts w:ascii="Arial" w:hAnsi="Arial" w:cs="Arial"/>
          <w:bCs/>
          <w:sz w:val="20"/>
          <w:szCs w:val="20"/>
          <w:lang w:eastAsia="en-US"/>
        </w:rPr>
      </w:pPr>
    </w:p>
    <w:p w14:paraId="50B57BAE" w14:textId="77777777" w:rsidR="00E74A6D" w:rsidRPr="00161C6E" w:rsidRDefault="00E74A6D" w:rsidP="00E74A6D">
      <w:pPr>
        <w:spacing w:line="260" w:lineRule="atLeast"/>
        <w:rPr>
          <w:rFonts w:ascii="Arial" w:hAnsi="Arial" w:cs="Arial"/>
          <w:bCs/>
          <w:sz w:val="20"/>
          <w:szCs w:val="20"/>
          <w:lang w:eastAsia="en-US"/>
        </w:rPr>
      </w:pPr>
    </w:p>
    <w:p w14:paraId="5D56A663" w14:textId="77777777" w:rsidR="00E74A6D" w:rsidRPr="00161C6E" w:rsidRDefault="00E74A6D" w:rsidP="00E74A6D">
      <w:pPr>
        <w:spacing w:line="260" w:lineRule="atLeast"/>
        <w:rPr>
          <w:rFonts w:ascii="Arial" w:hAnsi="Arial" w:cs="Arial"/>
          <w:bCs/>
          <w:sz w:val="20"/>
          <w:szCs w:val="20"/>
          <w:lang w:eastAsia="en-US"/>
        </w:rPr>
      </w:pPr>
    </w:p>
    <w:p w14:paraId="603A1E8C"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0B2C0FE" w14:textId="77777777" w:rsidR="00E74A6D" w:rsidRPr="00161C6E" w:rsidRDefault="00E74A6D" w:rsidP="00E74A6D">
      <w:pPr>
        <w:spacing w:after="120"/>
        <w:jc w:val="both"/>
        <w:rPr>
          <w:rFonts w:ascii="Arial" w:hAnsi="Arial" w:cs="Arial"/>
          <w:sz w:val="20"/>
          <w:szCs w:val="20"/>
        </w:rPr>
      </w:pPr>
    </w:p>
    <w:p w14:paraId="54A2ABD6" w14:textId="77777777" w:rsidR="00E74A6D" w:rsidRPr="00161C6E" w:rsidRDefault="00E74A6D" w:rsidP="00E74A6D">
      <w:pPr>
        <w:spacing w:after="120"/>
        <w:jc w:val="both"/>
        <w:rPr>
          <w:rFonts w:ascii="Arial" w:hAnsi="Arial" w:cs="Arial"/>
          <w:sz w:val="20"/>
          <w:szCs w:val="20"/>
        </w:rPr>
      </w:pPr>
    </w:p>
    <w:p w14:paraId="7FA7093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61A0A21"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70036AD4"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4E2634DC"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2AC6C0DA"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 xml:space="preserve">Obrazec 1B: Soglasje </w:t>
      </w:r>
      <w:r w:rsidRPr="004B45E8">
        <w:rPr>
          <w:rFonts w:ascii="Arial" w:hAnsi="Arial" w:cs="Arial"/>
          <w:b/>
          <w:sz w:val="20"/>
          <w:szCs w:val="20"/>
          <w:lang w:eastAsia="en-US"/>
        </w:rPr>
        <w:t>podizvajalcev</w:t>
      </w:r>
      <w:r w:rsidRPr="00161C6E">
        <w:rPr>
          <w:rFonts w:ascii="Arial" w:hAnsi="Arial" w:cs="Arial"/>
          <w:b/>
          <w:sz w:val="20"/>
          <w:szCs w:val="20"/>
          <w:lang w:eastAsia="en-US"/>
        </w:rPr>
        <w:t xml:space="preserve"> za neposredna plačila</w:t>
      </w:r>
    </w:p>
    <w:p w14:paraId="25E13860" w14:textId="77777777" w:rsidR="00E74A6D" w:rsidRPr="00161C6E" w:rsidRDefault="00E74A6D" w:rsidP="00E74A6D">
      <w:pPr>
        <w:spacing w:line="260" w:lineRule="atLeast"/>
        <w:jc w:val="both"/>
        <w:rPr>
          <w:rFonts w:ascii="Arial" w:hAnsi="Arial" w:cs="Arial"/>
          <w:b/>
          <w:sz w:val="20"/>
          <w:szCs w:val="20"/>
          <w:lang w:eastAsia="en-US"/>
        </w:rPr>
      </w:pPr>
    </w:p>
    <w:p w14:paraId="4C3C71CC" w14:textId="06F1B323" w:rsidR="00A4343A" w:rsidRPr="00D23A81" w:rsidRDefault="00E74A6D" w:rsidP="00A4343A">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D23A81">
        <w:rPr>
          <w:rFonts w:ascii="Arial" w:hAnsi="Arial" w:cs="Arial"/>
          <w:b/>
          <w:sz w:val="20"/>
          <w:szCs w:val="20"/>
          <w:lang w:eastAsia="en-US"/>
        </w:rPr>
        <w:t>Prometno – inženirska operativna podpora v NCUP</w:t>
      </w:r>
    </w:p>
    <w:p w14:paraId="45E67E6B" w14:textId="77777777" w:rsidR="00B31A65" w:rsidRPr="00161C6E" w:rsidRDefault="00B31A65" w:rsidP="00B31A65">
      <w:pPr>
        <w:spacing w:line="260" w:lineRule="atLeast"/>
        <w:jc w:val="both"/>
        <w:rPr>
          <w:rFonts w:ascii="Arial" w:hAnsi="Arial" w:cs="Arial"/>
        </w:rPr>
      </w:pPr>
    </w:p>
    <w:p w14:paraId="368CAA8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4D761CAF" w14:textId="77777777" w:rsidR="00E74A6D" w:rsidRPr="00161C6E" w:rsidRDefault="00E74A6D" w:rsidP="00E74A6D">
      <w:pPr>
        <w:spacing w:line="260" w:lineRule="atLeast"/>
        <w:rPr>
          <w:rFonts w:ascii="Arial" w:hAnsi="Arial" w:cs="Arial"/>
          <w:sz w:val="20"/>
          <w:szCs w:val="20"/>
          <w:lang w:eastAsia="en-US"/>
        </w:rPr>
      </w:pPr>
    </w:p>
    <w:p w14:paraId="47374F26"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soponudnikov)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soponudnikov). </w:t>
      </w:r>
    </w:p>
    <w:p w14:paraId="2FE43C06" w14:textId="77777777" w:rsidR="00E74A6D" w:rsidRPr="00161C6E" w:rsidRDefault="00E74A6D" w:rsidP="00E74A6D">
      <w:pPr>
        <w:spacing w:line="260" w:lineRule="atLeast"/>
        <w:rPr>
          <w:rFonts w:ascii="Arial" w:hAnsi="Arial" w:cs="Arial"/>
          <w:sz w:val="20"/>
          <w:lang w:eastAsia="en-US"/>
        </w:rPr>
      </w:pPr>
    </w:p>
    <w:p w14:paraId="61DF7623" w14:textId="77777777" w:rsidR="00E74A6D" w:rsidRPr="00161C6E" w:rsidRDefault="00E74A6D" w:rsidP="00E74A6D">
      <w:pPr>
        <w:spacing w:line="260" w:lineRule="atLeast"/>
        <w:rPr>
          <w:rFonts w:ascii="Arial" w:hAnsi="Arial" w:cs="Arial"/>
          <w:sz w:val="20"/>
          <w:lang w:eastAsia="en-US"/>
        </w:rPr>
      </w:pPr>
    </w:p>
    <w:p w14:paraId="54C41340" w14:textId="77777777" w:rsidR="00E74A6D" w:rsidRPr="00161C6E" w:rsidRDefault="00E74A6D" w:rsidP="00E74A6D">
      <w:pPr>
        <w:spacing w:line="260" w:lineRule="atLeast"/>
        <w:rPr>
          <w:rFonts w:ascii="Arial" w:hAnsi="Arial" w:cs="Arial"/>
          <w:sz w:val="20"/>
          <w:lang w:eastAsia="en-US"/>
        </w:rPr>
      </w:pPr>
    </w:p>
    <w:p w14:paraId="012365BB" w14:textId="77777777" w:rsidR="00E74A6D" w:rsidRPr="00161C6E" w:rsidRDefault="00E74A6D" w:rsidP="00E74A6D">
      <w:pPr>
        <w:spacing w:line="260" w:lineRule="atLeast"/>
        <w:rPr>
          <w:rFonts w:ascii="Arial" w:hAnsi="Arial" w:cs="Arial"/>
          <w:sz w:val="20"/>
          <w:lang w:eastAsia="en-US"/>
        </w:rPr>
      </w:pPr>
    </w:p>
    <w:p w14:paraId="4602647D" w14:textId="77777777" w:rsidR="00E74A6D" w:rsidRPr="00161C6E" w:rsidRDefault="00E74A6D" w:rsidP="00E74A6D">
      <w:pPr>
        <w:spacing w:line="260" w:lineRule="atLeast"/>
        <w:rPr>
          <w:rFonts w:ascii="Arial" w:hAnsi="Arial" w:cs="Arial"/>
          <w:sz w:val="20"/>
          <w:lang w:eastAsia="en-US"/>
        </w:rPr>
      </w:pPr>
    </w:p>
    <w:p w14:paraId="64D5FA08"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FE5FC6A" w14:textId="77777777" w:rsidR="00E74A6D" w:rsidRPr="00161C6E" w:rsidRDefault="00E74A6D" w:rsidP="00E74A6D">
      <w:pPr>
        <w:spacing w:after="120"/>
        <w:jc w:val="both"/>
        <w:rPr>
          <w:rFonts w:ascii="Arial" w:hAnsi="Arial" w:cs="Arial"/>
          <w:sz w:val="20"/>
          <w:szCs w:val="20"/>
        </w:rPr>
      </w:pPr>
    </w:p>
    <w:p w14:paraId="351163D9" w14:textId="77777777" w:rsidR="00E74A6D" w:rsidRPr="00161C6E" w:rsidRDefault="00E74A6D" w:rsidP="00E74A6D">
      <w:pPr>
        <w:spacing w:after="120"/>
        <w:jc w:val="both"/>
        <w:rPr>
          <w:rFonts w:ascii="Arial" w:hAnsi="Arial" w:cs="Arial"/>
          <w:sz w:val="20"/>
          <w:szCs w:val="20"/>
        </w:rPr>
      </w:pPr>
    </w:p>
    <w:p w14:paraId="773040B0"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112E9D5F" w14:textId="77777777" w:rsidR="00E74A6D" w:rsidRPr="00161C6E" w:rsidRDefault="00E74A6D" w:rsidP="00E74A6D">
      <w:pPr>
        <w:spacing w:line="260" w:lineRule="atLeast"/>
        <w:rPr>
          <w:rFonts w:ascii="Arial" w:hAnsi="Arial" w:cs="Arial"/>
          <w:i/>
          <w:iCs/>
          <w:sz w:val="20"/>
          <w:lang w:eastAsia="en-US"/>
        </w:rPr>
      </w:pPr>
    </w:p>
    <w:p w14:paraId="4457FBAF" w14:textId="77777777" w:rsidR="00E74A6D" w:rsidRPr="00161C6E" w:rsidRDefault="00E74A6D" w:rsidP="00E74A6D">
      <w:pPr>
        <w:spacing w:line="260" w:lineRule="atLeast"/>
        <w:rPr>
          <w:rFonts w:ascii="Arial" w:hAnsi="Arial" w:cs="Arial"/>
          <w:i/>
          <w:iCs/>
          <w:sz w:val="20"/>
          <w:lang w:eastAsia="en-US"/>
        </w:rPr>
      </w:pPr>
    </w:p>
    <w:p w14:paraId="7E5F4EEC" w14:textId="77777777" w:rsidR="00E74A6D" w:rsidRPr="00161C6E" w:rsidRDefault="00E74A6D" w:rsidP="00E74A6D">
      <w:pPr>
        <w:spacing w:line="260" w:lineRule="atLeast"/>
        <w:rPr>
          <w:rFonts w:ascii="Arial" w:hAnsi="Arial" w:cs="Arial"/>
          <w:i/>
          <w:iCs/>
          <w:sz w:val="20"/>
          <w:lang w:eastAsia="en-US"/>
        </w:rPr>
      </w:pPr>
    </w:p>
    <w:p w14:paraId="2963B895" w14:textId="77777777" w:rsidR="00E74A6D" w:rsidRPr="00161C6E" w:rsidRDefault="00E74A6D" w:rsidP="00E74A6D">
      <w:pPr>
        <w:spacing w:line="260" w:lineRule="atLeast"/>
        <w:rPr>
          <w:rFonts w:ascii="Arial" w:hAnsi="Arial" w:cs="Arial"/>
          <w:i/>
          <w:iCs/>
          <w:sz w:val="20"/>
          <w:lang w:eastAsia="en-US"/>
        </w:rPr>
      </w:pPr>
    </w:p>
    <w:p w14:paraId="71AD07EA" w14:textId="77777777" w:rsidR="00E74A6D" w:rsidRPr="00161C6E" w:rsidRDefault="00E74A6D" w:rsidP="00E74A6D">
      <w:pPr>
        <w:spacing w:line="260" w:lineRule="atLeast"/>
        <w:rPr>
          <w:rFonts w:ascii="Arial" w:hAnsi="Arial" w:cs="Arial"/>
          <w:i/>
          <w:iCs/>
          <w:sz w:val="20"/>
          <w:lang w:eastAsia="en-US"/>
        </w:rPr>
      </w:pPr>
    </w:p>
    <w:p w14:paraId="16158968" w14:textId="77777777" w:rsidR="00E74A6D" w:rsidRPr="00161C6E" w:rsidRDefault="00E74A6D" w:rsidP="00E74A6D">
      <w:pPr>
        <w:spacing w:line="260" w:lineRule="atLeast"/>
        <w:rPr>
          <w:rFonts w:ascii="Arial" w:hAnsi="Arial" w:cs="Arial"/>
          <w:i/>
          <w:iCs/>
          <w:sz w:val="20"/>
          <w:lang w:eastAsia="en-US"/>
        </w:rPr>
      </w:pPr>
    </w:p>
    <w:p w14:paraId="534515C0" w14:textId="77777777" w:rsidR="00E74A6D" w:rsidRPr="00161C6E" w:rsidRDefault="00E74A6D" w:rsidP="00E74A6D">
      <w:pPr>
        <w:spacing w:line="260" w:lineRule="atLeast"/>
        <w:rPr>
          <w:rFonts w:ascii="Arial" w:hAnsi="Arial" w:cs="Arial"/>
          <w:i/>
          <w:iCs/>
          <w:sz w:val="20"/>
          <w:lang w:eastAsia="en-US"/>
        </w:rPr>
      </w:pPr>
    </w:p>
    <w:p w14:paraId="1C603EB8" w14:textId="77777777" w:rsidR="00E74A6D" w:rsidRPr="00161C6E" w:rsidRDefault="00E74A6D" w:rsidP="00E74A6D">
      <w:pPr>
        <w:spacing w:line="260" w:lineRule="atLeast"/>
        <w:rPr>
          <w:rFonts w:ascii="Arial" w:hAnsi="Arial" w:cs="Arial"/>
          <w:i/>
          <w:iCs/>
          <w:sz w:val="20"/>
          <w:lang w:eastAsia="en-US"/>
        </w:rPr>
      </w:pPr>
    </w:p>
    <w:p w14:paraId="3352D5C3" w14:textId="77777777" w:rsidR="00E74A6D" w:rsidRPr="00161C6E" w:rsidRDefault="00E74A6D" w:rsidP="00E74A6D">
      <w:pPr>
        <w:spacing w:line="260" w:lineRule="atLeast"/>
        <w:rPr>
          <w:rFonts w:ascii="Arial" w:hAnsi="Arial" w:cs="Arial"/>
          <w:i/>
          <w:iCs/>
          <w:sz w:val="20"/>
          <w:lang w:eastAsia="en-US"/>
        </w:rPr>
      </w:pPr>
    </w:p>
    <w:p w14:paraId="0BDF672B" w14:textId="77777777" w:rsidR="00E74A6D" w:rsidRPr="00161C6E" w:rsidRDefault="00E74A6D" w:rsidP="00E74A6D">
      <w:pPr>
        <w:spacing w:line="260" w:lineRule="atLeast"/>
        <w:rPr>
          <w:rFonts w:ascii="Arial" w:hAnsi="Arial" w:cs="Arial"/>
          <w:i/>
          <w:iCs/>
          <w:sz w:val="20"/>
          <w:lang w:eastAsia="en-US"/>
        </w:rPr>
      </w:pPr>
    </w:p>
    <w:p w14:paraId="1485A17C" w14:textId="77777777" w:rsidR="00E74A6D" w:rsidRPr="00161C6E" w:rsidRDefault="00E74A6D" w:rsidP="00E74A6D">
      <w:pPr>
        <w:spacing w:line="260" w:lineRule="atLeast"/>
        <w:rPr>
          <w:rFonts w:ascii="Arial" w:hAnsi="Arial" w:cs="Arial"/>
          <w:i/>
          <w:iCs/>
          <w:sz w:val="20"/>
          <w:lang w:eastAsia="en-US"/>
        </w:rPr>
      </w:pPr>
    </w:p>
    <w:p w14:paraId="6590C2C0" w14:textId="77777777" w:rsidR="00E74A6D" w:rsidRPr="00161C6E" w:rsidRDefault="00E74A6D" w:rsidP="00E74A6D">
      <w:pPr>
        <w:spacing w:line="260" w:lineRule="atLeast"/>
        <w:rPr>
          <w:rFonts w:ascii="Arial" w:hAnsi="Arial" w:cs="Arial"/>
          <w:i/>
          <w:iCs/>
          <w:sz w:val="20"/>
          <w:lang w:eastAsia="en-US"/>
        </w:rPr>
      </w:pPr>
    </w:p>
    <w:p w14:paraId="7D8C1C22" w14:textId="77777777" w:rsidR="00E74A6D" w:rsidRPr="00161C6E" w:rsidRDefault="00E74A6D" w:rsidP="00E74A6D">
      <w:pPr>
        <w:spacing w:line="260" w:lineRule="atLeast"/>
        <w:rPr>
          <w:rFonts w:ascii="Arial" w:hAnsi="Arial" w:cs="Arial"/>
          <w:i/>
          <w:iCs/>
          <w:sz w:val="20"/>
          <w:lang w:eastAsia="en-US"/>
        </w:rPr>
      </w:pPr>
    </w:p>
    <w:p w14:paraId="03204322" w14:textId="77777777" w:rsidR="00E74A6D" w:rsidRPr="00161C6E" w:rsidRDefault="00E74A6D" w:rsidP="00E74A6D">
      <w:pPr>
        <w:spacing w:line="260" w:lineRule="atLeast"/>
        <w:rPr>
          <w:rFonts w:ascii="Arial" w:hAnsi="Arial" w:cs="Arial"/>
          <w:i/>
          <w:iCs/>
          <w:sz w:val="20"/>
          <w:lang w:eastAsia="en-US"/>
        </w:rPr>
      </w:pPr>
    </w:p>
    <w:p w14:paraId="07BC2FB8" w14:textId="77777777" w:rsidR="00E74A6D" w:rsidRPr="00161C6E" w:rsidRDefault="00E74A6D" w:rsidP="00E74A6D">
      <w:pPr>
        <w:spacing w:line="260" w:lineRule="atLeast"/>
        <w:rPr>
          <w:rFonts w:ascii="Arial" w:hAnsi="Arial" w:cs="Arial"/>
          <w:i/>
          <w:iCs/>
          <w:sz w:val="20"/>
          <w:lang w:eastAsia="en-US"/>
        </w:rPr>
      </w:pPr>
    </w:p>
    <w:p w14:paraId="597F5A72" w14:textId="77777777" w:rsidR="00E74A6D" w:rsidRPr="00161C6E" w:rsidRDefault="00E74A6D" w:rsidP="00E74A6D">
      <w:pPr>
        <w:spacing w:line="260" w:lineRule="atLeast"/>
        <w:rPr>
          <w:rFonts w:ascii="Arial" w:hAnsi="Arial" w:cs="Arial"/>
          <w:i/>
          <w:iCs/>
          <w:sz w:val="20"/>
          <w:lang w:eastAsia="en-US"/>
        </w:rPr>
      </w:pPr>
    </w:p>
    <w:p w14:paraId="05BDA585" w14:textId="77777777" w:rsidR="00E74A6D" w:rsidRPr="00161C6E" w:rsidRDefault="00E74A6D" w:rsidP="00E74A6D">
      <w:pPr>
        <w:spacing w:line="260" w:lineRule="atLeast"/>
        <w:rPr>
          <w:rFonts w:ascii="Arial" w:hAnsi="Arial" w:cs="Arial"/>
          <w:i/>
          <w:iCs/>
          <w:sz w:val="20"/>
          <w:lang w:eastAsia="en-US"/>
        </w:rPr>
      </w:pPr>
    </w:p>
    <w:p w14:paraId="578388E7" w14:textId="77777777" w:rsidR="00E74A6D" w:rsidRPr="00161C6E" w:rsidRDefault="00E74A6D" w:rsidP="00E74A6D">
      <w:pPr>
        <w:spacing w:line="260" w:lineRule="atLeast"/>
        <w:rPr>
          <w:rFonts w:ascii="Arial" w:hAnsi="Arial" w:cs="Arial"/>
          <w:i/>
          <w:iCs/>
          <w:sz w:val="20"/>
          <w:lang w:eastAsia="en-US"/>
        </w:rPr>
      </w:pPr>
    </w:p>
    <w:p w14:paraId="6C27D87D" w14:textId="77777777" w:rsidR="00E74A6D" w:rsidRPr="00161C6E" w:rsidRDefault="00E74A6D" w:rsidP="00E74A6D">
      <w:pPr>
        <w:spacing w:line="260" w:lineRule="atLeast"/>
        <w:rPr>
          <w:rFonts w:ascii="Arial" w:hAnsi="Arial" w:cs="Arial"/>
          <w:i/>
          <w:iCs/>
          <w:sz w:val="20"/>
          <w:lang w:eastAsia="en-US"/>
        </w:rPr>
      </w:pPr>
    </w:p>
    <w:p w14:paraId="4FA913B1" w14:textId="77777777" w:rsidR="00E74A6D" w:rsidRPr="00161C6E" w:rsidRDefault="00E74A6D" w:rsidP="00E74A6D">
      <w:pPr>
        <w:spacing w:line="260" w:lineRule="atLeast"/>
        <w:rPr>
          <w:rFonts w:ascii="Arial" w:hAnsi="Arial" w:cs="Arial"/>
          <w:i/>
          <w:iCs/>
          <w:sz w:val="20"/>
          <w:lang w:eastAsia="en-US"/>
        </w:rPr>
      </w:pPr>
    </w:p>
    <w:p w14:paraId="246556E0" w14:textId="77777777" w:rsidR="00E74A6D" w:rsidRPr="00161C6E" w:rsidRDefault="00E74A6D" w:rsidP="00E74A6D">
      <w:pPr>
        <w:spacing w:line="260" w:lineRule="atLeast"/>
        <w:rPr>
          <w:rFonts w:ascii="Arial" w:hAnsi="Arial" w:cs="Arial"/>
          <w:i/>
          <w:iCs/>
          <w:sz w:val="20"/>
          <w:lang w:eastAsia="en-US"/>
        </w:rPr>
      </w:pPr>
    </w:p>
    <w:p w14:paraId="5EC2A697" w14:textId="77777777" w:rsidR="00E74A6D" w:rsidRPr="00161C6E" w:rsidRDefault="00E74A6D" w:rsidP="00E74A6D">
      <w:pPr>
        <w:spacing w:line="260" w:lineRule="atLeast"/>
        <w:rPr>
          <w:rFonts w:ascii="Arial" w:hAnsi="Arial" w:cs="Arial"/>
          <w:i/>
          <w:iCs/>
          <w:sz w:val="20"/>
          <w:lang w:eastAsia="en-US"/>
        </w:rPr>
      </w:pPr>
    </w:p>
    <w:p w14:paraId="6C7DD92D" w14:textId="77777777" w:rsidR="00E74A6D" w:rsidRPr="00161C6E" w:rsidRDefault="00E74A6D" w:rsidP="00E74A6D">
      <w:pPr>
        <w:spacing w:line="260" w:lineRule="atLeast"/>
        <w:rPr>
          <w:rFonts w:ascii="Arial" w:hAnsi="Arial" w:cs="Arial"/>
          <w:i/>
          <w:iCs/>
          <w:sz w:val="20"/>
          <w:lang w:eastAsia="en-US"/>
        </w:rPr>
      </w:pPr>
    </w:p>
    <w:p w14:paraId="330189E3" w14:textId="77777777" w:rsidR="00E74A6D" w:rsidRPr="00161C6E" w:rsidRDefault="00E74A6D" w:rsidP="00E74A6D">
      <w:pPr>
        <w:spacing w:line="260" w:lineRule="atLeast"/>
        <w:rPr>
          <w:rFonts w:ascii="Arial" w:hAnsi="Arial" w:cs="Arial"/>
          <w:i/>
          <w:iCs/>
          <w:sz w:val="20"/>
          <w:lang w:eastAsia="en-US"/>
        </w:rPr>
      </w:pPr>
    </w:p>
    <w:p w14:paraId="5D138ABA" w14:textId="77777777" w:rsidR="00E74A6D" w:rsidRPr="00161C6E" w:rsidRDefault="00E74A6D" w:rsidP="00E74A6D">
      <w:pPr>
        <w:spacing w:line="260" w:lineRule="atLeast"/>
        <w:rPr>
          <w:rFonts w:ascii="Arial" w:hAnsi="Arial" w:cs="Arial"/>
          <w:i/>
          <w:iCs/>
          <w:sz w:val="20"/>
          <w:lang w:eastAsia="en-US"/>
        </w:rPr>
      </w:pPr>
    </w:p>
    <w:p w14:paraId="51BDE36D" w14:textId="77777777" w:rsidR="00E74A6D" w:rsidRPr="00161C6E" w:rsidRDefault="00E74A6D" w:rsidP="00E74A6D">
      <w:pPr>
        <w:spacing w:line="260" w:lineRule="atLeast"/>
        <w:rPr>
          <w:rFonts w:ascii="Arial" w:hAnsi="Arial" w:cs="Arial"/>
          <w:i/>
          <w:iCs/>
          <w:sz w:val="20"/>
          <w:lang w:eastAsia="en-US"/>
        </w:rPr>
      </w:pPr>
    </w:p>
    <w:p w14:paraId="7CCAAEFA" w14:textId="77777777" w:rsidR="00E74A6D" w:rsidRDefault="00E74A6D" w:rsidP="00E74A6D">
      <w:pPr>
        <w:spacing w:line="260" w:lineRule="atLeast"/>
        <w:rPr>
          <w:rFonts w:ascii="Arial" w:hAnsi="Arial" w:cs="Arial"/>
          <w:i/>
          <w:iCs/>
          <w:sz w:val="20"/>
          <w:lang w:eastAsia="en-US"/>
        </w:rPr>
      </w:pPr>
    </w:p>
    <w:p w14:paraId="06A7999F" w14:textId="77777777" w:rsidR="00A4343A" w:rsidRDefault="00A4343A" w:rsidP="00E74A6D">
      <w:pPr>
        <w:spacing w:line="260" w:lineRule="atLeast"/>
        <w:rPr>
          <w:rFonts w:ascii="Arial" w:hAnsi="Arial" w:cs="Arial"/>
          <w:i/>
          <w:iCs/>
          <w:sz w:val="20"/>
          <w:lang w:eastAsia="en-US"/>
        </w:rPr>
      </w:pPr>
    </w:p>
    <w:p w14:paraId="66BD1258" w14:textId="77777777" w:rsidR="00A4343A" w:rsidRDefault="00A4343A" w:rsidP="00E74A6D">
      <w:pPr>
        <w:spacing w:line="260" w:lineRule="atLeast"/>
        <w:rPr>
          <w:rFonts w:ascii="Arial" w:hAnsi="Arial" w:cs="Arial"/>
          <w:i/>
          <w:iCs/>
          <w:sz w:val="20"/>
          <w:lang w:eastAsia="en-US"/>
        </w:rPr>
      </w:pPr>
    </w:p>
    <w:p w14:paraId="7E75B2E6" w14:textId="77777777" w:rsidR="00A4343A" w:rsidRDefault="00A4343A" w:rsidP="00E74A6D">
      <w:pPr>
        <w:spacing w:line="260" w:lineRule="atLeast"/>
        <w:rPr>
          <w:rFonts w:ascii="Arial" w:hAnsi="Arial" w:cs="Arial"/>
          <w:i/>
          <w:iCs/>
          <w:sz w:val="20"/>
          <w:lang w:eastAsia="en-US"/>
        </w:rPr>
      </w:pPr>
    </w:p>
    <w:p w14:paraId="045D2834" w14:textId="77777777" w:rsidR="00A4343A" w:rsidRDefault="00A4343A" w:rsidP="00E74A6D">
      <w:pPr>
        <w:spacing w:line="260" w:lineRule="atLeast"/>
        <w:rPr>
          <w:rFonts w:ascii="Arial" w:hAnsi="Arial" w:cs="Arial"/>
          <w:i/>
          <w:iCs/>
          <w:sz w:val="20"/>
          <w:lang w:eastAsia="en-US"/>
        </w:rPr>
      </w:pPr>
    </w:p>
    <w:p w14:paraId="04DC161B" w14:textId="77777777" w:rsidR="00A4343A" w:rsidRDefault="00A4343A" w:rsidP="00E74A6D">
      <w:pPr>
        <w:spacing w:line="260" w:lineRule="atLeast"/>
        <w:rPr>
          <w:rFonts w:ascii="Arial" w:hAnsi="Arial" w:cs="Arial"/>
          <w:i/>
          <w:iCs/>
          <w:sz w:val="20"/>
          <w:lang w:eastAsia="en-US"/>
        </w:rPr>
      </w:pPr>
    </w:p>
    <w:p w14:paraId="0A48BAAA" w14:textId="77777777" w:rsidR="00A4343A" w:rsidRPr="00161C6E" w:rsidRDefault="00A4343A" w:rsidP="00E74A6D">
      <w:pPr>
        <w:spacing w:line="260" w:lineRule="atLeast"/>
        <w:rPr>
          <w:rFonts w:ascii="Arial" w:hAnsi="Arial" w:cs="Arial"/>
          <w:i/>
          <w:iCs/>
          <w:sz w:val="20"/>
          <w:lang w:eastAsia="en-US"/>
        </w:rPr>
      </w:pPr>
    </w:p>
    <w:p w14:paraId="232DCFB8" w14:textId="77777777"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F869605"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5935FEEE" w14:textId="77777777" w:rsidR="00E74A6D" w:rsidRPr="00161C6E" w:rsidRDefault="00E74A6D" w:rsidP="00E74A6D">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1C:</w:t>
      </w:r>
      <w:r w:rsidRPr="00161C6E">
        <w:rPr>
          <w:rFonts w:ascii="Arial" w:hAnsi="Arial" w:cs="Arial"/>
          <w:b/>
          <w:sz w:val="20"/>
          <w:szCs w:val="20"/>
          <w:lang w:eastAsia="en-US"/>
        </w:rPr>
        <w:t xml:space="preserve"> Pooblastilo ponudnika/vseh soponudnikov/vseh </w:t>
      </w:r>
      <w:r w:rsidRPr="004B45E8">
        <w:rPr>
          <w:rFonts w:ascii="Arial" w:hAnsi="Arial" w:cs="Arial"/>
          <w:b/>
          <w:sz w:val="20"/>
          <w:szCs w:val="20"/>
          <w:lang w:eastAsia="en-US"/>
        </w:rPr>
        <w:t>podizvajalcev</w:t>
      </w:r>
      <w:r w:rsidRPr="00161C6E">
        <w:rPr>
          <w:rFonts w:ascii="Arial" w:hAnsi="Arial" w:cs="Arial"/>
          <w:b/>
          <w:sz w:val="20"/>
          <w:szCs w:val="20"/>
          <w:lang w:eastAsia="en-US"/>
        </w:rPr>
        <w:t xml:space="preserve"> za pridobitev potrdila iz kazenske evidence za </w:t>
      </w:r>
      <w:r w:rsidRPr="00161C6E">
        <w:rPr>
          <w:rFonts w:ascii="Arial" w:hAnsi="Arial" w:cs="Arial"/>
          <w:b/>
          <w:sz w:val="20"/>
          <w:szCs w:val="20"/>
        </w:rPr>
        <w:t xml:space="preserve">vse osebe, </w:t>
      </w:r>
      <w:r w:rsidRPr="00161C6E">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161C6E">
        <w:rPr>
          <w:rFonts w:ascii="Arial" w:hAnsi="Arial" w:cs="Arial"/>
          <w:sz w:val="18"/>
          <w:szCs w:val="18"/>
          <w:lang w:eastAsia="en-US"/>
        </w:rPr>
        <w:t xml:space="preserve"> </w:t>
      </w:r>
      <w:r w:rsidRPr="00161C6E">
        <w:rPr>
          <w:rFonts w:ascii="Arial" w:hAnsi="Arial" w:cs="Arial"/>
          <w:b/>
          <w:sz w:val="20"/>
          <w:szCs w:val="20"/>
        </w:rPr>
        <w:t xml:space="preserve">(1. odstavek 75. člena ZJN-3) </w:t>
      </w:r>
    </w:p>
    <w:p w14:paraId="0781C462" w14:textId="77777777" w:rsidR="00E74A6D" w:rsidRPr="00161C6E" w:rsidRDefault="00E74A6D" w:rsidP="00E74A6D">
      <w:pPr>
        <w:spacing w:line="260" w:lineRule="atLeast"/>
        <w:jc w:val="center"/>
        <w:rPr>
          <w:rFonts w:ascii="Arial" w:hAnsi="Arial" w:cs="Arial"/>
          <w:b/>
          <w:sz w:val="20"/>
          <w:szCs w:val="20"/>
          <w:lang w:eastAsia="en-US"/>
        </w:rPr>
      </w:pPr>
    </w:p>
    <w:p w14:paraId="1857A7DD" w14:textId="231DC9C4" w:rsidR="00B31A65" w:rsidRPr="00D23A81" w:rsidRDefault="00E74A6D" w:rsidP="00B31A65">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D23A81">
        <w:rPr>
          <w:rFonts w:ascii="Arial" w:hAnsi="Arial" w:cs="Arial"/>
          <w:b/>
          <w:sz w:val="20"/>
          <w:szCs w:val="20"/>
          <w:lang w:eastAsia="en-US"/>
        </w:rPr>
        <w:t>Prometno – inženirska operativna podpora v NCUP</w:t>
      </w:r>
    </w:p>
    <w:p w14:paraId="75CF8EF7" w14:textId="77777777" w:rsidR="00E74A6D" w:rsidRPr="00161C6E" w:rsidRDefault="00E74A6D" w:rsidP="00E74A6D">
      <w:pPr>
        <w:spacing w:line="260" w:lineRule="atLeast"/>
        <w:jc w:val="both"/>
        <w:rPr>
          <w:rFonts w:ascii="Arial" w:hAnsi="Arial" w:cs="Arial"/>
          <w:b/>
          <w:sz w:val="20"/>
          <w:szCs w:val="20"/>
          <w:lang w:eastAsia="en-US"/>
        </w:rPr>
      </w:pPr>
    </w:p>
    <w:p w14:paraId="36AC9716"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162CFC7D" w14:textId="77777777" w:rsidR="00E74A6D" w:rsidRPr="00161C6E" w:rsidRDefault="00E74A6D" w:rsidP="00E74A6D">
      <w:pPr>
        <w:spacing w:line="260" w:lineRule="atLeast"/>
        <w:rPr>
          <w:rFonts w:ascii="Arial" w:hAnsi="Arial" w:cs="Arial"/>
          <w:b/>
          <w:sz w:val="20"/>
          <w:szCs w:val="20"/>
          <w:lang w:eastAsia="en-US"/>
        </w:rPr>
      </w:pPr>
    </w:p>
    <w:p w14:paraId="56DF048D" w14:textId="77777777" w:rsidR="00B31A65" w:rsidRPr="00B31A65" w:rsidRDefault="00B31A65" w:rsidP="00B31A65">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44BE777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59F97C00" w14:textId="77777777" w:rsidR="00E74A6D" w:rsidRPr="00161C6E" w:rsidRDefault="00E74A6D" w:rsidP="00E74A6D">
      <w:pPr>
        <w:spacing w:line="260" w:lineRule="atLeast"/>
        <w:rPr>
          <w:rFonts w:ascii="Arial" w:hAnsi="Arial" w:cs="Arial"/>
          <w:b/>
          <w:sz w:val="20"/>
          <w:szCs w:val="20"/>
          <w:lang w:eastAsia="en-US"/>
        </w:rPr>
      </w:pPr>
    </w:p>
    <w:p w14:paraId="5316E431" w14:textId="77777777" w:rsidR="00E74A6D" w:rsidRPr="00161C6E" w:rsidRDefault="00E74A6D" w:rsidP="00E74A6D">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E74A6D" w:rsidRPr="00161C6E" w14:paraId="33CEBA01" w14:textId="77777777" w:rsidTr="00E74A6D">
        <w:tc>
          <w:tcPr>
            <w:tcW w:w="8714" w:type="dxa"/>
            <w:gridSpan w:val="2"/>
          </w:tcPr>
          <w:p w14:paraId="303CFDA0"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2EDAA417"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E74A6D" w:rsidRPr="00161C6E" w14:paraId="30B0E11B"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14D5CC5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690CF21B"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5A21F916"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0CB8A6D9"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2E584BD"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44EF1372"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645DA43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7770FEE2"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0DFA3749"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22C9D34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3BA5276" w14:textId="77777777" w:rsidR="00E74A6D" w:rsidRPr="00161C6E" w:rsidRDefault="00E74A6D" w:rsidP="00E74A6D">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5327AAC2"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4CA9CAD0" w14:textId="77777777" w:rsidTr="00E74A6D">
        <w:tc>
          <w:tcPr>
            <w:tcW w:w="3392" w:type="dxa"/>
          </w:tcPr>
          <w:p w14:paraId="1CC296ED" w14:textId="77777777" w:rsidR="00E74A6D" w:rsidRPr="00161C6E" w:rsidRDefault="00E74A6D" w:rsidP="00E74A6D">
            <w:pPr>
              <w:spacing w:line="260" w:lineRule="atLeast"/>
              <w:jc w:val="both"/>
              <w:rPr>
                <w:rFonts w:ascii="Arial" w:hAnsi="Arial" w:cs="Arial"/>
                <w:b/>
                <w:sz w:val="20"/>
                <w:szCs w:val="20"/>
                <w:lang w:eastAsia="en-US"/>
              </w:rPr>
            </w:pPr>
          </w:p>
        </w:tc>
        <w:tc>
          <w:tcPr>
            <w:tcW w:w="5322" w:type="dxa"/>
          </w:tcPr>
          <w:p w14:paraId="7024BE6A" w14:textId="77777777" w:rsidR="00E74A6D" w:rsidRPr="00161C6E" w:rsidRDefault="00E74A6D" w:rsidP="00E74A6D">
            <w:pPr>
              <w:spacing w:line="260" w:lineRule="atLeast"/>
              <w:jc w:val="both"/>
              <w:rPr>
                <w:rFonts w:ascii="Arial" w:hAnsi="Arial" w:cs="Arial"/>
                <w:b/>
                <w:sz w:val="20"/>
                <w:szCs w:val="20"/>
                <w:lang w:eastAsia="en-US"/>
              </w:rPr>
            </w:pPr>
          </w:p>
        </w:tc>
      </w:tr>
    </w:tbl>
    <w:p w14:paraId="28D67364" w14:textId="77777777" w:rsidR="00E74A6D" w:rsidRPr="00161C6E" w:rsidRDefault="00E74A6D" w:rsidP="00E74A6D">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46159766" w14:textId="77777777" w:rsidR="00E74A6D" w:rsidRPr="00161C6E" w:rsidRDefault="00E74A6D" w:rsidP="00E74A6D">
      <w:pPr>
        <w:spacing w:line="260" w:lineRule="atLeast"/>
        <w:rPr>
          <w:rFonts w:ascii="Arial" w:hAnsi="Arial" w:cs="Arial"/>
          <w:sz w:val="20"/>
          <w:szCs w:val="20"/>
          <w:lang w:eastAsia="en-US"/>
        </w:rPr>
      </w:pPr>
    </w:p>
    <w:p w14:paraId="455DF640" w14:textId="77777777"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14:paraId="40BCD90E" w14:textId="77777777" w:rsidR="00E74A6D" w:rsidRPr="00161C6E" w:rsidRDefault="00E74A6D" w:rsidP="00E74A6D">
      <w:pPr>
        <w:spacing w:line="260" w:lineRule="atLeast"/>
        <w:rPr>
          <w:rFonts w:ascii="Arial" w:hAnsi="Arial" w:cs="Arial"/>
          <w:sz w:val="20"/>
          <w:szCs w:val="20"/>
          <w:lang w:eastAsia="en-US"/>
        </w:rPr>
      </w:pPr>
    </w:p>
    <w:p w14:paraId="27DFC5D4" w14:textId="77777777" w:rsidR="00E74A6D" w:rsidRPr="00161C6E" w:rsidRDefault="00E74A6D" w:rsidP="00E74A6D">
      <w:pPr>
        <w:spacing w:line="260" w:lineRule="atLeast"/>
        <w:rPr>
          <w:rFonts w:ascii="Arial" w:hAnsi="Arial" w:cs="Arial"/>
          <w:sz w:val="20"/>
          <w:szCs w:val="20"/>
          <w:lang w:eastAsia="en-US"/>
        </w:rPr>
      </w:pPr>
    </w:p>
    <w:p w14:paraId="4EB52464" w14:textId="77777777" w:rsidR="00E74A6D" w:rsidRPr="00161C6E" w:rsidRDefault="00E74A6D" w:rsidP="00E74A6D">
      <w:pPr>
        <w:spacing w:line="260" w:lineRule="atLeast"/>
        <w:rPr>
          <w:rFonts w:ascii="Arial" w:hAnsi="Arial" w:cs="Arial"/>
          <w:sz w:val="20"/>
          <w:szCs w:val="20"/>
          <w:lang w:eastAsia="en-US"/>
        </w:rPr>
      </w:pPr>
    </w:p>
    <w:p w14:paraId="1641EA05" w14:textId="77777777" w:rsidR="00E74A6D" w:rsidRPr="00161C6E" w:rsidRDefault="00E74A6D" w:rsidP="00E74A6D">
      <w:pPr>
        <w:spacing w:line="260" w:lineRule="atLeast"/>
        <w:rPr>
          <w:rFonts w:ascii="Arial" w:hAnsi="Arial" w:cs="Arial"/>
          <w:sz w:val="20"/>
          <w:szCs w:val="20"/>
          <w:lang w:eastAsia="en-US"/>
        </w:rPr>
      </w:pPr>
    </w:p>
    <w:p w14:paraId="79BB858C" w14:textId="77777777" w:rsidR="00E74A6D" w:rsidRPr="00161C6E" w:rsidRDefault="00E74A6D" w:rsidP="00E74A6D">
      <w:pPr>
        <w:spacing w:line="260" w:lineRule="atLeast"/>
        <w:rPr>
          <w:rFonts w:ascii="Arial" w:hAnsi="Arial" w:cs="Arial"/>
          <w:sz w:val="20"/>
          <w:szCs w:val="20"/>
          <w:lang w:eastAsia="en-US"/>
        </w:rPr>
      </w:pPr>
    </w:p>
    <w:p w14:paraId="29FF53DB"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4340C61C" w14:textId="77777777" w:rsidR="00E74A6D" w:rsidRPr="00161C6E" w:rsidRDefault="00E74A6D" w:rsidP="00E74A6D">
      <w:pPr>
        <w:spacing w:after="120"/>
        <w:jc w:val="both"/>
        <w:rPr>
          <w:rFonts w:ascii="Arial" w:hAnsi="Arial" w:cs="Arial"/>
          <w:sz w:val="20"/>
          <w:szCs w:val="20"/>
        </w:rPr>
      </w:pPr>
    </w:p>
    <w:p w14:paraId="26FCF9F0" w14:textId="77777777" w:rsidR="00E74A6D" w:rsidRPr="00161C6E" w:rsidRDefault="00E74A6D" w:rsidP="00E74A6D">
      <w:pPr>
        <w:spacing w:after="120"/>
        <w:jc w:val="both"/>
        <w:rPr>
          <w:rFonts w:ascii="Arial" w:hAnsi="Arial" w:cs="Arial"/>
          <w:sz w:val="20"/>
          <w:szCs w:val="20"/>
        </w:rPr>
      </w:pPr>
    </w:p>
    <w:p w14:paraId="520D36E4" w14:textId="77777777" w:rsidR="00E74A6D" w:rsidRPr="00161C6E"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 pooblastitelja</w:t>
      </w:r>
      <w:r>
        <w:rPr>
          <w:rFonts w:ascii="Arial" w:hAnsi="Arial" w:cs="Arial"/>
          <w:sz w:val="20"/>
          <w:szCs w:val="20"/>
        </w:rPr>
        <w:t xml:space="preserve"> (fizične osebe)</w:t>
      </w:r>
      <w:r w:rsidRPr="00161C6E">
        <w:rPr>
          <w:rFonts w:ascii="Arial" w:hAnsi="Arial" w:cs="Arial"/>
          <w:sz w:val="20"/>
          <w:szCs w:val="20"/>
        </w:rPr>
        <w:t>:</w:t>
      </w:r>
    </w:p>
    <w:p w14:paraId="5FFFA656" w14:textId="77777777" w:rsidR="00E74A6D" w:rsidRPr="00161C6E" w:rsidRDefault="00E74A6D" w:rsidP="00E74A6D">
      <w:pPr>
        <w:rPr>
          <w:rFonts w:ascii="Arial" w:hAnsi="Arial" w:cs="Arial"/>
          <w:sz w:val="20"/>
          <w:szCs w:val="20"/>
        </w:rPr>
      </w:pPr>
      <w:r w:rsidRPr="00161C6E">
        <w:rPr>
          <w:rFonts w:ascii="Arial" w:hAnsi="Arial" w:cs="Arial"/>
          <w:sz w:val="20"/>
          <w:szCs w:val="20"/>
        </w:rPr>
        <w:br w:type="page"/>
      </w:r>
    </w:p>
    <w:p w14:paraId="6D9D2574" w14:textId="77777777" w:rsidR="00E74A6D" w:rsidRPr="00161C6E" w:rsidRDefault="00E74A6D" w:rsidP="00E74A6D">
      <w:pPr>
        <w:pBdr>
          <w:top w:val="single" w:sz="4" w:space="1" w:color="auto"/>
          <w:left w:val="single" w:sz="4" w:space="4" w:color="auto"/>
          <w:bottom w:val="single" w:sz="4" w:space="1" w:color="auto"/>
          <w:right w:val="single" w:sz="4" w:space="0"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1D:</w:t>
      </w:r>
      <w:r w:rsidRPr="00161C6E">
        <w:rPr>
          <w:rFonts w:ascii="Arial" w:hAnsi="Arial" w:cs="Arial"/>
          <w:b/>
          <w:sz w:val="20"/>
          <w:szCs w:val="20"/>
          <w:lang w:eastAsia="en-US"/>
        </w:rPr>
        <w:t xml:space="preserve"> Pooblastilo naročniku za pridobitev potrdila iz kazenske evidence za ponudnika/vse </w:t>
      </w:r>
      <w:proofErr w:type="spellStart"/>
      <w:r w:rsidRPr="00161C6E">
        <w:rPr>
          <w:rFonts w:ascii="Arial" w:hAnsi="Arial" w:cs="Arial"/>
          <w:b/>
          <w:sz w:val="20"/>
          <w:szCs w:val="20"/>
          <w:lang w:eastAsia="en-US"/>
        </w:rPr>
        <w:t>soponudnike</w:t>
      </w:r>
      <w:proofErr w:type="spellEnd"/>
      <w:r w:rsidRPr="00161C6E">
        <w:rPr>
          <w:rFonts w:ascii="Arial" w:hAnsi="Arial" w:cs="Arial"/>
          <w:b/>
          <w:sz w:val="20"/>
          <w:szCs w:val="20"/>
          <w:lang w:eastAsia="en-US"/>
        </w:rPr>
        <w:t xml:space="preserve">/vse </w:t>
      </w:r>
      <w:r w:rsidRPr="004B45E8">
        <w:rPr>
          <w:rFonts w:ascii="Arial" w:hAnsi="Arial" w:cs="Arial"/>
          <w:b/>
          <w:sz w:val="20"/>
          <w:szCs w:val="20"/>
          <w:lang w:eastAsia="en-US"/>
        </w:rPr>
        <w:t>podizvajalce/</w:t>
      </w:r>
      <w:r w:rsidRPr="00161C6E">
        <w:rPr>
          <w:rFonts w:ascii="Arial" w:hAnsi="Arial" w:cs="Arial"/>
          <w:b/>
          <w:sz w:val="20"/>
          <w:szCs w:val="20"/>
          <w:lang w:eastAsia="en-US"/>
        </w:rPr>
        <w:t xml:space="preserve">vsak sodelujoč subjekt - pravna oseba </w:t>
      </w:r>
      <w:r w:rsidRPr="00161C6E">
        <w:rPr>
          <w:rFonts w:ascii="Arial" w:hAnsi="Arial" w:cs="Arial"/>
          <w:b/>
          <w:sz w:val="20"/>
          <w:szCs w:val="20"/>
        </w:rPr>
        <w:t>(1. odst. 75. čl. ZJN- 3)</w:t>
      </w:r>
    </w:p>
    <w:p w14:paraId="40B2C8C7" w14:textId="77777777" w:rsidR="00E74A6D" w:rsidRPr="00161C6E" w:rsidRDefault="00E74A6D" w:rsidP="00E74A6D">
      <w:pPr>
        <w:spacing w:line="260" w:lineRule="atLeast"/>
        <w:jc w:val="both"/>
        <w:rPr>
          <w:rFonts w:ascii="Arial" w:hAnsi="Arial" w:cs="Arial"/>
          <w:b/>
          <w:sz w:val="20"/>
          <w:szCs w:val="20"/>
          <w:lang w:eastAsia="en-US"/>
        </w:rPr>
      </w:pPr>
    </w:p>
    <w:p w14:paraId="25CD5B07" w14:textId="52C4C125" w:rsidR="002E738B" w:rsidRPr="00D23A81" w:rsidRDefault="00E74A6D" w:rsidP="002E738B">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D23A81">
        <w:rPr>
          <w:rFonts w:ascii="Arial" w:hAnsi="Arial" w:cs="Arial"/>
          <w:b/>
          <w:sz w:val="20"/>
          <w:szCs w:val="20"/>
          <w:lang w:eastAsia="en-US"/>
        </w:rPr>
        <w:t>Prometno – inženirska operativna podpora v NCUP</w:t>
      </w:r>
    </w:p>
    <w:p w14:paraId="5229E220" w14:textId="77777777" w:rsidR="000E0B66" w:rsidRDefault="000E0B66" w:rsidP="000E0B66">
      <w:pPr>
        <w:spacing w:line="260" w:lineRule="atLeast"/>
        <w:jc w:val="both"/>
        <w:rPr>
          <w:rFonts w:ascii="Arial" w:hAnsi="Arial" w:cs="Arial"/>
          <w:b/>
          <w:sz w:val="20"/>
          <w:szCs w:val="20"/>
          <w:lang w:eastAsia="en-US"/>
        </w:rPr>
      </w:pPr>
    </w:p>
    <w:p w14:paraId="2BD4C383" w14:textId="77777777" w:rsidR="00E74A6D" w:rsidRPr="00161C6E" w:rsidRDefault="00E74A6D" w:rsidP="000E0B66">
      <w:pPr>
        <w:spacing w:line="260" w:lineRule="atLeast"/>
        <w:jc w:val="both"/>
        <w:rPr>
          <w:rFonts w:ascii="Arial" w:hAnsi="Arial" w:cs="Arial"/>
          <w:b/>
          <w:sz w:val="20"/>
          <w:szCs w:val="20"/>
          <w:lang w:eastAsia="en-US"/>
        </w:rPr>
      </w:pPr>
      <w:r w:rsidRPr="00161C6E">
        <w:rPr>
          <w:rFonts w:ascii="Arial" w:hAnsi="Arial" w:cs="Arial"/>
          <w:b/>
          <w:sz w:val="20"/>
          <w:szCs w:val="20"/>
          <w:lang w:eastAsia="en-US"/>
        </w:rPr>
        <w:t>Naročnik: Ministrstvo za infrastrukturo, Langusova 4, 1535 Ljubljana</w:t>
      </w:r>
    </w:p>
    <w:p w14:paraId="1C5D42EC" w14:textId="77777777" w:rsidR="00E74A6D" w:rsidRPr="00161C6E" w:rsidRDefault="00E74A6D" w:rsidP="00E74A6D">
      <w:pPr>
        <w:spacing w:line="260" w:lineRule="atLeast"/>
        <w:rPr>
          <w:rFonts w:ascii="Arial" w:hAnsi="Arial" w:cs="Arial"/>
          <w:b/>
          <w:sz w:val="20"/>
          <w:szCs w:val="20"/>
          <w:lang w:eastAsia="en-US"/>
        </w:rPr>
      </w:pPr>
    </w:p>
    <w:p w14:paraId="40DD126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Pooblastilo ponudnika/soponudnika kot pravne osebe: ___________________</w:t>
      </w:r>
    </w:p>
    <w:p w14:paraId="7C17DBDF" w14:textId="77777777" w:rsidR="00E74A6D" w:rsidRPr="00161C6E" w:rsidRDefault="00E74A6D" w:rsidP="00E74A6D">
      <w:pPr>
        <w:spacing w:line="260" w:lineRule="atLeast"/>
        <w:jc w:val="both"/>
        <w:rPr>
          <w:rFonts w:ascii="Arial" w:hAnsi="Arial" w:cs="Arial"/>
          <w:b/>
          <w:sz w:val="20"/>
          <w:szCs w:val="20"/>
          <w:lang w:eastAsia="en-US"/>
        </w:rPr>
      </w:pPr>
    </w:p>
    <w:p w14:paraId="3A5AEDC7"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Look w:val="01E0" w:firstRow="1" w:lastRow="1" w:firstColumn="1" w:lastColumn="1" w:noHBand="0" w:noVBand="0"/>
      </w:tblPr>
      <w:tblGrid>
        <w:gridCol w:w="9152"/>
        <w:gridCol w:w="498"/>
      </w:tblGrid>
      <w:tr w:rsidR="00E74A6D" w:rsidRPr="00161C6E" w14:paraId="1260D315" w14:textId="77777777" w:rsidTr="00E74A6D">
        <w:tc>
          <w:tcPr>
            <w:tcW w:w="9650" w:type="dxa"/>
            <w:gridSpan w:val="2"/>
            <w:shd w:val="clear" w:color="auto" w:fill="auto"/>
          </w:tcPr>
          <w:p w14:paraId="4D60B732"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PODATKI O PRAVNI OSEBI</w:t>
            </w:r>
          </w:p>
        </w:tc>
      </w:tr>
      <w:tr w:rsidR="00E74A6D" w:rsidRPr="00161C6E" w14:paraId="500972D2" w14:textId="77777777" w:rsidTr="00E74A6D">
        <w:tc>
          <w:tcPr>
            <w:tcW w:w="9152" w:type="dxa"/>
            <w:shd w:val="clear" w:color="auto" w:fill="auto"/>
          </w:tcPr>
          <w:p w14:paraId="278E7EE8"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20A75F8D"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75FD8F57" w14:textId="77777777" w:rsidTr="00E74A6D">
        <w:tc>
          <w:tcPr>
            <w:tcW w:w="9152" w:type="dxa"/>
            <w:shd w:val="clear" w:color="auto" w:fill="auto"/>
          </w:tcPr>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5529"/>
            </w:tblGrid>
            <w:tr w:rsidR="00E74A6D" w:rsidRPr="00161C6E" w14:paraId="09523380" w14:textId="77777777" w:rsidTr="00E74A6D">
              <w:tc>
                <w:tcPr>
                  <w:tcW w:w="3397" w:type="dxa"/>
                  <w:tcBorders>
                    <w:right w:val="nil"/>
                  </w:tcBorders>
                  <w:shd w:val="clear" w:color="auto" w:fill="auto"/>
                </w:tcPr>
                <w:p w14:paraId="1586D0E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Polno ime pravne osebe:</w:t>
                  </w:r>
                </w:p>
              </w:tc>
              <w:tc>
                <w:tcPr>
                  <w:tcW w:w="5529" w:type="dxa"/>
                  <w:tcBorders>
                    <w:left w:val="nil"/>
                  </w:tcBorders>
                  <w:shd w:val="clear" w:color="auto" w:fill="auto"/>
                </w:tcPr>
                <w:p w14:paraId="70084BD6"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2FE1946C" w14:textId="77777777" w:rsidTr="00E74A6D">
              <w:tc>
                <w:tcPr>
                  <w:tcW w:w="3397" w:type="dxa"/>
                  <w:shd w:val="clear" w:color="auto" w:fill="auto"/>
                </w:tcPr>
                <w:p w14:paraId="318E789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Sedež pravne osebe:</w:t>
                  </w:r>
                </w:p>
              </w:tc>
              <w:tc>
                <w:tcPr>
                  <w:tcW w:w="5529" w:type="dxa"/>
                  <w:shd w:val="clear" w:color="auto" w:fill="auto"/>
                </w:tcPr>
                <w:p w14:paraId="41B3F59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A4D1910" w14:textId="77777777" w:rsidTr="00E74A6D">
              <w:tc>
                <w:tcPr>
                  <w:tcW w:w="3397" w:type="dxa"/>
                  <w:shd w:val="clear" w:color="auto" w:fill="auto"/>
                </w:tcPr>
                <w:p w14:paraId="7C07C2A8"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Občina sedeža pravne osebe:</w:t>
                  </w:r>
                </w:p>
              </w:tc>
              <w:tc>
                <w:tcPr>
                  <w:tcW w:w="5529" w:type="dxa"/>
                  <w:shd w:val="clear" w:color="auto" w:fill="auto"/>
                </w:tcPr>
                <w:p w14:paraId="50C3958D"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54E47F9E" w14:textId="77777777" w:rsidTr="00E74A6D">
              <w:tc>
                <w:tcPr>
                  <w:tcW w:w="3397" w:type="dxa"/>
                  <w:shd w:val="clear" w:color="auto" w:fill="auto"/>
                </w:tcPr>
                <w:p w14:paraId="7AC768A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Matična številka pravne osebe:</w:t>
                  </w:r>
                </w:p>
              </w:tc>
              <w:tc>
                <w:tcPr>
                  <w:tcW w:w="5529" w:type="dxa"/>
                  <w:shd w:val="clear" w:color="auto" w:fill="auto"/>
                </w:tcPr>
                <w:p w14:paraId="4F06D9F6"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6DC7BE91" w14:textId="77777777" w:rsidTr="00E74A6D">
              <w:tc>
                <w:tcPr>
                  <w:tcW w:w="3397" w:type="dxa"/>
                  <w:shd w:val="clear" w:color="auto" w:fill="auto"/>
                </w:tcPr>
                <w:p w14:paraId="5D00B4A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Namen izdaje potrdila:</w:t>
                  </w:r>
                </w:p>
              </w:tc>
              <w:tc>
                <w:tcPr>
                  <w:tcW w:w="5529" w:type="dxa"/>
                  <w:shd w:val="clear" w:color="auto" w:fill="auto"/>
                </w:tcPr>
                <w:p w14:paraId="7F1F45DA"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Preverjanje izpolnjevanja osnovnih pogojev ponudnika v postopku oddaje javnega naročila (1. odst. 75. čl. ZJN-3)</w:t>
                  </w:r>
                </w:p>
              </w:tc>
            </w:tr>
          </w:tbl>
          <w:p w14:paraId="22E6C2FA"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09D2C5DE"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4E62C9ED" w14:textId="77777777" w:rsidTr="00E74A6D">
        <w:tc>
          <w:tcPr>
            <w:tcW w:w="9152" w:type="dxa"/>
            <w:shd w:val="clear" w:color="auto" w:fill="auto"/>
          </w:tcPr>
          <w:p w14:paraId="1B70F791"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57D62BFF" w14:textId="77777777" w:rsidR="00E74A6D" w:rsidRPr="00161C6E" w:rsidRDefault="00E74A6D" w:rsidP="00E74A6D">
            <w:pPr>
              <w:spacing w:line="260" w:lineRule="atLeast"/>
              <w:jc w:val="center"/>
              <w:rPr>
                <w:rFonts w:ascii="Arial" w:hAnsi="Arial" w:cs="Arial"/>
                <w:b/>
                <w:sz w:val="20"/>
                <w:szCs w:val="20"/>
                <w:lang w:eastAsia="en-US"/>
              </w:rPr>
            </w:pPr>
          </w:p>
        </w:tc>
      </w:tr>
    </w:tbl>
    <w:p w14:paraId="3EE95F57" w14:textId="77777777" w:rsidR="00E74A6D" w:rsidRPr="00161C6E" w:rsidRDefault="00E74A6D" w:rsidP="00E74A6D">
      <w:pPr>
        <w:rPr>
          <w:rFonts w:ascii="Arial" w:hAnsi="Arial" w:cs="Arial"/>
          <w:i/>
          <w:sz w:val="20"/>
          <w:szCs w:val="20"/>
          <w:lang w:eastAsia="en-US"/>
        </w:rPr>
      </w:pPr>
      <w:r w:rsidRPr="00161C6E">
        <w:rPr>
          <w:rFonts w:ascii="Arial" w:hAnsi="Arial" w:cs="Arial"/>
          <w:i/>
          <w:sz w:val="20"/>
          <w:szCs w:val="20"/>
          <w:lang w:eastAsia="en-US"/>
        </w:rPr>
        <w:t>(izpolniti za vsak gospodarski subjekt posebej in predložiti že v ponudbi)</w:t>
      </w:r>
    </w:p>
    <w:p w14:paraId="19FB6912" w14:textId="77777777" w:rsidR="00E74A6D" w:rsidRPr="00161C6E" w:rsidRDefault="00E74A6D" w:rsidP="00E74A6D">
      <w:pPr>
        <w:spacing w:line="260" w:lineRule="atLeast"/>
        <w:rPr>
          <w:rFonts w:ascii="Arial" w:hAnsi="Arial" w:cs="Arial"/>
          <w:sz w:val="20"/>
          <w:szCs w:val="20"/>
          <w:lang w:eastAsia="en-US"/>
        </w:rPr>
      </w:pPr>
    </w:p>
    <w:p w14:paraId="5CFA908F" w14:textId="77777777" w:rsidR="00E74A6D" w:rsidRPr="00161C6E" w:rsidRDefault="00E74A6D" w:rsidP="00E74A6D">
      <w:pPr>
        <w:spacing w:line="260" w:lineRule="atLeast"/>
        <w:jc w:val="both"/>
        <w:rPr>
          <w:rFonts w:ascii="Arial" w:hAnsi="Arial" w:cs="Arial"/>
          <w:sz w:val="20"/>
          <w:szCs w:val="20"/>
          <w:lang w:eastAsia="en-US"/>
        </w:rPr>
      </w:pPr>
    </w:p>
    <w:p w14:paraId="1388A08F" w14:textId="77777777" w:rsidR="00E74A6D" w:rsidRPr="00161C6E" w:rsidRDefault="00E74A6D" w:rsidP="00E74A6D">
      <w:pPr>
        <w:spacing w:line="260" w:lineRule="atLeast"/>
        <w:jc w:val="both"/>
        <w:rPr>
          <w:rFonts w:ascii="Arial" w:hAnsi="Arial" w:cs="Arial"/>
          <w:sz w:val="20"/>
          <w:szCs w:val="20"/>
          <w:lang w:eastAsia="en-US"/>
        </w:rPr>
      </w:pPr>
    </w:p>
    <w:p w14:paraId="7B8442EC" w14:textId="77777777"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Pooblaščam naročnika Ministrstvo za infrastrukturo, Langusova 4, 1535 Ljubljana, da pridobi vse podatke iz kazenske evidence za potrebe preverjanja izpolnjevanja osnovnih pogojev za priznanje sposobnosti  v konkretnem postopku oddaje javnega naročila.</w:t>
      </w:r>
    </w:p>
    <w:p w14:paraId="1C0841AF" w14:textId="77777777" w:rsidR="00E74A6D" w:rsidRPr="00161C6E" w:rsidRDefault="00E74A6D" w:rsidP="00E74A6D">
      <w:pPr>
        <w:spacing w:line="260" w:lineRule="atLeast"/>
        <w:jc w:val="both"/>
        <w:rPr>
          <w:rFonts w:ascii="Arial" w:hAnsi="Arial" w:cs="Arial"/>
          <w:sz w:val="20"/>
          <w:szCs w:val="20"/>
          <w:lang w:eastAsia="en-US"/>
        </w:rPr>
      </w:pPr>
    </w:p>
    <w:p w14:paraId="03CCAA6C" w14:textId="77777777" w:rsidR="00E74A6D" w:rsidRPr="00161C6E" w:rsidRDefault="00E74A6D" w:rsidP="00E74A6D">
      <w:pPr>
        <w:spacing w:line="260" w:lineRule="atLeast"/>
        <w:rPr>
          <w:rFonts w:ascii="Arial" w:hAnsi="Arial" w:cs="Arial"/>
          <w:sz w:val="20"/>
          <w:szCs w:val="20"/>
          <w:lang w:eastAsia="en-US"/>
        </w:rPr>
      </w:pPr>
    </w:p>
    <w:p w14:paraId="5DB2AE86" w14:textId="77777777" w:rsidR="00E74A6D" w:rsidRPr="00161C6E" w:rsidRDefault="00E74A6D" w:rsidP="00E74A6D">
      <w:pPr>
        <w:spacing w:line="260" w:lineRule="atLeast"/>
        <w:rPr>
          <w:rFonts w:ascii="Arial" w:hAnsi="Arial" w:cs="Arial"/>
          <w:sz w:val="20"/>
          <w:szCs w:val="20"/>
          <w:lang w:eastAsia="en-US"/>
        </w:rPr>
      </w:pPr>
    </w:p>
    <w:p w14:paraId="2ADE3AD9" w14:textId="77777777" w:rsidR="00E74A6D" w:rsidRPr="00161C6E" w:rsidRDefault="00E74A6D" w:rsidP="00E74A6D">
      <w:pPr>
        <w:spacing w:line="260" w:lineRule="atLeast"/>
        <w:rPr>
          <w:rFonts w:ascii="Arial" w:hAnsi="Arial" w:cs="Arial"/>
          <w:sz w:val="20"/>
          <w:szCs w:val="20"/>
          <w:lang w:eastAsia="en-US"/>
        </w:rPr>
      </w:pPr>
    </w:p>
    <w:p w14:paraId="2A846D73" w14:textId="77777777" w:rsidR="00E74A6D" w:rsidRPr="00161C6E" w:rsidRDefault="00E74A6D" w:rsidP="00E74A6D">
      <w:pPr>
        <w:spacing w:line="260" w:lineRule="atLeast"/>
        <w:rPr>
          <w:rFonts w:ascii="Arial" w:hAnsi="Arial" w:cs="Arial"/>
          <w:sz w:val="20"/>
          <w:szCs w:val="20"/>
          <w:lang w:eastAsia="en-US"/>
        </w:rPr>
      </w:pPr>
    </w:p>
    <w:p w14:paraId="3567ADB8"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580369F" w14:textId="77777777" w:rsidR="00E74A6D" w:rsidRPr="00161C6E" w:rsidRDefault="00E74A6D" w:rsidP="00E74A6D">
      <w:pPr>
        <w:spacing w:after="120"/>
        <w:jc w:val="both"/>
        <w:rPr>
          <w:rFonts w:ascii="Arial" w:hAnsi="Arial" w:cs="Arial"/>
          <w:sz w:val="20"/>
          <w:szCs w:val="20"/>
        </w:rPr>
      </w:pPr>
    </w:p>
    <w:p w14:paraId="02BC563F" w14:textId="77777777" w:rsidR="00E74A6D" w:rsidRPr="00161C6E" w:rsidRDefault="00E74A6D" w:rsidP="00E74A6D">
      <w:pPr>
        <w:spacing w:after="120"/>
        <w:jc w:val="both"/>
        <w:rPr>
          <w:rFonts w:ascii="Arial" w:hAnsi="Arial" w:cs="Arial"/>
          <w:sz w:val="20"/>
          <w:szCs w:val="20"/>
        </w:rPr>
      </w:pPr>
    </w:p>
    <w:p w14:paraId="14715744" w14:textId="42CF3718" w:rsidR="00E74A6D" w:rsidRPr="00581032" w:rsidRDefault="00E74A6D" w:rsidP="006E19E2">
      <w:pPr>
        <w:tabs>
          <w:tab w:val="right" w:pos="9072"/>
        </w:tabs>
        <w:spacing w:after="120"/>
        <w:jc w:val="center"/>
        <w:rPr>
          <w:rFonts w:ascii="Arial" w:hAnsi="Arial" w:cs="Arial"/>
          <w:sz w:val="20"/>
          <w:szCs w:val="20"/>
        </w:rPr>
        <w:sectPr w:rsidR="00E74A6D" w:rsidRPr="00581032" w:rsidSect="00E74A6D">
          <w:headerReference w:type="default" r:id="rId16"/>
          <w:footerReference w:type="default" r:id="rId17"/>
          <w:headerReference w:type="first" r:id="rId18"/>
          <w:footerReference w:type="first" r:id="rId19"/>
          <w:pgSz w:w="11900" w:h="16840" w:code="9"/>
          <w:pgMar w:top="851" w:right="843" w:bottom="851" w:left="1134" w:header="964" w:footer="794" w:gutter="0"/>
          <w:cols w:space="708"/>
          <w:titlePg/>
          <w:docGrid w:linePitch="326"/>
        </w:sectPr>
      </w:pPr>
      <w:r w:rsidRPr="00161C6E">
        <w:rPr>
          <w:rFonts w:ascii="Arial" w:hAnsi="Arial" w:cs="Arial"/>
          <w:sz w:val="20"/>
          <w:szCs w:val="20"/>
        </w:rPr>
        <w:tab/>
        <w:t>podpis zakonitega zastopnika</w:t>
      </w:r>
      <w:r>
        <w:rPr>
          <w:rFonts w:ascii="Arial" w:hAnsi="Arial" w:cs="Arial"/>
          <w:sz w:val="20"/>
          <w:szCs w:val="20"/>
        </w:rPr>
        <w:t xml:space="preserve"> pravne osebe</w:t>
      </w:r>
      <w:r w:rsidRPr="00161C6E">
        <w:rPr>
          <w:rFonts w:ascii="Arial" w:hAnsi="Arial" w:cs="Arial"/>
          <w:sz w:val="20"/>
          <w:szCs w:val="20"/>
        </w:rPr>
        <w:t>:</w:t>
      </w:r>
    </w:p>
    <w:p w14:paraId="5B2D9967" w14:textId="77777777" w:rsidR="00A12E1B" w:rsidRDefault="00A12E1B" w:rsidP="005839BF">
      <w:pPr>
        <w:rPr>
          <w:rFonts w:ascii="Arial" w:hAnsi="Arial" w:cs="Arial"/>
          <w:b/>
          <w:sz w:val="20"/>
          <w:szCs w:val="20"/>
          <w:highlight w:val="yellow"/>
        </w:rPr>
      </w:pPr>
    </w:p>
    <w:p w14:paraId="7F62EC1D" w14:textId="77777777" w:rsidR="00A12E1B" w:rsidRPr="00C30B22" w:rsidRDefault="006D7A55" w:rsidP="006D7A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C30B22">
        <w:rPr>
          <w:rFonts w:ascii="Arial" w:hAnsi="Arial" w:cs="Arial"/>
          <w:b/>
          <w:sz w:val="20"/>
          <w:szCs w:val="20"/>
        </w:rPr>
        <w:t>Obrazec 2: IZJAVA PONUDNIKA O IZPOLNJEVANJU REFERENČNIH ZAHTEV</w:t>
      </w:r>
    </w:p>
    <w:p w14:paraId="110923BA" w14:textId="77777777" w:rsidR="00E74A6D" w:rsidRPr="00161C6E" w:rsidRDefault="00E74A6D" w:rsidP="00E74A6D">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E74A6D" w:rsidRPr="00161C6E" w14:paraId="3B4DF846" w14:textId="77777777" w:rsidTr="00E74A6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6AC4E8B" w14:textId="77777777" w:rsidR="00E74A6D" w:rsidRPr="00161C6E" w:rsidRDefault="00E74A6D" w:rsidP="005839BF">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3.2.3</w:t>
            </w:r>
            <w:r w:rsidR="00B31A65">
              <w:rPr>
                <w:rFonts w:ascii="Arial" w:hAnsi="Arial" w:cs="Arial"/>
                <w:i/>
                <w:iCs/>
                <w:sz w:val="20"/>
                <w:szCs w:val="20"/>
              </w:rPr>
              <w:t>.1</w:t>
            </w:r>
            <w:r w:rsidRPr="00161C6E">
              <w:rPr>
                <w:rFonts w:ascii="Arial" w:hAnsi="Arial" w:cs="Arial"/>
                <w:i/>
                <w:iCs/>
                <w:sz w:val="20"/>
                <w:szCs w:val="20"/>
              </w:rPr>
              <w:t xml:space="preserve"> razpisne dokumentacije</w:t>
            </w:r>
          </w:p>
        </w:tc>
      </w:tr>
      <w:tr w:rsidR="00E74A6D" w:rsidRPr="00161C6E" w14:paraId="095D0081" w14:textId="77777777" w:rsidTr="00E36A56">
        <w:tc>
          <w:tcPr>
            <w:tcW w:w="4536" w:type="dxa"/>
            <w:tcBorders>
              <w:top w:val="single" w:sz="4" w:space="0" w:color="auto"/>
              <w:left w:val="single" w:sz="4" w:space="0" w:color="auto"/>
              <w:bottom w:val="single" w:sz="4" w:space="0" w:color="auto"/>
              <w:right w:val="single" w:sz="4" w:space="0" w:color="auto"/>
            </w:tcBorders>
          </w:tcPr>
          <w:p w14:paraId="393A5DBC" w14:textId="61152829" w:rsidR="00E74A6D" w:rsidRDefault="00E74A6D" w:rsidP="00E74A6D">
            <w:pPr>
              <w:spacing w:line="260" w:lineRule="atLeast"/>
              <w:rPr>
                <w:rFonts w:ascii="Arial" w:hAnsi="Arial" w:cs="Arial"/>
                <w:b/>
                <w:bCs/>
                <w:i/>
                <w:iCs/>
              </w:rPr>
            </w:pPr>
            <w:r w:rsidRPr="00161C6E">
              <w:rPr>
                <w:rFonts w:ascii="Arial" w:hAnsi="Arial" w:cs="Arial"/>
                <w:b/>
                <w:bCs/>
                <w:i/>
                <w:iCs/>
              </w:rPr>
              <w:t>Naziv referenčnega projekta:</w:t>
            </w:r>
          </w:p>
          <w:p w14:paraId="0F2ADA01" w14:textId="77777777" w:rsidR="000E5EC7" w:rsidRPr="00161C6E" w:rsidRDefault="000E5EC7" w:rsidP="00E74A6D">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79FA10A2" w14:textId="77777777" w:rsidR="00E74A6D" w:rsidRPr="00161C6E" w:rsidRDefault="00E74A6D" w:rsidP="00E74A6D">
            <w:pPr>
              <w:spacing w:before="60" w:after="60"/>
              <w:rPr>
                <w:rFonts w:ascii="Arial" w:hAnsi="Arial" w:cs="Arial"/>
                <w:b/>
                <w:bCs/>
                <w:iCs/>
                <w:sz w:val="20"/>
                <w:szCs w:val="20"/>
              </w:rPr>
            </w:pPr>
          </w:p>
        </w:tc>
      </w:tr>
      <w:tr w:rsidR="00E74A6D" w:rsidRPr="00161C6E" w14:paraId="2DD62977" w14:textId="77777777" w:rsidTr="00E36A56">
        <w:tc>
          <w:tcPr>
            <w:tcW w:w="4536" w:type="dxa"/>
            <w:tcBorders>
              <w:top w:val="single" w:sz="4" w:space="0" w:color="auto"/>
              <w:left w:val="single" w:sz="4" w:space="0" w:color="auto"/>
              <w:bottom w:val="single" w:sz="4" w:space="0" w:color="auto"/>
              <w:right w:val="single" w:sz="4" w:space="0" w:color="auto"/>
            </w:tcBorders>
            <w:shd w:val="clear" w:color="auto" w:fill="auto"/>
          </w:tcPr>
          <w:p w14:paraId="4FE90CD6" w14:textId="77777777" w:rsidR="00E74A6D" w:rsidRDefault="00E74A6D" w:rsidP="00E74A6D">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3A9E3B85" w14:textId="77777777" w:rsidR="000E5EC7" w:rsidRPr="00161C6E" w:rsidRDefault="000E5EC7" w:rsidP="00E74A6D">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5E259F" w14:textId="77777777" w:rsidR="00E74A6D" w:rsidRPr="00161C6E" w:rsidRDefault="00E74A6D" w:rsidP="00E74A6D">
            <w:pPr>
              <w:spacing w:before="60" w:after="60"/>
              <w:rPr>
                <w:rFonts w:ascii="Arial" w:hAnsi="Arial" w:cs="Arial"/>
                <w:b/>
                <w:bCs/>
                <w:iCs/>
                <w:sz w:val="20"/>
                <w:szCs w:val="20"/>
              </w:rPr>
            </w:pPr>
          </w:p>
        </w:tc>
      </w:tr>
      <w:tr w:rsidR="00E74A6D" w:rsidRPr="00161C6E" w14:paraId="03CD3CEF" w14:textId="77777777" w:rsidTr="00E36A56">
        <w:tc>
          <w:tcPr>
            <w:tcW w:w="4536" w:type="dxa"/>
            <w:tcBorders>
              <w:top w:val="single" w:sz="4" w:space="0" w:color="auto"/>
              <w:left w:val="single" w:sz="4" w:space="0" w:color="auto"/>
              <w:bottom w:val="single" w:sz="4" w:space="0" w:color="auto"/>
              <w:right w:val="single" w:sz="4" w:space="0" w:color="auto"/>
            </w:tcBorders>
          </w:tcPr>
          <w:p w14:paraId="34523FEF" w14:textId="1D406774" w:rsidR="000E5EC7"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26B9202" w14:textId="77777777" w:rsidR="00E74A6D" w:rsidRPr="00161C6E" w:rsidRDefault="00E74A6D" w:rsidP="00E74A6D">
            <w:pPr>
              <w:spacing w:before="60" w:after="60"/>
              <w:rPr>
                <w:rFonts w:ascii="Arial" w:hAnsi="Arial" w:cs="Arial"/>
                <w:b/>
                <w:bCs/>
                <w:iCs/>
                <w:sz w:val="20"/>
                <w:szCs w:val="20"/>
              </w:rPr>
            </w:pPr>
          </w:p>
        </w:tc>
      </w:tr>
      <w:tr w:rsidR="00E74A6D" w:rsidRPr="00161C6E" w14:paraId="01B3DBC8" w14:textId="77777777" w:rsidTr="00E36A56">
        <w:tc>
          <w:tcPr>
            <w:tcW w:w="4536" w:type="dxa"/>
            <w:tcBorders>
              <w:top w:val="single" w:sz="4" w:space="0" w:color="auto"/>
              <w:left w:val="single" w:sz="4" w:space="0" w:color="auto"/>
              <w:bottom w:val="single" w:sz="4" w:space="0" w:color="auto"/>
              <w:right w:val="single" w:sz="4" w:space="0" w:color="auto"/>
            </w:tcBorders>
          </w:tcPr>
          <w:p w14:paraId="73A74702" w14:textId="413A271A" w:rsidR="00E74A6D" w:rsidRDefault="00E74A6D" w:rsidP="00E74A6D">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sidR="004662BE">
              <w:rPr>
                <w:rFonts w:ascii="Arial" w:hAnsi="Arial" w:cs="Arial"/>
                <w:i/>
                <w:iCs/>
                <w:sz w:val="16"/>
                <w:szCs w:val="16"/>
              </w:rPr>
              <w:t>, partner</w:t>
            </w:r>
            <w:r w:rsidRPr="00161C6E">
              <w:rPr>
                <w:rFonts w:ascii="Arial" w:hAnsi="Arial" w:cs="Arial"/>
                <w:i/>
                <w:iCs/>
                <w:sz w:val="16"/>
                <w:szCs w:val="16"/>
              </w:rPr>
              <w:t xml:space="preserve"> ali kot podizvajalec</w:t>
            </w:r>
            <w:r w:rsidR="004662BE">
              <w:rPr>
                <w:rFonts w:ascii="Arial" w:hAnsi="Arial" w:cs="Arial"/>
                <w:i/>
                <w:iCs/>
                <w:sz w:val="16"/>
                <w:szCs w:val="16"/>
              </w:rPr>
              <w:t>; z navedbo deleža izvedenih pogodbenih del</w:t>
            </w:r>
            <w:r w:rsidRPr="00161C6E">
              <w:rPr>
                <w:rFonts w:ascii="Arial" w:hAnsi="Arial" w:cs="Arial"/>
                <w:i/>
                <w:iCs/>
                <w:sz w:val="20"/>
              </w:rPr>
              <w:t>)</w:t>
            </w:r>
          </w:p>
          <w:p w14:paraId="735BFBAE" w14:textId="77777777" w:rsidR="000E5EC7" w:rsidRPr="00161C6E" w:rsidRDefault="000E5EC7" w:rsidP="00E74A6D">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AD3280A" w14:textId="77777777" w:rsidR="00E74A6D" w:rsidRPr="00161C6E" w:rsidRDefault="00E74A6D" w:rsidP="00E74A6D">
            <w:pPr>
              <w:spacing w:before="60" w:after="60"/>
              <w:rPr>
                <w:rFonts w:ascii="Arial" w:hAnsi="Arial" w:cs="Arial"/>
                <w:b/>
                <w:bCs/>
                <w:iCs/>
                <w:sz w:val="20"/>
                <w:szCs w:val="20"/>
              </w:rPr>
            </w:pPr>
          </w:p>
        </w:tc>
      </w:tr>
      <w:tr w:rsidR="00E74A6D" w:rsidRPr="00161C6E" w14:paraId="333999BD" w14:textId="77777777" w:rsidTr="00E36A56">
        <w:tc>
          <w:tcPr>
            <w:tcW w:w="4536" w:type="dxa"/>
            <w:tcBorders>
              <w:top w:val="single" w:sz="4" w:space="0" w:color="auto"/>
              <w:left w:val="single" w:sz="4" w:space="0" w:color="auto"/>
              <w:bottom w:val="single" w:sz="4" w:space="0" w:color="auto"/>
              <w:right w:val="single" w:sz="4" w:space="0" w:color="auto"/>
            </w:tcBorders>
          </w:tcPr>
          <w:p w14:paraId="52E67A30" w14:textId="63FC2800" w:rsidR="000E5EC7" w:rsidRPr="00161C6E" w:rsidRDefault="00E74A6D" w:rsidP="00E74A6D">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EEA728E" w14:textId="77777777" w:rsidR="00E74A6D" w:rsidRPr="00161C6E" w:rsidRDefault="00E74A6D" w:rsidP="00E74A6D">
            <w:pPr>
              <w:spacing w:before="60" w:after="60"/>
              <w:rPr>
                <w:rFonts w:ascii="Arial" w:hAnsi="Arial" w:cs="Arial"/>
                <w:b/>
                <w:bCs/>
                <w:iCs/>
                <w:sz w:val="20"/>
                <w:szCs w:val="20"/>
              </w:rPr>
            </w:pPr>
          </w:p>
        </w:tc>
      </w:tr>
      <w:tr w:rsidR="00E74A6D" w:rsidRPr="00161C6E" w14:paraId="28D41094" w14:textId="77777777" w:rsidTr="00E36A56">
        <w:tc>
          <w:tcPr>
            <w:tcW w:w="4536" w:type="dxa"/>
            <w:tcBorders>
              <w:top w:val="single" w:sz="4" w:space="0" w:color="auto"/>
              <w:left w:val="single" w:sz="4" w:space="0" w:color="auto"/>
              <w:bottom w:val="single" w:sz="4" w:space="0" w:color="auto"/>
              <w:right w:val="single" w:sz="4" w:space="0" w:color="auto"/>
            </w:tcBorders>
          </w:tcPr>
          <w:p w14:paraId="6E214DA4" w14:textId="11D97310" w:rsidR="00E74A6D" w:rsidRPr="001C0593" w:rsidRDefault="001C0593" w:rsidP="00E74A6D">
            <w:pPr>
              <w:spacing w:line="260" w:lineRule="atLeast"/>
              <w:rPr>
                <w:rFonts w:ascii="Arial" w:hAnsi="Arial" w:cs="Arial"/>
                <w:i/>
                <w:iCs/>
                <w:sz w:val="20"/>
                <w:lang w:eastAsia="en-US"/>
              </w:rPr>
            </w:pPr>
            <w:r>
              <w:rPr>
                <w:rFonts w:ascii="Arial" w:hAnsi="Arial" w:cs="Arial"/>
                <w:i/>
                <w:iCs/>
                <w:sz w:val="20"/>
                <w:lang w:eastAsia="en-US"/>
              </w:rPr>
              <w:t>Kratek o</w:t>
            </w:r>
            <w:r w:rsidR="00E74A6D" w:rsidRPr="001C0593">
              <w:rPr>
                <w:rFonts w:ascii="Arial" w:hAnsi="Arial" w:cs="Arial"/>
                <w:i/>
                <w:iCs/>
                <w:sz w:val="20"/>
                <w:lang w:eastAsia="en-US"/>
              </w:rPr>
              <w:t xml:space="preserve">pis projekta, iz katerega </w:t>
            </w:r>
          </w:p>
          <w:p w14:paraId="0CE98319" w14:textId="531AEBD5" w:rsidR="000E5EC7" w:rsidRPr="00161C6E" w:rsidRDefault="00E74A6D" w:rsidP="001C0593">
            <w:pPr>
              <w:spacing w:line="260" w:lineRule="atLeast"/>
              <w:rPr>
                <w:rFonts w:ascii="Arial" w:hAnsi="Arial" w:cs="Arial"/>
                <w:i/>
                <w:iCs/>
                <w:sz w:val="20"/>
              </w:rPr>
            </w:pPr>
            <w:r w:rsidRPr="001C0593">
              <w:rPr>
                <w:rFonts w:ascii="Arial" w:hAnsi="Arial" w:cs="Arial"/>
                <w:i/>
                <w:iCs/>
                <w:sz w:val="20"/>
                <w:lang w:eastAsia="en-US"/>
              </w:rPr>
              <w:t>bo razvidno, ali po vsebini ustreza zahtevam javnega naročila:</w:t>
            </w:r>
            <w:r w:rsidR="001C0593">
              <w:rPr>
                <w:rFonts w:ascii="Arial" w:hAnsi="Arial" w:cs="Arial"/>
                <w:i/>
                <w:iCs/>
                <w:sz w:val="20"/>
                <w:lang w:eastAsia="en-US"/>
              </w:rPr>
              <w:t xml:space="preserve"> </w:t>
            </w:r>
          </w:p>
        </w:tc>
        <w:tc>
          <w:tcPr>
            <w:tcW w:w="5245" w:type="dxa"/>
            <w:tcBorders>
              <w:top w:val="single" w:sz="4" w:space="0" w:color="auto"/>
              <w:left w:val="single" w:sz="4" w:space="0" w:color="auto"/>
              <w:bottom w:val="single" w:sz="4" w:space="0" w:color="auto"/>
              <w:right w:val="single" w:sz="4" w:space="0" w:color="auto"/>
            </w:tcBorders>
          </w:tcPr>
          <w:p w14:paraId="7557152B" w14:textId="77777777" w:rsidR="00E74A6D" w:rsidRPr="00161C6E" w:rsidRDefault="00E74A6D" w:rsidP="00E74A6D">
            <w:pPr>
              <w:spacing w:before="60" w:after="60"/>
              <w:rPr>
                <w:rFonts w:ascii="Arial" w:hAnsi="Arial" w:cs="Arial"/>
                <w:b/>
                <w:bCs/>
                <w:iCs/>
                <w:sz w:val="20"/>
                <w:szCs w:val="20"/>
              </w:rPr>
            </w:pPr>
          </w:p>
        </w:tc>
      </w:tr>
      <w:tr w:rsidR="00E36A56" w:rsidRPr="00161C6E" w14:paraId="765239C6" w14:textId="77777777" w:rsidTr="006E19E2">
        <w:trPr>
          <w:trHeight w:val="4757"/>
        </w:trPr>
        <w:tc>
          <w:tcPr>
            <w:tcW w:w="4536" w:type="dxa"/>
            <w:tcBorders>
              <w:top w:val="single" w:sz="4" w:space="0" w:color="auto"/>
              <w:left w:val="single" w:sz="4" w:space="0" w:color="auto"/>
              <w:bottom w:val="single" w:sz="4" w:space="0" w:color="auto"/>
              <w:right w:val="single" w:sz="4" w:space="0" w:color="auto"/>
            </w:tcBorders>
          </w:tcPr>
          <w:p w14:paraId="6A8CBE47" w14:textId="77777777" w:rsidR="00E36A56" w:rsidRPr="00F703F2" w:rsidRDefault="00E36A56" w:rsidP="00F703F2">
            <w:pPr>
              <w:spacing w:line="260" w:lineRule="atLeast"/>
              <w:rPr>
                <w:rFonts w:ascii="Arial" w:hAnsi="Arial" w:cs="Arial"/>
                <w:i/>
                <w:iCs/>
                <w:sz w:val="20"/>
                <w:lang w:eastAsia="en-US"/>
              </w:rPr>
            </w:pPr>
            <w:r>
              <w:rPr>
                <w:rFonts w:ascii="Arial" w:hAnsi="Arial" w:cs="Arial"/>
                <w:i/>
                <w:iCs/>
                <w:sz w:val="20"/>
                <w:lang w:eastAsia="en-US"/>
              </w:rPr>
              <w:t>Lastnosti referenčnega projektna:</w:t>
            </w:r>
          </w:p>
          <w:p w14:paraId="346C92B2" w14:textId="4B2F58B9" w:rsidR="00E36A56" w:rsidRDefault="004662BE" w:rsidP="002C6338">
            <w:pPr>
              <w:numPr>
                <w:ilvl w:val="0"/>
                <w:numId w:val="30"/>
              </w:numPr>
              <w:autoSpaceDE w:val="0"/>
              <w:autoSpaceDN w:val="0"/>
              <w:adjustRightInd w:val="0"/>
              <w:spacing w:line="260" w:lineRule="atLeast"/>
              <w:contextualSpacing/>
              <w:jc w:val="both"/>
              <w:rPr>
                <w:rFonts w:ascii="Arial" w:eastAsia="Calibri" w:hAnsi="Arial" w:cs="Arial"/>
                <w:sz w:val="20"/>
                <w:szCs w:val="20"/>
                <w:lang w:eastAsia="en-US"/>
              </w:rPr>
            </w:pPr>
            <w:r>
              <w:rPr>
                <w:rFonts w:ascii="Arial" w:eastAsia="Calibri" w:hAnsi="Arial" w:cs="Arial"/>
                <w:sz w:val="20"/>
                <w:szCs w:val="20"/>
                <w:lang w:eastAsia="en-US"/>
              </w:rPr>
              <w:t>gre za projekt izdelave prometnega modela</w:t>
            </w:r>
            <w:r w:rsidR="00E36A56" w:rsidRPr="00AF0C95">
              <w:rPr>
                <w:rFonts w:ascii="Arial" w:eastAsia="Calibri" w:hAnsi="Arial" w:cs="Arial"/>
                <w:sz w:val="20"/>
                <w:szCs w:val="20"/>
                <w:lang w:eastAsia="en-US"/>
              </w:rPr>
              <w:t>;</w:t>
            </w:r>
          </w:p>
          <w:p w14:paraId="44447587" w14:textId="77777777" w:rsidR="00E36A56" w:rsidRDefault="00E36A56" w:rsidP="00E36A56">
            <w:pPr>
              <w:autoSpaceDE w:val="0"/>
              <w:autoSpaceDN w:val="0"/>
              <w:adjustRightInd w:val="0"/>
              <w:spacing w:line="260" w:lineRule="atLeast"/>
              <w:ind w:left="720"/>
              <w:contextualSpacing/>
              <w:jc w:val="both"/>
              <w:rPr>
                <w:rFonts w:ascii="Arial" w:eastAsia="Calibri" w:hAnsi="Arial" w:cs="Arial"/>
                <w:sz w:val="20"/>
                <w:szCs w:val="20"/>
                <w:lang w:eastAsia="en-US"/>
              </w:rPr>
            </w:pPr>
          </w:p>
          <w:p w14:paraId="115DA518" w14:textId="17ACFC27" w:rsidR="00E36A56" w:rsidRDefault="004662BE" w:rsidP="002C6338">
            <w:pPr>
              <w:numPr>
                <w:ilvl w:val="0"/>
                <w:numId w:val="30"/>
              </w:numPr>
              <w:autoSpaceDE w:val="0"/>
              <w:autoSpaceDN w:val="0"/>
              <w:adjustRightInd w:val="0"/>
              <w:spacing w:line="260" w:lineRule="atLeast"/>
              <w:contextualSpacing/>
              <w:jc w:val="both"/>
              <w:rPr>
                <w:rFonts w:ascii="Arial" w:eastAsia="Calibri" w:hAnsi="Arial" w:cs="Arial"/>
                <w:sz w:val="20"/>
                <w:szCs w:val="20"/>
                <w:lang w:eastAsia="en-US"/>
              </w:rPr>
            </w:pPr>
            <w:r>
              <w:rPr>
                <w:rFonts w:ascii="Arial" w:eastAsia="Calibri" w:hAnsi="Arial" w:cs="Arial"/>
                <w:sz w:val="20"/>
                <w:szCs w:val="20"/>
                <w:lang w:eastAsia="en-US"/>
              </w:rPr>
              <w:t>prometni model vsebuje državno in lokalno, oziroma primarno in sekundarno cestno omrežje do nivoja ulice</w:t>
            </w:r>
            <w:r w:rsidR="00E36A56" w:rsidRPr="00AF0C95">
              <w:rPr>
                <w:rFonts w:ascii="Arial" w:eastAsia="Calibri" w:hAnsi="Arial" w:cs="Arial"/>
                <w:sz w:val="20"/>
                <w:szCs w:val="20"/>
                <w:lang w:eastAsia="en-US"/>
              </w:rPr>
              <w:t>;</w:t>
            </w:r>
          </w:p>
          <w:p w14:paraId="50935685" w14:textId="77777777" w:rsidR="00E36A56" w:rsidRDefault="00E36A56" w:rsidP="00E36A56">
            <w:pPr>
              <w:autoSpaceDE w:val="0"/>
              <w:autoSpaceDN w:val="0"/>
              <w:adjustRightInd w:val="0"/>
              <w:spacing w:line="260" w:lineRule="atLeast"/>
              <w:contextualSpacing/>
              <w:jc w:val="both"/>
              <w:rPr>
                <w:rFonts w:ascii="Arial" w:eastAsia="Calibri" w:hAnsi="Arial" w:cs="Arial"/>
                <w:sz w:val="20"/>
                <w:szCs w:val="20"/>
                <w:lang w:eastAsia="en-US"/>
              </w:rPr>
            </w:pPr>
          </w:p>
          <w:p w14:paraId="3F6B0D20" w14:textId="4DB9DFB4" w:rsidR="00E36A56" w:rsidRDefault="008C0556" w:rsidP="002C6338">
            <w:pPr>
              <w:numPr>
                <w:ilvl w:val="0"/>
                <w:numId w:val="30"/>
              </w:numPr>
              <w:autoSpaceDE w:val="0"/>
              <w:autoSpaceDN w:val="0"/>
              <w:adjustRightInd w:val="0"/>
              <w:spacing w:line="260" w:lineRule="atLeast"/>
              <w:contextualSpacing/>
              <w:jc w:val="both"/>
              <w:rPr>
                <w:rFonts w:ascii="Arial" w:eastAsia="Calibri" w:hAnsi="Arial" w:cs="Arial"/>
                <w:sz w:val="20"/>
                <w:szCs w:val="20"/>
                <w:lang w:eastAsia="en-US"/>
              </w:rPr>
            </w:pPr>
            <w:r>
              <w:rPr>
                <w:rFonts w:ascii="Arial" w:eastAsia="Calibri" w:hAnsi="Arial" w:cs="Arial"/>
                <w:sz w:val="20"/>
                <w:szCs w:val="20"/>
                <w:lang w:eastAsia="en-US"/>
              </w:rPr>
              <w:t>navedba števila prebivalcev v obravnavanem območju prometnega modela</w:t>
            </w:r>
            <w:r w:rsidR="00E36A56" w:rsidRPr="00AF0C95">
              <w:rPr>
                <w:rFonts w:ascii="Arial" w:eastAsia="Calibri" w:hAnsi="Arial" w:cs="Arial"/>
                <w:sz w:val="20"/>
                <w:szCs w:val="20"/>
                <w:lang w:eastAsia="en-US"/>
              </w:rPr>
              <w:t>;</w:t>
            </w:r>
          </w:p>
          <w:p w14:paraId="08E3522E" w14:textId="77777777" w:rsidR="00E36A56" w:rsidRDefault="00E36A56" w:rsidP="00E36A56">
            <w:pPr>
              <w:autoSpaceDE w:val="0"/>
              <w:autoSpaceDN w:val="0"/>
              <w:adjustRightInd w:val="0"/>
              <w:spacing w:line="260" w:lineRule="atLeast"/>
              <w:contextualSpacing/>
              <w:jc w:val="both"/>
              <w:rPr>
                <w:rFonts w:ascii="Arial" w:eastAsia="Calibri" w:hAnsi="Arial" w:cs="Arial"/>
                <w:sz w:val="20"/>
                <w:szCs w:val="20"/>
                <w:lang w:eastAsia="en-US"/>
              </w:rPr>
            </w:pPr>
          </w:p>
          <w:p w14:paraId="13D4621D" w14:textId="639839AE" w:rsidR="00E36A56" w:rsidRDefault="008C0556" w:rsidP="002C6338">
            <w:pPr>
              <w:numPr>
                <w:ilvl w:val="0"/>
                <w:numId w:val="30"/>
              </w:numPr>
              <w:autoSpaceDE w:val="0"/>
              <w:autoSpaceDN w:val="0"/>
              <w:adjustRightInd w:val="0"/>
              <w:spacing w:line="260" w:lineRule="atLeast"/>
              <w:contextualSpacing/>
              <w:jc w:val="both"/>
              <w:rPr>
                <w:rFonts w:ascii="Arial" w:eastAsia="Calibri" w:hAnsi="Arial" w:cs="Arial"/>
                <w:sz w:val="20"/>
                <w:szCs w:val="20"/>
                <w:lang w:eastAsia="en-US"/>
              </w:rPr>
            </w:pPr>
            <w:r>
              <w:rPr>
                <w:rFonts w:ascii="Arial" w:eastAsia="Calibri" w:hAnsi="Arial" w:cs="Arial"/>
                <w:sz w:val="20"/>
                <w:szCs w:val="20"/>
                <w:lang w:eastAsia="en-US"/>
              </w:rPr>
              <w:t>katera programska oprema je bila uporabljena pri izdelavi prometnega modela</w:t>
            </w:r>
            <w:r w:rsidR="00E36A56" w:rsidRPr="00AF0C95">
              <w:rPr>
                <w:rFonts w:ascii="Arial" w:eastAsia="Calibri" w:hAnsi="Arial" w:cs="Arial"/>
                <w:sz w:val="20"/>
                <w:szCs w:val="20"/>
                <w:lang w:eastAsia="en-US"/>
              </w:rPr>
              <w:t>;</w:t>
            </w:r>
          </w:p>
          <w:p w14:paraId="55C4BD3D" w14:textId="77777777" w:rsidR="00F703F2" w:rsidRDefault="00F703F2" w:rsidP="00F703F2">
            <w:pPr>
              <w:pStyle w:val="Odstavekseznama"/>
              <w:rPr>
                <w:rFonts w:ascii="Arial" w:eastAsia="Calibri" w:hAnsi="Arial" w:cs="Arial"/>
                <w:sz w:val="20"/>
                <w:szCs w:val="20"/>
                <w:lang w:eastAsia="en-US"/>
              </w:rPr>
            </w:pPr>
          </w:p>
          <w:p w14:paraId="617948AB" w14:textId="3C5E293C" w:rsidR="00E36A56" w:rsidRPr="006E19E2" w:rsidRDefault="00DE412F" w:rsidP="00DE2B11">
            <w:pPr>
              <w:numPr>
                <w:ilvl w:val="0"/>
                <w:numId w:val="30"/>
              </w:numPr>
              <w:autoSpaceDE w:val="0"/>
              <w:autoSpaceDN w:val="0"/>
              <w:adjustRightInd w:val="0"/>
              <w:spacing w:line="260" w:lineRule="atLeast"/>
              <w:contextualSpacing/>
              <w:jc w:val="both"/>
              <w:rPr>
                <w:rFonts w:ascii="Arial" w:eastAsia="Calibri" w:hAnsi="Arial" w:cs="Arial"/>
                <w:sz w:val="20"/>
                <w:szCs w:val="20"/>
              </w:rPr>
            </w:pPr>
            <w:r w:rsidRPr="0001386F">
              <w:rPr>
                <w:rFonts w:ascii="Arial" w:eastAsia="Calibri" w:hAnsi="Arial" w:cs="Arial"/>
                <w:sz w:val="20"/>
                <w:szCs w:val="20"/>
              </w:rPr>
              <w:t>na dan oddaje ponudbe</w:t>
            </w:r>
            <w:r w:rsidR="008C0556">
              <w:rPr>
                <w:rFonts w:ascii="Arial" w:eastAsia="Calibri" w:hAnsi="Arial" w:cs="Arial"/>
                <w:sz w:val="20"/>
                <w:szCs w:val="20"/>
              </w:rPr>
              <w:t xml:space="preserve"> je prometni model v operativni uporabi</w:t>
            </w:r>
            <w:r w:rsidR="00F703F2" w:rsidRPr="00CC1009">
              <w:rPr>
                <w:rFonts w:ascii="Arial" w:eastAsia="Calibri" w:hAnsi="Arial" w:cs="Arial"/>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04E5AEA0" w14:textId="77777777" w:rsidR="00F703F2" w:rsidRDefault="00F703F2" w:rsidP="005A47AB">
            <w:pPr>
              <w:spacing w:before="60" w:after="60"/>
              <w:jc w:val="center"/>
              <w:rPr>
                <w:rFonts w:ascii="Arial" w:hAnsi="Arial" w:cs="Arial"/>
                <w:bCs/>
                <w:iCs/>
                <w:sz w:val="20"/>
                <w:szCs w:val="20"/>
              </w:rPr>
            </w:pPr>
          </w:p>
          <w:p w14:paraId="7A68F62E" w14:textId="15346426" w:rsidR="00E36A56" w:rsidRDefault="00E36A56" w:rsidP="005A47AB">
            <w:pPr>
              <w:spacing w:before="60" w:after="60"/>
              <w:jc w:val="center"/>
              <w:rPr>
                <w:rFonts w:ascii="Arial" w:hAnsi="Arial" w:cs="Arial"/>
                <w:bCs/>
                <w:iCs/>
                <w:sz w:val="20"/>
                <w:szCs w:val="20"/>
              </w:rPr>
            </w:pPr>
            <w:r w:rsidRPr="00E36A56">
              <w:rPr>
                <w:rFonts w:ascii="Arial" w:hAnsi="Arial" w:cs="Arial"/>
                <w:bCs/>
                <w:iCs/>
                <w:sz w:val="20"/>
                <w:szCs w:val="20"/>
              </w:rPr>
              <w:t>DA</w:t>
            </w:r>
            <w:r w:rsidR="004662BE">
              <w:rPr>
                <w:rFonts w:ascii="Arial" w:hAnsi="Arial" w:cs="Arial"/>
                <w:bCs/>
                <w:iCs/>
                <w:sz w:val="20"/>
                <w:szCs w:val="20"/>
              </w:rPr>
              <w:t xml:space="preserve"> </w:t>
            </w:r>
            <w:r w:rsidRPr="00E36A56">
              <w:rPr>
                <w:rFonts w:ascii="Arial" w:hAnsi="Arial" w:cs="Arial"/>
                <w:bCs/>
                <w:iCs/>
                <w:sz w:val="20"/>
                <w:szCs w:val="20"/>
              </w:rPr>
              <w:t>/</w:t>
            </w:r>
            <w:r w:rsidR="004662BE">
              <w:rPr>
                <w:rFonts w:ascii="Arial" w:hAnsi="Arial" w:cs="Arial"/>
                <w:bCs/>
                <w:iCs/>
                <w:sz w:val="20"/>
                <w:szCs w:val="20"/>
              </w:rPr>
              <w:t xml:space="preserve"> </w:t>
            </w:r>
            <w:r w:rsidRPr="00E36A56">
              <w:rPr>
                <w:rFonts w:ascii="Arial" w:hAnsi="Arial" w:cs="Arial"/>
                <w:bCs/>
                <w:iCs/>
                <w:sz w:val="20"/>
                <w:szCs w:val="20"/>
              </w:rPr>
              <w:t>NE</w:t>
            </w:r>
          </w:p>
          <w:p w14:paraId="27B93C8C" w14:textId="77777777" w:rsidR="00E36A56" w:rsidRDefault="00E36A56" w:rsidP="005A47AB">
            <w:pPr>
              <w:spacing w:before="60" w:after="60"/>
              <w:jc w:val="center"/>
              <w:rPr>
                <w:rFonts w:ascii="Arial" w:hAnsi="Arial" w:cs="Arial"/>
                <w:bCs/>
                <w:iCs/>
                <w:sz w:val="20"/>
                <w:szCs w:val="20"/>
              </w:rPr>
            </w:pPr>
          </w:p>
          <w:p w14:paraId="35C90BD6" w14:textId="77777777" w:rsidR="008C0556" w:rsidRDefault="008C0556" w:rsidP="005A47AB">
            <w:pPr>
              <w:spacing w:before="60" w:after="60"/>
              <w:jc w:val="center"/>
              <w:rPr>
                <w:rFonts w:ascii="Arial" w:hAnsi="Arial" w:cs="Arial"/>
                <w:bCs/>
                <w:iCs/>
                <w:sz w:val="20"/>
                <w:szCs w:val="20"/>
              </w:rPr>
            </w:pPr>
          </w:p>
          <w:p w14:paraId="085487D3" w14:textId="653ED046" w:rsidR="00E36A56" w:rsidRDefault="00E36A56" w:rsidP="005A47AB">
            <w:pPr>
              <w:spacing w:before="60" w:after="60"/>
              <w:jc w:val="center"/>
              <w:rPr>
                <w:rFonts w:ascii="Arial" w:hAnsi="Arial" w:cs="Arial"/>
                <w:bCs/>
                <w:iCs/>
                <w:sz w:val="20"/>
                <w:szCs w:val="20"/>
              </w:rPr>
            </w:pPr>
            <w:r w:rsidRPr="00E36A56">
              <w:rPr>
                <w:rFonts w:ascii="Arial" w:hAnsi="Arial" w:cs="Arial"/>
                <w:bCs/>
                <w:iCs/>
                <w:sz w:val="20"/>
                <w:szCs w:val="20"/>
              </w:rPr>
              <w:t>DA</w:t>
            </w:r>
            <w:r w:rsidR="004662BE">
              <w:rPr>
                <w:rFonts w:ascii="Arial" w:hAnsi="Arial" w:cs="Arial"/>
                <w:bCs/>
                <w:iCs/>
                <w:sz w:val="20"/>
                <w:szCs w:val="20"/>
              </w:rPr>
              <w:t xml:space="preserve"> </w:t>
            </w:r>
            <w:r w:rsidRPr="00E36A56">
              <w:rPr>
                <w:rFonts w:ascii="Arial" w:hAnsi="Arial" w:cs="Arial"/>
                <w:bCs/>
                <w:iCs/>
                <w:sz w:val="20"/>
                <w:szCs w:val="20"/>
              </w:rPr>
              <w:t>/</w:t>
            </w:r>
            <w:r w:rsidR="004662BE">
              <w:rPr>
                <w:rFonts w:ascii="Arial" w:hAnsi="Arial" w:cs="Arial"/>
                <w:bCs/>
                <w:iCs/>
                <w:sz w:val="20"/>
                <w:szCs w:val="20"/>
              </w:rPr>
              <w:t xml:space="preserve"> </w:t>
            </w:r>
            <w:r w:rsidRPr="00E36A56">
              <w:rPr>
                <w:rFonts w:ascii="Arial" w:hAnsi="Arial" w:cs="Arial"/>
                <w:bCs/>
                <w:iCs/>
                <w:sz w:val="20"/>
                <w:szCs w:val="20"/>
              </w:rPr>
              <w:t>NE</w:t>
            </w:r>
          </w:p>
          <w:p w14:paraId="2DEB6FA3" w14:textId="77777777" w:rsidR="00E36A56" w:rsidRDefault="00E36A56" w:rsidP="005A47AB">
            <w:pPr>
              <w:spacing w:before="60" w:after="60"/>
              <w:jc w:val="center"/>
              <w:rPr>
                <w:rFonts w:ascii="Arial" w:hAnsi="Arial" w:cs="Arial"/>
                <w:bCs/>
                <w:iCs/>
                <w:sz w:val="20"/>
                <w:szCs w:val="20"/>
              </w:rPr>
            </w:pPr>
          </w:p>
          <w:p w14:paraId="3C268CB8" w14:textId="77777777" w:rsidR="00F703F2" w:rsidRDefault="00F703F2" w:rsidP="005A47AB">
            <w:pPr>
              <w:spacing w:before="60" w:after="60"/>
              <w:jc w:val="center"/>
              <w:rPr>
                <w:rFonts w:ascii="Arial" w:hAnsi="Arial" w:cs="Arial"/>
                <w:bCs/>
                <w:iCs/>
                <w:sz w:val="20"/>
                <w:szCs w:val="20"/>
              </w:rPr>
            </w:pPr>
          </w:p>
          <w:p w14:paraId="2DF133C7" w14:textId="4F20AB46" w:rsidR="00E36A56" w:rsidRDefault="008C0556" w:rsidP="008C0556">
            <w:pPr>
              <w:spacing w:before="60" w:after="60"/>
              <w:rPr>
                <w:rFonts w:ascii="Arial" w:hAnsi="Arial" w:cs="Arial"/>
                <w:bCs/>
                <w:iCs/>
                <w:sz w:val="20"/>
                <w:szCs w:val="20"/>
              </w:rPr>
            </w:pPr>
            <w:r>
              <w:rPr>
                <w:rFonts w:ascii="Arial" w:hAnsi="Arial" w:cs="Arial"/>
                <w:bCs/>
                <w:iCs/>
                <w:sz w:val="20"/>
                <w:szCs w:val="20"/>
              </w:rPr>
              <w:t>Št. prebivalcev: ____________________________</w:t>
            </w:r>
          </w:p>
          <w:p w14:paraId="195C3755" w14:textId="77777777" w:rsidR="00E36A56" w:rsidRDefault="00E36A56" w:rsidP="005A47AB">
            <w:pPr>
              <w:spacing w:before="60" w:after="60"/>
              <w:jc w:val="center"/>
              <w:rPr>
                <w:rFonts w:ascii="Arial" w:hAnsi="Arial" w:cs="Arial"/>
                <w:bCs/>
                <w:iCs/>
                <w:sz w:val="20"/>
                <w:szCs w:val="20"/>
              </w:rPr>
            </w:pPr>
          </w:p>
          <w:p w14:paraId="01C369C9" w14:textId="77777777" w:rsidR="00E36A56" w:rsidRDefault="00E36A56" w:rsidP="005A47AB">
            <w:pPr>
              <w:spacing w:before="60" w:after="60"/>
              <w:jc w:val="center"/>
              <w:rPr>
                <w:rFonts w:ascii="Arial" w:hAnsi="Arial" w:cs="Arial"/>
                <w:bCs/>
                <w:iCs/>
                <w:sz w:val="20"/>
                <w:szCs w:val="20"/>
              </w:rPr>
            </w:pPr>
          </w:p>
          <w:p w14:paraId="74C99BFE" w14:textId="77777777" w:rsidR="008C0556" w:rsidRDefault="008C0556" w:rsidP="008C0556">
            <w:pPr>
              <w:spacing w:before="60" w:after="60"/>
              <w:rPr>
                <w:rFonts w:ascii="Arial" w:hAnsi="Arial" w:cs="Arial"/>
                <w:bCs/>
                <w:iCs/>
                <w:sz w:val="20"/>
                <w:szCs w:val="20"/>
              </w:rPr>
            </w:pPr>
          </w:p>
          <w:p w14:paraId="40BDF672" w14:textId="56359D52" w:rsidR="00E36A56" w:rsidRDefault="008C0556" w:rsidP="008C0556">
            <w:pPr>
              <w:spacing w:before="60" w:after="60"/>
              <w:rPr>
                <w:rFonts w:ascii="Arial" w:hAnsi="Arial" w:cs="Arial"/>
                <w:bCs/>
                <w:iCs/>
                <w:sz w:val="20"/>
                <w:szCs w:val="20"/>
              </w:rPr>
            </w:pPr>
            <w:r>
              <w:rPr>
                <w:rFonts w:ascii="Arial" w:hAnsi="Arial" w:cs="Arial"/>
                <w:bCs/>
                <w:iCs/>
                <w:sz w:val="20"/>
                <w:szCs w:val="20"/>
              </w:rPr>
              <w:t>Programska oprema: _______________________</w:t>
            </w:r>
          </w:p>
          <w:p w14:paraId="52A4569F" w14:textId="77777777" w:rsidR="00E36A56" w:rsidRDefault="00E36A56" w:rsidP="005A47AB">
            <w:pPr>
              <w:spacing w:before="60" w:after="60"/>
              <w:jc w:val="center"/>
              <w:rPr>
                <w:rFonts w:ascii="Arial" w:hAnsi="Arial" w:cs="Arial"/>
                <w:bCs/>
                <w:iCs/>
                <w:sz w:val="20"/>
                <w:szCs w:val="20"/>
              </w:rPr>
            </w:pPr>
          </w:p>
          <w:p w14:paraId="059BEF20" w14:textId="77777777" w:rsidR="00E36A56" w:rsidRDefault="00E36A56" w:rsidP="005A47AB">
            <w:pPr>
              <w:spacing w:before="60" w:after="60"/>
              <w:jc w:val="center"/>
              <w:rPr>
                <w:rFonts w:ascii="Arial" w:hAnsi="Arial" w:cs="Arial"/>
                <w:bCs/>
                <w:iCs/>
                <w:sz w:val="20"/>
                <w:szCs w:val="20"/>
              </w:rPr>
            </w:pPr>
          </w:p>
          <w:p w14:paraId="6304ABA6" w14:textId="107349B1" w:rsidR="00E36A56" w:rsidRDefault="00E36A56" w:rsidP="005A47AB">
            <w:pPr>
              <w:spacing w:before="60" w:after="60"/>
              <w:jc w:val="center"/>
              <w:rPr>
                <w:rFonts w:ascii="Arial" w:hAnsi="Arial" w:cs="Arial"/>
                <w:bCs/>
                <w:iCs/>
                <w:sz w:val="20"/>
                <w:szCs w:val="20"/>
              </w:rPr>
            </w:pPr>
            <w:r w:rsidRPr="00E36A56">
              <w:rPr>
                <w:rFonts w:ascii="Arial" w:hAnsi="Arial" w:cs="Arial"/>
                <w:bCs/>
                <w:iCs/>
                <w:sz w:val="20"/>
                <w:szCs w:val="20"/>
              </w:rPr>
              <w:t>DA</w:t>
            </w:r>
            <w:r w:rsidR="004662BE">
              <w:rPr>
                <w:rFonts w:ascii="Arial" w:hAnsi="Arial" w:cs="Arial"/>
                <w:bCs/>
                <w:iCs/>
                <w:sz w:val="20"/>
                <w:szCs w:val="20"/>
              </w:rPr>
              <w:t xml:space="preserve"> </w:t>
            </w:r>
            <w:r w:rsidRPr="00E36A56">
              <w:rPr>
                <w:rFonts w:ascii="Arial" w:hAnsi="Arial" w:cs="Arial"/>
                <w:bCs/>
                <w:iCs/>
                <w:sz w:val="20"/>
                <w:szCs w:val="20"/>
              </w:rPr>
              <w:t>/</w:t>
            </w:r>
            <w:r w:rsidR="004662BE">
              <w:rPr>
                <w:rFonts w:ascii="Arial" w:hAnsi="Arial" w:cs="Arial"/>
                <w:bCs/>
                <w:iCs/>
                <w:sz w:val="20"/>
                <w:szCs w:val="20"/>
              </w:rPr>
              <w:t xml:space="preserve"> </w:t>
            </w:r>
            <w:r w:rsidRPr="00E36A56">
              <w:rPr>
                <w:rFonts w:ascii="Arial" w:hAnsi="Arial" w:cs="Arial"/>
                <w:bCs/>
                <w:iCs/>
                <w:sz w:val="20"/>
                <w:szCs w:val="20"/>
              </w:rPr>
              <w:t>NE</w:t>
            </w:r>
          </w:p>
          <w:p w14:paraId="4539DF23" w14:textId="77777777" w:rsidR="00E36A56" w:rsidRDefault="00E36A56" w:rsidP="005A47AB">
            <w:pPr>
              <w:spacing w:before="60" w:after="60"/>
              <w:jc w:val="center"/>
              <w:rPr>
                <w:rFonts w:ascii="Arial" w:hAnsi="Arial" w:cs="Arial"/>
                <w:bCs/>
                <w:iCs/>
                <w:sz w:val="20"/>
                <w:szCs w:val="20"/>
              </w:rPr>
            </w:pPr>
          </w:p>
          <w:p w14:paraId="583227C4" w14:textId="77777777" w:rsidR="00E36A56" w:rsidRDefault="00E36A56" w:rsidP="005A47AB">
            <w:pPr>
              <w:spacing w:before="60" w:after="60"/>
              <w:jc w:val="center"/>
              <w:rPr>
                <w:rFonts w:ascii="Arial" w:hAnsi="Arial" w:cs="Arial"/>
                <w:bCs/>
                <w:iCs/>
                <w:sz w:val="20"/>
                <w:szCs w:val="20"/>
              </w:rPr>
            </w:pPr>
          </w:p>
          <w:p w14:paraId="5C885C85" w14:textId="77777777" w:rsidR="00E36A56" w:rsidRPr="00E36A56" w:rsidRDefault="00E36A56" w:rsidP="005A47AB">
            <w:pPr>
              <w:spacing w:before="60" w:after="60"/>
              <w:jc w:val="center"/>
              <w:rPr>
                <w:rFonts w:ascii="Arial" w:hAnsi="Arial" w:cs="Arial"/>
                <w:bCs/>
                <w:iCs/>
                <w:sz w:val="20"/>
                <w:szCs w:val="20"/>
              </w:rPr>
            </w:pPr>
          </w:p>
        </w:tc>
      </w:tr>
      <w:tr w:rsidR="00E36A56" w:rsidRPr="00161C6E" w14:paraId="32DDDF76" w14:textId="77777777" w:rsidTr="005A47AB">
        <w:tc>
          <w:tcPr>
            <w:tcW w:w="4536" w:type="dxa"/>
            <w:tcBorders>
              <w:top w:val="single" w:sz="4" w:space="0" w:color="auto"/>
              <w:left w:val="single" w:sz="4" w:space="0" w:color="auto"/>
              <w:bottom w:val="single" w:sz="4" w:space="0" w:color="auto"/>
              <w:right w:val="single" w:sz="4" w:space="0" w:color="auto"/>
            </w:tcBorders>
          </w:tcPr>
          <w:p w14:paraId="4B7F4A81" w14:textId="4B588D72" w:rsidR="00F7553F" w:rsidRDefault="00E36A56" w:rsidP="00F7553F">
            <w:pPr>
              <w:spacing w:line="260" w:lineRule="atLeast"/>
              <w:rPr>
                <w:rFonts w:ascii="Arial" w:hAnsi="Arial" w:cs="Arial"/>
                <w:i/>
                <w:iCs/>
                <w:sz w:val="20"/>
                <w:lang w:eastAsia="en-US"/>
              </w:rPr>
            </w:pPr>
            <w:r>
              <w:rPr>
                <w:rFonts w:ascii="Arial" w:hAnsi="Arial" w:cs="Arial"/>
                <w:i/>
                <w:iCs/>
                <w:sz w:val="20"/>
                <w:lang w:eastAsia="en-US"/>
              </w:rPr>
              <w:t xml:space="preserve">Vrednost </w:t>
            </w:r>
            <w:r w:rsidR="001C0593">
              <w:rPr>
                <w:rFonts w:ascii="Arial" w:hAnsi="Arial" w:cs="Arial"/>
                <w:i/>
                <w:iCs/>
                <w:sz w:val="20"/>
                <w:lang w:eastAsia="en-US"/>
              </w:rPr>
              <w:t xml:space="preserve">implementacije </w:t>
            </w:r>
            <w:r>
              <w:rPr>
                <w:rFonts w:ascii="Arial" w:hAnsi="Arial" w:cs="Arial"/>
                <w:i/>
                <w:iCs/>
                <w:sz w:val="20"/>
                <w:lang w:eastAsia="en-US"/>
              </w:rPr>
              <w:t>projekta v EUR brez DDV</w:t>
            </w:r>
          </w:p>
        </w:tc>
        <w:tc>
          <w:tcPr>
            <w:tcW w:w="5245" w:type="dxa"/>
            <w:tcBorders>
              <w:top w:val="single" w:sz="4" w:space="0" w:color="auto"/>
              <w:left w:val="single" w:sz="4" w:space="0" w:color="auto"/>
              <w:bottom w:val="single" w:sz="4" w:space="0" w:color="auto"/>
              <w:right w:val="single" w:sz="4" w:space="0" w:color="auto"/>
            </w:tcBorders>
            <w:vAlign w:val="center"/>
          </w:tcPr>
          <w:p w14:paraId="6D5A0E27" w14:textId="2DAFB63B" w:rsidR="00F7553F" w:rsidRPr="00161C6E" w:rsidRDefault="00F7553F" w:rsidP="005A47AB">
            <w:pPr>
              <w:spacing w:before="60" w:after="60"/>
              <w:jc w:val="center"/>
              <w:rPr>
                <w:rFonts w:ascii="Arial" w:hAnsi="Arial" w:cs="Arial"/>
                <w:b/>
                <w:bCs/>
                <w:iCs/>
                <w:sz w:val="20"/>
                <w:szCs w:val="20"/>
              </w:rPr>
            </w:pPr>
          </w:p>
        </w:tc>
      </w:tr>
    </w:tbl>
    <w:p w14:paraId="6412F154" w14:textId="3F335254" w:rsidR="00B93B6A" w:rsidRPr="00161C6E" w:rsidRDefault="00B93B6A" w:rsidP="00E74A6D">
      <w:pPr>
        <w:spacing w:before="60" w:after="60"/>
        <w:rPr>
          <w:rFonts w:ascii="Arial" w:hAnsi="Arial" w:cs="Arial"/>
        </w:rPr>
      </w:pPr>
    </w:p>
    <w:tbl>
      <w:tblPr>
        <w:tblW w:w="10023" w:type="dxa"/>
        <w:tblInd w:w="108" w:type="dxa"/>
        <w:tblLook w:val="01E0" w:firstRow="1" w:lastRow="1" w:firstColumn="1" w:lastColumn="1" w:noHBand="0" w:noVBand="0"/>
      </w:tblPr>
      <w:tblGrid>
        <w:gridCol w:w="2936"/>
        <w:gridCol w:w="7087"/>
      </w:tblGrid>
      <w:tr w:rsidR="00E74A6D" w:rsidRPr="00161C6E" w14:paraId="4AE57D2B" w14:textId="77777777" w:rsidTr="00E74A6D">
        <w:tc>
          <w:tcPr>
            <w:tcW w:w="2936" w:type="dxa"/>
            <w:tcBorders>
              <w:top w:val="single" w:sz="4" w:space="0" w:color="auto"/>
              <w:left w:val="single" w:sz="4" w:space="0" w:color="auto"/>
              <w:bottom w:val="single" w:sz="4" w:space="0" w:color="auto"/>
              <w:right w:val="single" w:sz="4" w:space="0" w:color="auto"/>
            </w:tcBorders>
          </w:tcPr>
          <w:p w14:paraId="45C11C4D" w14:textId="77777777" w:rsidR="00E74A6D" w:rsidRPr="00161C6E" w:rsidRDefault="00E74A6D" w:rsidP="00E74A6D">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1C678852" w14:textId="77777777" w:rsidR="00E74A6D" w:rsidRPr="00161C6E" w:rsidRDefault="00E74A6D" w:rsidP="00E74A6D">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E74A6D" w:rsidRPr="00161C6E" w14:paraId="46E9469C" w14:textId="77777777" w:rsidTr="00E74A6D">
        <w:tc>
          <w:tcPr>
            <w:tcW w:w="2936" w:type="dxa"/>
            <w:tcBorders>
              <w:top w:val="single" w:sz="4" w:space="0" w:color="auto"/>
              <w:left w:val="single" w:sz="4" w:space="0" w:color="auto"/>
              <w:bottom w:val="single" w:sz="4" w:space="0" w:color="auto"/>
              <w:right w:val="single" w:sz="4" w:space="0" w:color="auto"/>
            </w:tcBorders>
          </w:tcPr>
          <w:p w14:paraId="60FFAA1E" w14:textId="77777777" w:rsidR="00E74A6D" w:rsidRPr="00161C6E" w:rsidRDefault="00E74A6D" w:rsidP="00E74A6D">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w:t>
            </w:r>
            <w:r w:rsidR="00A12E1B">
              <w:rPr>
                <w:rFonts w:ascii="Arial" w:hAnsi="Arial" w:cs="Arial"/>
                <w:i/>
                <w:iCs/>
                <w:sz w:val="16"/>
                <w:szCs w:val="16"/>
              </w:rPr>
              <w:t xml:space="preserve">ali elektronski </w:t>
            </w:r>
            <w:r>
              <w:rPr>
                <w:rFonts w:ascii="Arial" w:hAnsi="Arial" w:cs="Arial"/>
                <w:i/>
                <w:iCs/>
                <w:sz w:val="16"/>
                <w:szCs w:val="16"/>
              </w:rPr>
              <w:t xml:space="preserve">podpis </w:t>
            </w:r>
            <w:r w:rsidRPr="00161C6E">
              <w:rPr>
                <w:rFonts w:ascii="Arial" w:hAnsi="Arial" w:cs="Arial"/>
                <w:i/>
                <w:iCs/>
                <w:sz w:val="16"/>
                <w:szCs w:val="16"/>
              </w:rPr>
              <w:t>in datum podpisa</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B2E3663" w14:textId="77777777" w:rsidR="00E74A6D" w:rsidRPr="00161C6E" w:rsidRDefault="00E74A6D" w:rsidP="00E74A6D">
            <w:pPr>
              <w:spacing w:before="60" w:after="60"/>
              <w:rPr>
                <w:rFonts w:ascii="Arial" w:hAnsi="Arial" w:cs="Arial"/>
                <w:b/>
                <w:bCs/>
                <w:iCs/>
                <w:sz w:val="20"/>
                <w:szCs w:val="20"/>
              </w:rPr>
            </w:pPr>
          </w:p>
        </w:tc>
      </w:tr>
    </w:tbl>
    <w:p w14:paraId="09B09D3D" w14:textId="0A25FB47" w:rsidR="00EB3645" w:rsidRPr="0040348E" w:rsidRDefault="00EB3645" w:rsidP="00EB3645">
      <w:pPr>
        <w:spacing w:line="260" w:lineRule="atLeast"/>
        <w:jc w:val="both"/>
        <w:rPr>
          <w:rFonts w:ascii="Arial" w:hAnsi="Arial" w:cs="Arial"/>
          <w:i/>
          <w:sz w:val="20"/>
          <w:szCs w:val="20"/>
          <w:lang w:eastAsia="en-US"/>
        </w:rPr>
      </w:pPr>
      <w:r w:rsidRPr="0040348E">
        <w:rPr>
          <w:rFonts w:ascii="Arial" w:hAnsi="Arial" w:cs="Arial"/>
          <w:i/>
          <w:sz w:val="20"/>
          <w:szCs w:val="20"/>
          <w:lang w:eastAsia="en-US"/>
        </w:rPr>
        <w:t>Po potrebi tabelo razširite za referenčne projekte.</w:t>
      </w:r>
    </w:p>
    <w:p w14:paraId="281C1796" w14:textId="1C748F6D" w:rsidR="00E36A56" w:rsidRDefault="00E36A56" w:rsidP="00E74A6D">
      <w:pPr>
        <w:spacing w:before="60" w:after="60"/>
        <w:jc w:val="both"/>
        <w:rPr>
          <w:rFonts w:ascii="Arial" w:hAnsi="Arial" w:cs="Arial"/>
          <w:b/>
          <w:sz w:val="20"/>
          <w:szCs w:val="20"/>
        </w:rPr>
      </w:pPr>
    </w:p>
    <w:p w14:paraId="58C19388" w14:textId="77777777" w:rsidR="00A93C7A" w:rsidRPr="00F506D0" w:rsidRDefault="00A93C7A" w:rsidP="00A93C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lang w:eastAsia="en-US"/>
        </w:rPr>
      </w:pPr>
      <w:r w:rsidRPr="00F506D0">
        <w:rPr>
          <w:rFonts w:ascii="Arial" w:hAnsi="Arial" w:cs="Arial"/>
          <w:b/>
          <w:color w:val="FF0000"/>
          <w:sz w:val="20"/>
          <w:szCs w:val="20"/>
          <w:lang w:eastAsia="en-US"/>
        </w:rPr>
        <w:t>Obrazec 3: IZJAVA PONUDNIKA O NOMINIRANIH KADRIH IN IZPOLNJEVANJU POGOJEV ZA KADRE</w:t>
      </w:r>
    </w:p>
    <w:p w14:paraId="1545B189" w14:textId="77777777" w:rsidR="00A93C7A" w:rsidRPr="00A93C7A" w:rsidRDefault="00A93C7A" w:rsidP="00A93C7A">
      <w:pPr>
        <w:spacing w:line="260" w:lineRule="atLeast"/>
        <w:jc w:val="both"/>
        <w:rPr>
          <w:rFonts w:ascii="Arial" w:hAnsi="Arial" w:cs="Arial"/>
          <w:sz w:val="20"/>
          <w:szCs w:val="20"/>
          <w:lang w:eastAsia="en-US"/>
        </w:rPr>
      </w:pPr>
    </w:p>
    <w:p w14:paraId="2DB8822D" w14:textId="77777777" w:rsidR="00A93C7A" w:rsidRPr="00A93C7A" w:rsidRDefault="00A93C7A" w:rsidP="00A93C7A">
      <w:pPr>
        <w:spacing w:line="260" w:lineRule="atLeast"/>
        <w:jc w:val="both"/>
        <w:rPr>
          <w:rFonts w:ascii="Arial" w:hAnsi="Arial" w:cs="Arial"/>
          <w:sz w:val="20"/>
          <w:szCs w:val="20"/>
          <w:lang w:eastAsia="en-US"/>
        </w:rPr>
      </w:pPr>
      <w:r w:rsidRPr="00A93C7A">
        <w:rPr>
          <w:rFonts w:ascii="Arial" w:hAnsi="Arial" w:cs="Arial"/>
          <w:b/>
          <w:sz w:val="20"/>
          <w:szCs w:val="20"/>
          <w:u w:val="single"/>
          <w:lang w:eastAsia="en-US"/>
        </w:rPr>
        <w:t>Seznam kadrov</w:t>
      </w:r>
      <w:r w:rsidRPr="00A93C7A">
        <w:rPr>
          <w:rFonts w:ascii="Arial" w:hAnsi="Arial" w:cs="Arial"/>
          <w:sz w:val="20"/>
          <w:szCs w:val="20"/>
          <w:lang w:eastAsia="en-US"/>
        </w:rPr>
        <w:t xml:space="preserve">, s katerimi ponudnik namerava izvesti predmetno javno naročilo in izpolnjujejo </w:t>
      </w:r>
      <w:r w:rsidRPr="00A93C7A">
        <w:rPr>
          <w:rFonts w:ascii="Arial" w:hAnsi="Arial" w:cs="Arial"/>
          <w:bCs/>
          <w:sz w:val="20"/>
          <w:szCs w:val="20"/>
          <w:lang w:eastAsia="en-US"/>
        </w:rPr>
        <w:t xml:space="preserve">zahteve za kadrovsko sposobnost </w:t>
      </w:r>
      <w:r w:rsidRPr="00A93C7A">
        <w:rPr>
          <w:rFonts w:ascii="Arial" w:hAnsi="Arial" w:cs="Arial"/>
          <w:b/>
          <w:bCs/>
          <w:sz w:val="20"/>
          <w:szCs w:val="20"/>
          <w:lang w:eastAsia="en-US"/>
        </w:rPr>
        <w:t>iz točke 3.2.3.2  razpisne dokumentacije</w:t>
      </w:r>
      <w:r w:rsidRPr="00A93C7A">
        <w:rPr>
          <w:rFonts w:ascii="Arial" w:hAnsi="Arial" w:cs="Arial"/>
          <w:sz w:val="20"/>
          <w:szCs w:val="20"/>
          <w:lang w:eastAsia="en-US"/>
        </w:rPr>
        <w:t xml:space="preserve">: </w:t>
      </w:r>
    </w:p>
    <w:p w14:paraId="1A66D509" w14:textId="77777777" w:rsidR="00A93C7A" w:rsidRPr="00A93C7A" w:rsidRDefault="00A93C7A" w:rsidP="00A93C7A">
      <w:pPr>
        <w:spacing w:line="260" w:lineRule="atLeast"/>
        <w:jc w:val="both"/>
        <w:rPr>
          <w:rFonts w:ascii="Arial" w:hAnsi="Arial" w:cs="Arial"/>
          <w:sz w:val="20"/>
          <w:szCs w:val="20"/>
          <w:lang w:eastAsia="en-US"/>
        </w:rPr>
      </w:pPr>
    </w:p>
    <w:p w14:paraId="0836298D" w14:textId="3C9F30B9" w:rsidR="00E92437" w:rsidRPr="00A93C7A" w:rsidRDefault="00E92437" w:rsidP="00A93C7A">
      <w:pPr>
        <w:tabs>
          <w:tab w:val="center" w:pos="4320"/>
          <w:tab w:val="right" w:pos="8640"/>
        </w:tabs>
        <w:spacing w:line="260" w:lineRule="atLeast"/>
        <w:jc w:val="both"/>
        <w:rPr>
          <w:rFonts w:ascii="Arial" w:hAnsi="Arial" w:cs="Arial"/>
          <w:b/>
          <w:sz w:val="20"/>
          <w:szCs w:val="20"/>
          <w:lang w:eastAsia="en-US"/>
        </w:rPr>
      </w:pPr>
    </w:p>
    <w:p w14:paraId="3BC52005" w14:textId="5F0DC950" w:rsidR="008A2ADC" w:rsidRDefault="00277B24" w:rsidP="00A93C7A">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1</w:t>
      </w:r>
      <w:r w:rsidR="00A93C7A" w:rsidRPr="00A93C7A">
        <w:rPr>
          <w:rFonts w:ascii="Arial" w:hAnsi="Arial" w:cs="Arial"/>
          <w:b/>
          <w:sz w:val="20"/>
          <w:szCs w:val="20"/>
          <w:lang w:eastAsia="en-US"/>
        </w:rPr>
        <w:t>.</w:t>
      </w:r>
      <w:r w:rsidR="00511827">
        <w:rPr>
          <w:rFonts w:ascii="Arial" w:hAnsi="Arial" w:cs="Arial"/>
          <w:b/>
          <w:sz w:val="20"/>
          <w:szCs w:val="20"/>
          <w:lang w:eastAsia="en-US"/>
        </w:rPr>
        <w:t>A</w:t>
      </w:r>
      <w:r w:rsidR="00A93C7A" w:rsidRPr="00A93C7A">
        <w:rPr>
          <w:rFonts w:ascii="Arial" w:hAnsi="Arial" w:cs="Arial"/>
          <w:b/>
          <w:sz w:val="20"/>
          <w:szCs w:val="20"/>
          <w:lang w:eastAsia="en-US"/>
        </w:rPr>
        <w:t xml:space="preserve"> </w:t>
      </w:r>
    </w:p>
    <w:p w14:paraId="146A2714" w14:textId="77777777" w:rsidR="00AD33F1" w:rsidRDefault="00AD33F1" w:rsidP="00A93C7A">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8A2ADC" w:rsidRPr="0094010D" w14:paraId="41EE44E5" w14:textId="77777777" w:rsidTr="003F1D6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769D3C7" w14:textId="3DDFA245" w:rsidR="008A2ADC" w:rsidRPr="0094010D" w:rsidRDefault="00653F26" w:rsidP="00653F26">
            <w:pPr>
              <w:spacing w:line="260" w:lineRule="atLeast"/>
              <w:rPr>
                <w:rFonts w:ascii="Arial" w:hAnsi="Arial"/>
                <w:i/>
                <w:iCs/>
                <w:sz w:val="20"/>
                <w:szCs w:val="20"/>
              </w:rPr>
            </w:pPr>
            <w:r>
              <w:rPr>
                <w:rFonts w:ascii="Arial" w:hAnsi="Arial"/>
                <w:b/>
                <w:i/>
                <w:iCs/>
                <w:sz w:val="20"/>
                <w:szCs w:val="20"/>
              </w:rPr>
              <w:t>PROMETNI</w:t>
            </w:r>
            <w:r w:rsidR="00AD33F1" w:rsidRPr="00653F26">
              <w:rPr>
                <w:rFonts w:ascii="Arial" w:hAnsi="Arial"/>
                <w:b/>
                <w:i/>
                <w:iCs/>
                <w:sz w:val="20"/>
                <w:szCs w:val="20"/>
              </w:rPr>
              <w:t xml:space="preserve"> INŽENIR</w:t>
            </w:r>
            <w:r>
              <w:rPr>
                <w:rFonts w:ascii="Arial" w:hAnsi="Arial"/>
                <w:b/>
                <w:i/>
                <w:iCs/>
                <w:sz w:val="20"/>
                <w:szCs w:val="20"/>
              </w:rPr>
              <w:t xml:space="preserve"> </w:t>
            </w:r>
            <w:r w:rsidR="00511827">
              <w:rPr>
                <w:rFonts w:ascii="Arial" w:hAnsi="Arial"/>
                <w:b/>
                <w:i/>
                <w:iCs/>
                <w:sz w:val="20"/>
                <w:szCs w:val="20"/>
              </w:rPr>
              <w:t>1</w:t>
            </w:r>
            <w:r>
              <w:rPr>
                <w:rFonts w:ascii="Arial" w:hAnsi="Arial"/>
                <w:b/>
                <w:i/>
                <w:iCs/>
                <w:sz w:val="20"/>
                <w:szCs w:val="20"/>
              </w:rPr>
              <w:t>– STROKOVNJAK</w:t>
            </w:r>
            <w:r w:rsidR="008A2ADC" w:rsidRPr="00653F26">
              <w:rPr>
                <w:rFonts w:ascii="Arial" w:hAnsi="Arial"/>
                <w:i/>
                <w:iCs/>
                <w:sz w:val="20"/>
                <w:szCs w:val="20"/>
              </w:rPr>
              <w:t xml:space="preserve">, </w:t>
            </w:r>
            <w:r w:rsidR="008A2ADC" w:rsidRPr="00653F26">
              <w:rPr>
                <w:rFonts w:ascii="Arial" w:hAnsi="Arial"/>
                <w:b/>
                <w:sz w:val="20"/>
                <w:szCs w:val="22"/>
                <w:lang w:eastAsia="en-US"/>
              </w:rPr>
              <w:t xml:space="preserve">ki izpolnjuje zahteve iz </w:t>
            </w:r>
            <w:r w:rsidR="00511827">
              <w:rPr>
                <w:rFonts w:ascii="Arial" w:hAnsi="Arial"/>
                <w:b/>
                <w:sz w:val="20"/>
                <w:szCs w:val="22"/>
                <w:lang w:eastAsia="en-US"/>
              </w:rPr>
              <w:t>prve</w:t>
            </w:r>
            <w:r w:rsidR="008A2ADC" w:rsidRPr="00653F26">
              <w:rPr>
                <w:rFonts w:ascii="Arial" w:hAnsi="Arial"/>
                <w:b/>
                <w:sz w:val="20"/>
                <w:szCs w:val="22"/>
                <w:lang w:eastAsia="en-US"/>
              </w:rPr>
              <w:t xml:space="preserve"> podtočke točke </w:t>
            </w:r>
            <w:r w:rsidR="008A2ADC" w:rsidRPr="00653F26">
              <w:rPr>
                <w:rFonts w:ascii="Arial" w:hAnsi="Arial"/>
                <w:b/>
                <w:bCs/>
                <w:sz w:val="20"/>
                <w:lang w:eastAsia="en-US"/>
              </w:rPr>
              <w:t>3.2.3.2 razpisne dokumentacije</w:t>
            </w:r>
          </w:p>
        </w:tc>
      </w:tr>
      <w:tr w:rsidR="008A2ADC" w:rsidRPr="00EE1F15" w14:paraId="4188A54C" w14:textId="77777777" w:rsidTr="003F1D6A">
        <w:tc>
          <w:tcPr>
            <w:tcW w:w="2694" w:type="dxa"/>
            <w:tcBorders>
              <w:top w:val="single" w:sz="4" w:space="0" w:color="auto"/>
              <w:left w:val="single" w:sz="4" w:space="0" w:color="auto"/>
              <w:bottom w:val="single" w:sz="4" w:space="0" w:color="auto"/>
              <w:right w:val="single" w:sz="4" w:space="0" w:color="auto"/>
            </w:tcBorders>
            <w:vAlign w:val="center"/>
          </w:tcPr>
          <w:p w14:paraId="6CD5E998" w14:textId="77777777" w:rsidR="008A2ADC" w:rsidRPr="00EE1F15" w:rsidRDefault="008A2ADC" w:rsidP="003F1D6A">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656F5557" w14:textId="77777777" w:rsidR="008A2ADC" w:rsidRDefault="008A2ADC" w:rsidP="003F1D6A">
            <w:pPr>
              <w:spacing w:before="60" w:after="60"/>
              <w:rPr>
                <w:rFonts w:ascii="Arial" w:hAnsi="Arial"/>
                <w:b/>
                <w:bCs/>
                <w:iCs/>
                <w:sz w:val="20"/>
                <w:szCs w:val="20"/>
              </w:rPr>
            </w:pPr>
          </w:p>
          <w:p w14:paraId="7B29E4CF" w14:textId="77777777" w:rsidR="008A2ADC" w:rsidRDefault="008A2ADC" w:rsidP="003F1D6A">
            <w:pPr>
              <w:spacing w:before="60" w:after="60"/>
              <w:rPr>
                <w:rFonts w:ascii="Arial" w:hAnsi="Arial"/>
                <w:b/>
                <w:bCs/>
                <w:iCs/>
                <w:sz w:val="20"/>
                <w:szCs w:val="20"/>
              </w:rPr>
            </w:pPr>
          </w:p>
          <w:p w14:paraId="113BE338" w14:textId="77777777" w:rsidR="008A2ADC" w:rsidRPr="00EE1F15" w:rsidRDefault="008A2ADC" w:rsidP="003F1D6A">
            <w:pPr>
              <w:spacing w:before="60" w:after="60"/>
              <w:rPr>
                <w:rFonts w:ascii="Arial" w:hAnsi="Arial"/>
                <w:b/>
                <w:bCs/>
                <w:iCs/>
                <w:sz w:val="20"/>
                <w:szCs w:val="20"/>
              </w:rPr>
            </w:pPr>
          </w:p>
        </w:tc>
      </w:tr>
      <w:tr w:rsidR="008A2ADC" w:rsidRPr="00B81207" w14:paraId="39F01288" w14:textId="77777777" w:rsidTr="003F1D6A">
        <w:tc>
          <w:tcPr>
            <w:tcW w:w="2694" w:type="dxa"/>
            <w:tcBorders>
              <w:top w:val="single" w:sz="4" w:space="0" w:color="auto"/>
              <w:left w:val="single" w:sz="4" w:space="0" w:color="auto"/>
              <w:bottom w:val="single" w:sz="4" w:space="0" w:color="auto"/>
              <w:right w:val="single" w:sz="4" w:space="0" w:color="auto"/>
            </w:tcBorders>
            <w:shd w:val="clear" w:color="auto" w:fill="auto"/>
          </w:tcPr>
          <w:p w14:paraId="323A392A" w14:textId="77777777" w:rsidR="008A2ADC" w:rsidRPr="00EE1F15" w:rsidRDefault="008A2ADC" w:rsidP="003F1D6A">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EAFD0F4" w14:textId="77777777" w:rsidR="008A2ADC" w:rsidRPr="00B81207" w:rsidRDefault="008A2ADC" w:rsidP="003F1D6A">
            <w:pPr>
              <w:spacing w:before="60" w:after="60"/>
              <w:rPr>
                <w:rFonts w:ascii="Arial" w:hAnsi="Arial"/>
                <w:b/>
                <w:bCs/>
                <w:iCs/>
                <w:sz w:val="20"/>
                <w:szCs w:val="20"/>
              </w:rPr>
            </w:pPr>
          </w:p>
        </w:tc>
      </w:tr>
      <w:tr w:rsidR="008A2ADC" w:rsidRPr="00EE1F15" w14:paraId="7F4D11D7" w14:textId="77777777" w:rsidTr="003F1D6A">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A03C8D7" w14:textId="77777777" w:rsidR="008A2ADC" w:rsidRPr="00EE1F15" w:rsidRDefault="008A2ADC" w:rsidP="003F1D6A">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E3CCD5B" w14:textId="77777777" w:rsidR="008A2ADC" w:rsidRDefault="008A2ADC" w:rsidP="003F1D6A">
            <w:pPr>
              <w:spacing w:line="260" w:lineRule="atLeast"/>
              <w:rPr>
                <w:rFonts w:ascii="Arial" w:hAnsi="Arial"/>
                <w:b/>
                <w:bCs/>
                <w:i/>
                <w:iCs/>
                <w:sz w:val="20"/>
                <w:szCs w:val="20"/>
              </w:rPr>
            </w:pPr>
          </w:p>
          <w:p w14:paraId="4D9EC917" w14:textId="77777777" w:rsidR="008A2ADC" w:rsidRDefault="008A2ADC" w:rsidP="003F1D6A">
            <w:pPr>
              <w:spacing w:line="260" w:lineRule="atLeast"/>
              <w:rPr>
                <w:rFonts w:ascii="Arial" w:hAnsi="Arial"/>
                <w:b/>
                <w:bCs/>
                <w:i/>
                <w:iCs/>
                <w:sz w:val="20"/>
                <w:szCs w:val="20"/>
              </w:rPr>
            </w:pPr>
          </w:p>
          <w:p w14:paraId="5F955790" w14:textId="77777777" w:rsidR="008A2ADC" w:rsidRPr="00EE1F15" w:rsidRDefault="008A2ADC" w:rsidP="003F1D6A">
            <w:pPr>
              <w:spacing w:line="260" w:lineRule="atLeast"/>
              <w:rPr>
                <w:rFonts w:ascii="Arial" w:hAnsi="Arial"/>
                <w:b/>
                <w:bCs/>
                <w:i/>
                <w:iCs/>
                <w:sz w:val="20"/>
                <w:szCs w:val="20"/>
              </w:rPr>
            </w:pPr>
          </w:p>
        </w:tc>
      </w:tr>
      <w:tr w:rsidR="00653F26" w:rsidRPr="002F0D70" w14:paraId="093FEAF8" w14:textId="77777777" w:rsidTr="003B76B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E38CDA1" w14:textId="77777777" w:rsidR="00653F26" w:rsidRPr="00902598" w:rsidRDefault="00653F26" w:rsidP="003B76B9">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p>
          <w:p w14:paraId="64359618" w14:textId="77777777" w:rsidR="00653F26" w:rsidRPr="001C3750" w:rsidRDefault="00653F26" w:rsidP="003B76B9">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6CBF341" w14:textId="77777777" w:rsidR="00653F26" w:rsidRPr="001C3750" w:rsidRDefault="00653F26" w:rsidP="003B76B9">
            <w:pPr>
              <w:spacing w:line="260" w:lineRule="atLeast"/>
              <w:rPr>
                <w:rFonts w:ascii="Arial" w:hAnsi="Arial"/>
                <w:bCs/>
                <w:i/>
                <w:iCs/>
                <w:sz w:val="20"/>
                <w:szCs w:val="20"/>
              </w:rPr>
            </w:pPr>
          </w:p>
        </w:tc>
      </w:tr>
      <w:tr w:rsidR="00653F26" w:rsidRPr="002F0D70" w14:paraId="372859A9" w14:textId="77777777" w:rsidTr="003B76B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425E45D" w14:textId="77777777" w:rsidR="00653F26" w:rsidRDefault="00653F26" w:rsidP="003B76B9">
            <w:pPr>
              <w:spacing w:line="260" w:lineRule="atLeast"/>
              <w:rPr>
                <w:rFonts w:ascii="Arial" w:hAnsi="Arial"/>
                <w:bCs/>
                <w:i/>
                <w:iCs/>
                <w:sz w:val="20"/>
                <w:szCs w:val="20"/>
              </w:rPr>
            </w:pPr>
            <w:r>
              <w:rPr>
                <w:rFonts w:ascii="Arial" w:hAnsi="Arial"/>
                <w:bCs/>
                <w:i/>
                <w:iCs/>
                <w:sz w:val="20"/>
                <w:szCs w:val="20"/>
              </w:rPr>
              <w:t>Število let delovnih izkušenj z delom na prometnem modeliranju z orodji PTV</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CB6AD6F" w14:textId="77777777" w:rsidR="00653F26" w:rsidRPr="00902598" w:rsidRDefault="00653F26" w:rsidP="003B76B9">
            <w:pPr>
              <w:spacing w:line="260" w:lineRule="atLeast"/>
              <w:rPr>
                <w:rFonts w:ascii="Arial" w:hAnsi="Arial"/>
                <w:bCs/>
                <w:i/>
                <w:iCs/>
                <w:sz w:val="20"/>
                <w:szCs w:val="20"/>
              </w:rPr>
            </w:pPr>
          </w:p>
        </w:tc>
      </w:tr>
      <w:tr w:rsidR="008A2ADC" w:rsidRPr="00EE1F15" w14:paraId="4AB5E31F" w14:textId="77777777" w:rsidTr="003F1D6A">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AB25FD6" w14:textId="17724621" w:rsidR="008A2ADC" w:rsidRDefault="008A2ADC" w:rsidP="003F1D6A">
            <w:pPr>
              <w:spacing w:line="260" w:lineRule="atLeast"/>
              <w:rPr>
                <w:rFonts w:ascii="Arial" w:hAnsi="Arial"/>
                <w:bCs/>
                <w:i/>
                <w:iCs/>
                <w:sz w:val="20"/>
                <w:szCs w:val="20"/>
              </w:rPr>
            </w:pPr>
            <w:r w:rsidRPr="008A2ADC">
              <w:rPr>
                <w:rFonts w:ascii="Arial" w:hAnsi="Arial"/>
                <w:bCs/>
                <w:i/>
                <w:iCs/>
                <w:sz w:val="20"/>
                <w:szCs w:val="20"/>
              </w:rPr>
              <w:t xml:space="preserve">Pridobljeni certifikati </w:t>
            </w:r>
            <w:r w:rsidR="00653F26">
              <w:rPr>
                <w:rFonts w:ascii="Arial" w:hAnsi="Arial"/>
                <w:bCs/>
                <w:i/>
                <w:iCs/>
                <w:sz w:val="20"/>
                <w:szCs w:val="20"/>
              </w:rPr>
              <w:t>ali potrdila o udeležbi na izobraževanju z orodji PTV</w:t>
            </w:r>
          </w:p>
          <w:p w14:paraId="381382F6" w14:textId="77777777" w:rsidR="008A2ADC" w:rsidRPr="008A2ADC" w:rsidRDefault="008A2ADC" w:rsidP="003F1D6A">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F93F89F" w14:textId="77777777" w:rsidR="008A2ADC" w:rsidRDefault="008A2ADC" w:rsidP="003F1D6A">
            <w:pPr>
              <w:spacing w:line="260" w:lineRule="atLeast"/>
              <w:rPr>
                <w:rFonts w:ascii="Arial" w:hAnsi="Arial"/>
                <w:b/>
                <w:bCs/>
                <w:i/>
                <w:iCs/>
                <w:sz w:val="20"/>
                <w:szCs w:val="20"/>
              </w:rPr>
            </w:pPr>
          </w:p>
        </w:tc>
      </w:tr>
    </w:tbl>
    <w:p w14:paraId="7E3A76A1" w14:textId="3C3DC848" w:rsidR="00AD33F1" w:rsidRPr="00A93C7A" w:rsidRDefault="00AD33F1" w:rsidP="008A2AD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A2ADC" w:rsidRPr="00A93C7A" w14:paraId="00E90E18" w14:textId="77777777" w:rsidTr="003F1D6A">
        <w:tc>
          <w:tcPr>
            <w:tcW w:w="3827" w:type="dxa"/>
            <w:tcBorders>
              <w:top w:val="single" w:sz="4" w:space="0" w:color="auto"/>
              <w:left w:val="single" w:sz="4" w:space="0" w:color="auto"/>
              <w:bottom w:val="single" w:sz="4" w:space="0" w:color="auto"/>
              <w:right w:val="single" w:sz="4" w:space="0" w:color="auto"/>
            </w:tcBorders>
          </w:tcPr>
          <w:p w14:paraId="23E5F6E6" w14:textId="3B81F8DF" w:rsidR="008A2ADC" w:rsidRPr="00A93C7A" w:rsidRDefault="008A2ADC" w:rsidP="00233223">
            <w:pPr>
              <w:spacing w:line="260" w:lineRule="atLeast"/>
              <w:rPr>
                <w:rFonts w:ascii="Arial" w:hAnsi="Arial"/>
                <w:b/>
                <w:bCs/>
                <w:i/>
                <w:iCs/>
                <w:sz w:val="20"/>
                <w:lang w:eastAsia="en-US"/>
              </w:rPr>
            </w:pPr>
            <w:r w:rsidRPr="00A93C7A">
              <w:rPr>
                <w:rFonts w:ascii="Arial" w:hAnsi="Arial"/>
                <w:b/>
                <w:bCs/>
                <w:i/>
                <w:iCs/>
                <w:sz w:val="20"/>
                <w:lang w:eastAsia="en-US"/>
              </w:rPr>
              <w:t>Naziv referenčnega projekta</w:t>
            </w:r>
            <w:r w:rsidR="00E92437">
              <w:rPr>
                <w:rFonts w:ascii="Arial" w:hAnsi="Arial"/>
                <w:b/>
                <w:bCs/>
                <w:i/>
                <w:iCs/>
                <w:sz w:val="20"/>
                <w:lang w:eastAsia="en-US"/>
              </w:rPr>
              <w:t xml:space="preserve"> </w:t>
            </w:r>
            <w:r w:rsidRPr="00A93C7A">
              <w:rPr>
                <w:rFonts w:ascii="Arial" w:hAnsi="Arial"/>
                <w:b/>
                <w:bCs/>
                <w:i/>
                <w:iCs/>
                <w:sz w:val="20"/>
                <w:lang w:eastAsia="en-US"/>
              </w:rPr>
              <w:t xml:space="preserve">za </w:t>
            </w:r>
            <w:r w:rsidR="00A154A5">
              <w:rPr>
                <w:rFonts w:ascii="Arial" w:hAnsi="Arial"/>
                <w:b/>
                <w:i/>
                <w:iCs/>
                <w:sz w:val="20"/>
                <w:szCs w:val="20"/>
              </w:rPr>
              <w:t>PROMETNEGA INŽENIRJA - STROKOVNJAKA</w:t>
            </w:r>
          </w:p>
        </w:tc>
        <w:tc>
          <w:tcPr>
            <w:tcW w:w="4495" w:type="dxa"/>
            <w:tcBorders>
              <w:top w:val="single" w:sz="4" w:space="0" w:color="auto"/>
              <w:left w:val="single" w:sz="4" w:space="0" w:color="auto"/>
              <w:bottom w:val="single" w:sz="4" w:space="0" w:color="auto"/>
              <w:right w:val="single" w:sz="4" w:space="0" w:color="auto"/>
            </w:tcBorders>
          </w:tcPr>
          <w:p w14:paraId="483DAB7F" w14:textId="77777777" w:rsidR="008A2ADC" w:rsidRPr="00A93C7A" w:rsidRDefault="008A2ADC" w:rsidP="003F1D6A">
            <w:pPr>
              <w:spacing w:line="260" w:lineRule="atLeast"/>
              <w:rPr>
                <w:rFonts w:ascii="Arial" w:hAnsi="Arial"/>
                <w:b/>
                <w:bCs/>
                <w:i/>
                <w:iCs/>
                <w:sz w:val="20"/>
                <w:lang w:eastAsia="en-US"/>
              </w:rPr>
            </w:pPr>
          </w:p>
        </w:tc>
      </w:tr>
      <w:tr w:rsidR="008A2ADC" w:rsidRPr="00A93C7A" w14:paraId="2AB66F78" w14:textId="77777777" w:rsidTr="003F1D6A">
        <w:tc>
          <w:tcPr>
            <w:tcW w:w="3827" w:type="dxa"/>
            <w:tcBorders>
              <w:top w:val="single" w:sz="4" w:space="0" w:color="auto"/>
              <w:left w:val="single" w:sz="4" w:space="0" w:color="auto"/>
              <w:bottom w:val="single" w:sz="4" w:space="0" w:color="auto"/>
              <w:right w:val="single" w:sz="4" w:space="0" w:color="auto"/>
            </w:tcBorders>
          </w:tcPr>
          <w:p w14:paraId="07CE51DD" w14:textId="77777777" w:rsidR="008A2ADC" w:rsidRPr="00A93C7A" w:rsidRDefault="008A2ADC" w:rsidP="003F1D6A">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1274609" w14:textId="77777777" w:rsidR="008A2ADC" w:rsidRPr="00A93C7A" w:rsidRDefault="008A2ADC" w:rsidP="003F1D6A">
            <w:pPr>
              <w:spacing w:line="260" w:lineRule="atLeast"/>
              <w:rPr>
                <w:rFonts w:ascii="Arial" w:hAnsi="Arial"/>
                <w:b/>
                <w:bCs/>
                <w:i/>
                <w:iCs/>
                <w:sz w:val="20"/>
                <w:lang w:eastAsia="en-US"/>
              </w:rPr>
            </w:pPr>
          </w:p>
        </w:tc>
      </w:tr>
      <w:tr w:rsidR="008A2ADC" w:rsidRPr="00A93C7A" w14:paraId="2AB2B2D1" w14:textId="77777777" w:rsidTr="003F1D6A">
        <w:tc>
          <w:tcPr>
            <w:tcW w:w="3827" w:type="dxa"/>
            <w:tcBorders>
              <w:top w:val="single" w:sz="4" w:space="0" w:color="auto"/>
              <w:left w:val="single" w:sz="4" w:space="0" w:color="auto"/>
              <w:bottom w:val="single" w:sz="4" w:space="0" w:color="auto"/>
              <w:right w:val="single" w:sz="4" w:space="0" w:color="auto"/>
            </w:tcBorders>
          </w:tcPr>
          <w:p w14:paraId="33DF2686" w14:textId="77777777" w:rsidR="008A2ADC" w:rsidRPr="00A93C7A" w:rsidRDefault="008A2ADC" w:rsidP="003F1D6A">
            <w:pPr>
              <w:spacing w:line="260" w:lineRule="atLeast"/>
              <w:rPr>
                <w:rFonts w:ascii="Arial" w:hAnsi="Arial"/>
                <w:i/>
                <w:iCs/>
                <w:sz w:val="20"/>
                <w:lang w:eastAsia="en-US"/>
              </w:rPr>
            </w:pPr>
            <w:r w:rsidRPr="00A93C7A">
              <w:rPr>
                <w:rFonts w:ascii="Arial" w:hAnsi="Arial"/>
                <w:i/>
                <w:iCs/>
                <w:sz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12D5AF4C" w14:textId="77777777" w:rsidR="008A2ADC" w:rsidRPr="00A93C7A" w:rsidRDefault="008A2ADC" w:rsidP="003F1D6A">
            <w:pPr>
              <w:spacing w:line="260" w:lineRule="atLeast"/>
              <w:rPr>
                <w:rFonts w:ascii="Arial" w:hAnsi="Arial"/>
                <w:b/>
                <w:bCs/>
                <w:i/>
                <w:iCs/>
                <w:sz w:val="20"/>
                <w:lang w:eastAsia="en-US"/>
              </w:rPr>
            </w:pPr>
          </w:p>
        </w:tc>
      </w:tr>
      <w:tr w:rsidR="008A2ADC" w:rsidRPr="00A93C7A" w14:paraId="38E83DA7" w14:textId="77777777" w:rsidTr="003F1D6A">
        <w:tc>
          <w:tcPr>
            <w:tcW w:w="3827" w:type="dxa"/>
            <w:tcBorders>
              <w:top w:val="single" w:sz="4" w:space="0" w:color="auto"/>
              <w:left w:val="single" w:sz="4" w:space="0" w:color="auto"/>
              <w:bottom w:val="single" w:sz="4" w:space="0" w:color="auto"/>
              <w:right w:val="single" w:sz="4" w:space="0" w:color="auto"/>
            </w:tcBorders>
          </w:tcPr>
          <w:p w14:paraId="2482C099" w14:textId="6FC2C9BF" w:rsidR="00233223" w:rsidRPr="00A93C7A" w:rsidRDefault="008A2ADC" w:rsidP="00233223">
            <w:pPr>
              <w:spacing w:line="260" w:lineRule="atLeast"/>
              <w:rPr>
                <w:rFonts w:ascii="Arial" w:hAnsi="Arial"/>
                <w:i/>
                <w:iCs/>
                <w:sz w:val="20"/>
                <w:lang w:eastAsia="en-US"/>
              </w:rPr>
            </w:pPr>
            <w:r w:rsidRPr="00A93C7A">
              <w:rPr>
                <w:rFonts w:ascii="Arial" w:hAnsi="Arial"/>
                <w:i/>
                <w:iCs/>
                <w:sz w:val="20"/>
                <w:lang w:eastAsia="en-US"/>
              </w:rPr>
              <w:t xml:space="preserve">Krajši opis projekta, iz katerega bo razvidno, ali po vsebini ustreza zahtevam javnega naročila </w:t>
            </w:r>
          </w:p>
        </w:tc>
        <w:tc>
          <w:tcPr>
            <w:tcW w:w="4495" w:type="dxa"/>
            <w:tcBorders>
              <w:top w:val="single" w:sz="4" w:space="0" w:color="auto"/>
              <w:left w:val="single" w:sz="4" w:space="0" w:color="auto"/>
              <w:bottom w:val="single" w:sz="4" w:space="0" w:color="auto"/>
              <w:right w:val="single" w:sz="4" w:space="0" w:color="auto"/>
            </w:tcBorders>
          </w:tcPr>
          <w:p w14:paraId="47238669" w14:textId="77777777" w:rsidR="008A2ADC" w:rsidRPr="00A93C7A" w:rsidRDefault="008A2ADC" w:rsidP="003F1D6A">
            <w:pPr>
              <w:spacing w:line="260" w:lineRule="atLeast"/>
              <w:rPr>
                <w:rFonts w:ascii="Arial" w:hAnsi="Arial"/>
                <w:b/>
                <w:bCs/>
                <w:i/>
                <w:iCs/>
                <w:sz w:val="20"/>
                <w:lang w:eastAsia="en-US"/>
              </w:rPr>
            </w:pPr>
          </w:p>
        </w:tc>
      </w:tr>
    </w:tbl>
    <w:p w14:paraId="1115813D" w14:textId="6A6922DB" w:rsidR="00E92437" w:rsidRDefault="00E92437" w:rsidP="00A93C7A">
      <w:pPr>
        <w:tabs>
          <w:tab w:val="center" w:pos="4320"/>
          <w:tab w:val="right" w:pos="8640"/>
        </w:tabs>
        <w:spacing w:line="260" w:lineRule="atLeast"/>
        <w:jc w:val="both"/>
        <w:rPr>
          <w:rFonts w:ascii="Arial" w:hAnsi="Arial" w:cs="Arial"/>
          <w:b/>
          <w:sz w:val="20"/>
          <w:szCs w:val="20"/>
          <w:lang w:eastAsia="en-US"/>
        </w:rPr>
      </w:pPr>
    </w:p>
    <w:p w14:paraId="26278A8B" w14:textId="77777777" w:rsidR="00E92437" w:rsidRDefault="00E92437" w:rsidP="00A93C7A">
      <w:pPr>
        <w:tabs>
          <w:tab w:val="center" w:pos="4320"/>
          <w:tab w:val="right" w:pos="8640"/>
        </w:tabs>
        <w:spacing w:line="260" w:lineRule="atLeast"/>
        <w:jc w:val="both"/>
        <w:rPr>
          <w:rFonts w:ascii="Arial" w:hAnsi="Arial" w:cs="Arial"/>
          <w:b/>
          <w:sz w:val="20"/>
          <w:szCs w:val="20"/>
          <w:lang w:eastAsia="en-US"/>
        </w:rPr>
      </w:pPr>
    </w:p>
    <w:p w14:paraId="6D274B64" w14:textId="3D4461FD" w:rsidR="00AD33F1" w:rsidRDefault="00511827" w:rsidP="00955942">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1.B</w:t>
      </w:r>
    </w:p>
    <w:p w14:paraId="036FF4FD" w14:textId="729EBA96" w:rsidR="00511827" w:rsidRDefault="00511827" w:rsidP="00955942">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511827" w:rsidRPr="0094010D" w14:paraId="13ECBCE7" w14:textId="77777777" w:rsidTr="00970DA0">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688A9F4" w14:textId="17B11D3D" w:rsidR="00511827" w:rsidRPr="0094010D" w:rsidRDefault="00511827" w:rsidP="00970DA0">
            <w:pPr>
              <w:spacing w:line="260" w:lineRule="atLeast"/>
              <w:rPr>
                <w:rFonts w:ascii="Arial" w:hAnsi="Arial"/>
                <w:i/>
                <w:iCs/>
                <w:sz w:val="20"/>
                <w:szCs w:val="20"/>
              </w:rPr>
            </w:pPr>
            <w:r>
              <w:rPr>
                <w:rFonts w:ascii="Arial" w:hAnsi="Arial"/>
                <w:b/>
                <w:i/>
                <w:iCs/>
                <w:sz w:val="20"/>
                <w:szCs w:val="20"/>
              </w:rPr>
              <w:t>PROMETNI</w:t>
            </w:r>
            <w:r w:rsidRPr="00653F26">
              <w:rPr>
                <w:rFonts w:ascii="Arial" w:hAnsi="Arial"/>
                <w:b/>
                <w:i/>
                <w:iCs/>
                <w:sz w:val="20"/>
                <w:szCs w:val="20"/>
              </w:rPr>
              <w:t xml:space="preserve"> INŽENIR</w:t>
            </w:r>
            <w:r>
              <w:rPr>
                <w:rFonts w:ascii="Arial" w:hAnsi="Arial"/>
                <w:b/>
                <w:i/>
                <w:iCs/>
                <w:sz w:val="20"/>
                <w:szCs w:val="20"/>
              </w:rPr>
              <w:t xml:space="preserve"> 2 – STROKOVNJAK</w:t>
            </w:r>
            <w:r w:rsidRPr="00653F26">
              <w:rPr>
                <w:rFonts w:ascii="Arial" w:hAnsi="Arial"/>
                <w:i/>
                <w:iCs/>
                <w:sz w:val="20"/>
                <w:szCs w:val="20"/>
              </w:rPr>
              <w:t xml:space="preserve">, </w:t>
            </w:r>
            <w:r w:rsidRPr="00653F26">
              <w:rPr>
                <w:rFonts w:ascii="Arial" w:hAnsi="Arial"/>
                <w:b/>
                <w:sz w:val="20"/>
                <w:szCs w:val="22"/>
                <w:lang w:eastAsia="en-US"/>
              </w:rPr>
              <w:t xml:space="preserve">ki izpolnjuje zahteve iz </w:t>
            </w:r>
            <w:r>
              <w:rPr>
                <w:rFonts w:ascii="Arial" w:hAnsi="Arial"/>
                <w:b/>
                <w:sz w:val="20"/>
                <w:szCs w:val="22"/>
                <w:lang w:eastAsia="en-US"/>
              </w:rPr>
              <w:t>prve</w:t>
            </w:r>
            <w:r w:rsidRPr="00653F26">
              <w:rPr>
                <w:rFonts w:ascii="Arial" w:hAnsi="Arial"/>
                <w:b/>
                <w:sz w:val="20"/>
                <w:szCs w:val="22"/>
                <w:lang w:eastAsia="en-US"/>
              </w:rPr>
              <w:t xml:space="preserve"> podtočke točke </w:t>
            </w:r>
            <w:r w:rsidRPr="00653F26">
              <w:rPr>
                <w:rFonts w:ascii="Arial" w:hAnsi="Arial"/>
                <w:b/>
                <w:bCs/>
                <w:sz w:val="20"/>
                <w:lang w:eastAsia="en-US"/>
              </w:rPr>
              <w:t>3.2.3.2 razpisne dokumentacije</w:t>
            </w:r>
          </w:p>
        </w:tc>
      </w:tr>
      <w:tr w:rsidR="00511827" w:rsidRPr="00EE1F15" w14:paraId="43C5F6F8" w14:textId="77777777" w:rsidTr="00970DA0">
        <w:tc>
          <w:tcPr>
            <w:tcW w:w="2694" w:type="dxa"/>
            <w:tcBorders>
              <w:top w:val="single" w:sz="4" w:space="0" w:color="auto"/>
              <w:left w:val="single" w:sz="4" w:space="0" w:color="auto"/>
              <w:bottom w:val="single" w:sz="4" w:space="0" w:color="auto"/>
              <w:right w:val="single" w:sz="4" w:space="0" w:color="auto"/>
            </w:tcBorders>
            <w:vAlign w:val="center"/>
          </w:tcPr>
          <w:p w14:paraId="7C17936D" w14:textId="77777777" w:rsidR="00511827" w:rsidRPr="00EE1F15" w:rsidRDefault="00511827" w:rsidP="00970DA0">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2F7FAE91" w14:textId="77777777" w:rsidR="00511827" w:rsidRDefault="00511827" w:rsidP="00970DA0">
            <w:pPr>
              <w:spacing w:before="60" w:after="60"/>
              <w:rPr>
                <w:rFonts w:ascii="Arial" w:hAnsi="Arial"/>
                <w:b/>
                <w:bCs/>
                <w:iCs/>
                <w:sz w:val="20"/>
                <w:szCs w:val="20"/>
              </w:rPr>
            </w:pPr>
          </w:p>
          <w:p w14:paraId="5058AECA" w14:textId="77777777" w:rsidR="00511827" w:rsidRDefault="00511827" w:rsidP="00970DA0">
            <w:pPr>
              <w:spacing w:before="60" w:after="60"/>
              <w:rPr>
                <w:rFonts w:ascii="Arial" w:hAnsi="Arial"/>
                <w:b/>
                <w:bCs/>
                <w:iCs/>
                <w:sz w:val="20"/>
                <w:szCs w:val="20"/>
              </w:rPr>
            </w:pPr>
          </w:p>
          <w:p w14:paraId="75366B79" w14:textId="77777777" w:rsidR="00511827" w:rsidRPr="00EE1F15" w:rsidRDefault="00511827" w:rsidP="00970DA0">
            <w:pPr>
              <w:spacing w:before="60" w:after="60"/>
              <w:rPr>
                <w:rFonts w:ascii="Arial" w:hAnsi="Arial"/>
                <w:b/>
                <w:bCs/>
                <w:iCs/>
                <w:sz w:val="20"/>
                <w:szCs w:val="20"/>
              </w:rPr>
            </w:pPr>
          </w:p>
        </w:tc>
      </w:tr>
      <w:tr w:rsidR="00511827" w:rsidRPr="00B81207" w14:paraId="687A17B7" w14:textId="77777777" w:rsidTr="00970DA0">
        <w:tc>
          <w:tcPr>
            <w:tcW w:w="2694" w:type="dxa"/>
            <w:tcBorders>
              <w:top w:val="single" w:sz="4" w:space="0" w:color="auto"/>
              <w:left w:val="single" w:sz="4" w:space="0" w:color="auto"/>
              <w:bottom w:val="single" w:sz="4" w:space="0" w:color="auto"/>
              <w:right w:val="single" w:sz="4" w:space="0" w:color="auto"/>
            </w:tcBorders>
            <w:shd w:val="clear" w:color="auto" w:fill="auto"/>
          </w:tcPr>
          <w:p w14:paraId="1CA0653B" w14:textId="77777777" w:rsidR="00511827" w:rsidRPr="00EE1F15" w:rsidRDefault="00511827" w:rsidP="00970DA0">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05859CE" w14:textId="77777777" w:rsidR="00511827" w:rsidRPr="00B81207" w:rsidRDefault="00511827" w:rsidP="00970DA0">
            <w:pPr>
              <w:spacing w:before="60" w:after="60"/>
              <w:rPr>
                <w:rFonts w:ascii="Arial" w:hAnsi="Arial"/>
                <w:b/>
                <w:bCs/>
                <w:iCs/>
                <w:sz w:val="20"/>
                <w:szCs w:val="20"/>
              </w:rPr>
            </w:pPr>
          </w:p>
        </w:tc>
      </w:tr>
      <w:tr w:rsidR="00511827" w:rsidRPr="00EE1F15" w14:paraId="5682AFA0" w14:textId="77777777" w:rsidTr="00970DA0">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EECA631" w14:textId="77777777" w:rsidR="00511827" w:rsidRPr="00EE1F15" w:rsidRDefault="00511827" w:rsidP="00970DA0">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47B0700E" w14:textId="77777777" w:rsidR="00511827" w:rsidRDefault="00511827" w:rsidP="00970DA0">
            <w:pPr>
              <w:spacing w:line="260" w:lineRule="atLeast"/>
              <w:rPr>
                <w:rFonts w:ascii="Arial" w:hAnsi="Arial"/>
                <w:b/>
                <w:bCs/>
                <w:i/>
                <w:iCs/>
                <w:sz w:val="20"/>
                <w:szCs w:val="20"/>
              </w:rPr>
            </w:pPr>
          </w:p>
          <w:p w14:paraId="56C7A326" w14:textId="77777777" w:rsidR="00511827" w:rsidRDefault="00511827" w:rsidP="00970DA0">
            <w:pPr>
              <w:spacing w:line="260" w:lineRule="atLeast"/>
              <w:rPr>
                <w:rFonts w:ascii="Arial" w:hAnsi="Arial"/>
                <w:b/>
                <w:bCs/>
                <w:i/>
                <w:iCs/>
                <w:sz w:val="20"/>
                <w:szCs w:val="20"/>
              </w:rPr>
            </w:pPr>
          </w:p>
          <w:p w14:paraId="43CACF62" w14:textId="77777777" w:rsidR="00511827" w:rsidRPr="00EE1F15" w:rsidRDefault="00511827" w:rsidP="00970DA0">
            <w:pPr>
              <w:spacing w:line="260" w:lineRule="atLeast"/>
              <w:rPr>
                <w:rFonts w:ascii="Arial" w:hAnsi="Arial"/>
                <w:b/>
                <w:bCs/>
                <w:i/>
                <w:iCs/>
                <w:sz w:val="20"/>
                <w:szCs w:val="20"/>
              </w:rPr>
            </w:pPr>
          </w:p>
        </w:tc>
      </w:tr>
      <w:tr w:rsidR="00511827" w:rsidRPr="002F0D70" w14:paraId="4C1781AB" w14:textId="77777777" w:rsidTr="00970DA0">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E9882D6" w14:textId="77777777" w:rsidR="00511827" w:rsidRPr="00902598" w:rsidRDefault="00511827" w:rsidP="00970DA0">
            <w:pPr>
              <w:spacing w:line="260" w:lineRule="atLeast"/>
              <w:rPr>
                <w:rFonts w:ascii="Arial" w:hAnsi="Arial"/>
                <w:bCs/>
                <w:i/>
                <w:iCs/>
                <w:sz w:val="20"/>
                <w:szCs w:val="20"/>
              </w:rPr>
            </w:pPr>
            <w:r>
              <w:rPr>
                <w:rFonts w:ascii="Arial" w:hAnsi="Arial"/>
                <w:bCs/>
                <w:i/>
                <w:iCs/>
                <w:sz w:val="20"/>
                <w:szCs w:val="20"/>
              </w:rPr>
              <w:lastRenderedPageBreak/>
              <w:t>Število let d</w:t>
            </w:r>
            <w:r w:rsidRPr="001C3750">
              <w:rPr>
                <w:rFonts w:ascii="Arial" w:hAnsi="Arial"/>
                <w:bCs/>
                <w:i/>
                <w:iCs/>
                <w:sz w:val="20"/>
                <w:szCs w:val="20"/>
              </w:rPr>
              <w:t>elovn</w:t>
            </w:r>
            <w:r w:rsidRPr="00902598">
              <w:rPr>
                <w:rFonts w:ascii="Arial" w:hAnsi="Arial"/>
                <w:bCs/>
                <w:i/>
                <w:iCs/>
                <w:sz w:val="20"/>
                <w:szCs w:val="20"/>
              </w:rPr>
              <w:t>ih izkušenj</w:t>
            </w:r>
          </w:p>
          <w:p w14:paraId="6BE0334A" w14:textId="77777777" w:rsidR="00511827" w:rsidRPr="001C3750" w:rsidRDefault="00511827" w:rsidP="00970DA0">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31C9F49" w14:textId="77777777" w:rsidR="00511827" w:rsidRPr="001C3750" w:rsidRDefault="00511827" w:rsidP="00970DA0">
            <w:pPr>
              <w:spacing w:line="260" w:lineRule="atLeast"/>
              <w:rPr>
                <w:rFonts w:ascii="Arial" w:hAnsi="Arial"/>
                <w:bCs/>
                <w:i/>
                <w:iCs/>
                <w:sz w:val="20"/>
                <w:szCs w:val="20"/>
              </w:rPr>
            </w:pPr>
          </w:p>
        </w:tc>
      </w:tr>
      <w:tr w:rsidR="00511827" w:rsidRPr="002F0D70" w14:paraId="0965FEC5" w14:textId="77777777" w:rsidTr="00970DA0">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CD66845" w14:textId="77777777" w:rsidR="00511827" w:rsidRDefault="00511827" w:rsidP="00970DA0">
            <w:pPr>
              <w:spacing w:line="260" w:lineRule="atLeast"/>
              <w:rPr>
                <w:rFonts w:ascii="Arial" w:hAnsi="Arial"/>
                <w:bCs/>
                <w:i/>
                <w:iCs/>
                <w:sz w:val="20"/>
                <w:szCs w:val="20"/>
              </w:rPr>
            </w:pPr>
            <w:r>
              <w:rPr>
                <w:rFonts w:ascii="Arial" w:hAnsi="Arial"/>
                <w:bCs/>
                <w:i/>
                <w:iCs/>
                <w:sz w:val="20"/>
                <w:szCs w:val="20"/>
              </w:rPr>
              <w:t>Število let delovnih izkušenj z delom na prometnem modeliranju z orodji PTV</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86AEF2B" w14:textId="77777777" w:rsidR="00511827" w:rsidRPr="00902598" w:rsidRDefault="00511827" w:rsidP="00970DA0">
            <w:pPr>
              <w:spacing w:line="260" w:lineRule="atLeast"/>
              <w:rPr>
                <w:rFonts w:ascii="Arial" w:hAnsi="Arial"/>
                <w:bCs/>
                <w:i/>
                <w:iCs/>
                <w:sz w:val="20"/>
                <w:szCs w:val="20"/>
              </w:rPr>
            </w:pPr>
          </w:p>
        </w:tc>
      </w:tr>
      <w:tr w:rsidR="00511827" w:rsidRPr="00EE1F15" w14:paraId="08F0CA07" w14:textId="77777777" w:rsidTr="00970DA0">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8EB7D3F" w14:textId="77777777" w:rsidR="00511827" w:rsidRDefault="00511827" w:rsidP="00970DA0">
            <w:pPr>
              <w:spacing w:line="260" w:lineRule="atLeast"/>
              <w:rPr>
                <w:rFonts w:ascii="Arial" w:hAnsi="Arial"/>
                <w:bCs/>
                <w:i/>
                <w:iCs/>
                <w:sz w:val="20"/>
                <w:szCs w:val="20"/>
              </w:rPr>
            </w:pPr>
            <w:r w:rsidRPr="008A2ADC">
              <w:rPr>
                <w:rFonts w:ascii="Arial" w:hAnsi="Arial"/>
                <w:bCs/>
                <w:i/>
                <w:iCs/>
                <w:sz w:val="20"/>
                <w:szCs w:val="20"/>
              </w:rPr>
              <w:t xml:space="preserve">Pridobljeni certifikati </w:t>
            </w:r>
            <w:r>
              <w:rPr>
                <w:rFonts w:ascii="Arial" w:hAnsi="Arial"/>
                <w:bCs/>
                <w:i/>
                <w:iCs/>
                <w:sz w:val="20"/>
                <w:szCs w:val="20"/>
              </w:rPr>
              <w:t>ali potrdila o udeležbi na izobraževanju z orodji PTV</w:t>
            </w:r>
          </w:p>
          <w:p w14:paraId="6D309DC5" w14:textId="77777777" w:rsidR="00511827" w:rsidRPr="008A2ADC" w:rsidRDefault="00511827" w:rsidP="00970DA0">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D217E22" w14:textId="77777777" w:rsidR="00511827" w:rsidRDefault="00511827" w:rsidP="00970DA0">
            <w:pPr>
              <w:spacing w:line="260" w:lineRule="atLeast"/>
              <w:rPr>
                <w:rFonts w:ascii="Arial" w:hAnsi="Arial"/>
                <w:b/>
                <w:bCs/>
                <w:i/>
                <w:iCs/>
                <w:sz w:val="20"/>
                <w:szCs w:val="20"/>
              </w:rPr>
            </w:pPr>
          </w:p>
        </w:tc>
      </w:tr>
    </w:tbl>
    <w:p w14:paraId="188322C5" w14:textId="77777777" w:rsidR="00511827" w:rsidRPr="00A93C7A" w:rsidRDefault="00511827" w:rsidP="00511827">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11827" w:rsidRPr="00A93C7A" w14:paraId="2A6AEFCD" w14:textId="77777777" w:rsidTr="00970DA0">
        <w:tc>
          <w:tcPr>
            <w:tcW w:w="3827" w:type="dxa"/>
            <w:tcBorders>
              <w:top w:val="single" w:sz="4" w:space="0" w:color="auto"/>
              <w:left w:val="single" w:sz="4" w:space="0" w:color="auto"/>
              <w:bottom w:val="single" w:sz="4" w:space="0" w:color="auto"/>
              <w:right w:val="single" w:sz="4" w:space="0" w:color="auto"/>
            </w:tcBorders>
          </w:tcPr>
          <w:p w14:paraId="79D9AA31" w14:textId="77777777" w:rsidR="00511827" w:rsidRPr="00A93C7A" w:rsidRDefault="00511827" w:rsidP="00970DA0">
            <w:pPr>
              <w:spacing w:line="260" w:lineRule="atLeast"/>
              <w:rPr>
                <w:rFonts w:ascii="Arial" w:hAnsi="Arial"/>
                <w:b/>
                <w:bCs/>
                <w:i/>
                <w:iCs/>
                <w:sz w:val="20"/>
                <w:lang w:eastAsia="en-US"/>
              </w:rPr>
            </w:pPr>
            <w:r w:rsidRPr="00A93C7A">
              <w:rPr>
                <w:rFonts w:ascii="Arial" w:hAnsi="Arial"/>
                <w:b/>
                <w:bCs/>
                <w:i/>
                <w:iCs/>
                <w:sz w:val="20"/>
                <w:lang w:eastAsia="en-US"/>
              </w:rPr>
              <w:t>Naziv referenčnega projekta</w:t>
            </w:r>
            <w:r>
              <w:rPr>
                <w:rFonts w:ascii="Arial" w:hAnsi="Arial"/>
                <w:b/>
                <w:bCs/>
                <w:i/>
                <w:iCs/>
                <w:sz w:val="20"/>
                <w:lang w:eastAsia="en-US"/>
              </w:rPr>
              <w:t xml:space="preserve"> </w:t>
            </w:r>
            <w:r w:rsidRPr="00A93C7A">
              <w:rPr>
                <w:rFonts w:ascii="Arial" w:hAnsi="Arial"/>
                <w:b/>
                <w:bCs/>
                <w:i/>
                <w:iCs/>
                <w:sz w:val="20"/>
                <w:lang w:eastAsia="en-US"/>
              </w:rPr>
              <w:t xml:space="preserve">za </w:t>
            </w:r>
            <w:r>
              <w:rPr>
                <w:rFonts w:ascii="Arial" w:hAnsi="Arial"/>
                <w:b/>
                <w:i/>
                <w:iCs/>
                <w:sz w:val="20"/>
                <w:szCs w:val="20"/>
              </w:rPr>
              <w:t>PROMETNEGA INŽENIRJA - STROKOVNJAKA</w:t>
            </w:r>
          </w:p>
        </w:tc>
        <w:tc>
          <w:tcPr>
            <w:tcW w:w="4495" w:type="dxa"/>
            <w:tcBorders>
              <w:top w:val="single" w:sz="4" w:space="0" w:color="auto"/>
              <w:left w:val="single" w:sz="4" w:space="0" w:color="auto"/>
              <w:bottom w:val="single" w:sz="4" w:space="0" w:color="auto"/>
              <w:right w:val="single" w:sz="4" w:space="0" w:color="auto"/>
            </w:tcBorders>
          </w:tcPr>
          <w:p w14:paraId="2E6316B5" w14:textId="77777777" w:rsidR="00511827" w:rsidRPr="00A93C7A" w:rsidRDefault="00511827" w:rsidP="00970DA0">
            <w:pPr>
              <w:spacing w:line="260" w:lineRule="atLeast"/>
              <w:rPr>
                <w:rFonts w:ascii="Arial" w:hAnsi="Arial"/>
                <w:b/>
                <w:bCs/>
                <w:i/>
                <w:iCs/>
                <w:sz w:val="20"/>
                <w:lang w:eastAsia="en-US"/>
              </w:rPr>
            </w:pPr>
          </w:p>
        </w:tc>
      </w:tr>
      <w:tr w:rsidR="00511827" w:rsidRPr="00A93C7A" w14:paraId="16FA3C7C" w14:textId="77777777" w:rsidTr="00970DA0">
        <w:tc>
          <w:tcPr>
            <w:tcW w:w="3827" w:type="dxa"/>
            <w:tcBorders>
              <w:top w:val="single" w:sz="4" w:space="0" w:color="auto"/>
              <w:left w:val="single" w:sz="4" w:space="0" w:color="auto"/>
              <w:bottom w:val="single" w:sz="4" w:space="0" w:color="auto"/>
              <w:right w:val="single" w:sz="4" w:space="0" w:color="auto"/>
            </w:tcBorders>
          </w:tcPr>
          <w:p w14:paraId="637E6157" w14:textId="77777777" w:rsidR="00511827" w:rsidRPr="00A93C7A" w:rsidRDefault="00511827" w:rsidP="00970DA0">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02692698" w14:textId="77777777" w:rsidR="00511827" w:rsidRPr="00A93C7A" w:rsidRDefault="00511827" w:rsidP="00970DA0">
            <w:pPr>
              <w:spacing w:line="260" w:lineRule="atLeast"/>
              <w:rPr>
                <w:rFonts w:ascii="Arial" w:hAnsi="Arial"/>
                <w:b/>
                <w:bCs/>
                <w:i/>
                <w:iCs/>
                <w:sz w:val="20"/>
                <w:lang w:eastAsia="en-US"/>
              </w:rPr>
            </w:pPr>
          </w:p>
        </w:tc>
      </w:tr>
      <w:tr w:rsidR="00511827" w:rsidRPr="00A93C7A" w14:paraId="7E6D1E52" w14:textId="77777777" w:rsidTr="00970DA0">
        <w:tc>
          <w:tcPr>
            <w:tcW w:w="3827" w:type="dxa"/>
            <w:tcBorders>
              <w:top w:val="single" w:sz="4" w:space="0" w:color="auto"/>
              <w:left w:val="single" w:sz="4" w:space="0" w:color="auto"/>
              <w:bottom w:val="single" w:sz="4" w:space="0" w:color="auto"/>
              <w:right w:val="single" w:sz="4" w:space="0" w:color="auto"/>
            </w:tcBorders>
          </w:tcPr>
          <w:p w14:paraId="18EF1B6C" w14:textId="77777777" w:rsidR="00511827" w:rsidRPr="00A93C7A" w:rsidRDefault="00511827" w:rsidP="00970DA0">
            <w:pPr>
              <w:spacing w:line="260" w:lineRule="atLeast"/>
              <w:rPr>
                <w:rFonts w:ascii="Arial" w:hAnsi="Arial"/>
                <w:i/>
                <w:iCs/>
                <w:sz w:val="20"/>
                <w:lang w:eastAsia="en-US"/>
              </w:rPr>
            </w:pPr>
            <w:r w:rsidRPr="00A93C7A">
              <w:rPr>
                <w:rFonts w:ascii="Arial" w:hAnsi="Arial"/>
                <w:i/>
                <w:iCs/>
                <w:sz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27FBB575" w14:textId="77777777" w:rsidR="00511827" w:rsidRPr="00A93C7A" w:rsidRDefault="00511827" w:rsidP="00970DA0">
            <w:pPr>
              <w:spacing w:line="260" w:lineRule="atLeast"/>
              <w:rPr>
                <w:rFonts w:ascii="Arial" w:hAnsi="Arial"/>
                <w:b/>
                <w:bCs/>
                <w:i/>
                <w:iCs/>
                <w:sz w:val="20"/>
                <w:lang w:eastAsia="en-US"/>
              </w:rPr>
            </w:pPr>
          </w:p>
        </w:tc>
      </w:tr>
      <w:tr w:rsidR="00511827" w:rsidRPr="00A93C7A" w14:paraId="767D8E9A" w14:textId="77777777" w:rsidTr="00970DA0">
        <w:tc>
          <w:tcPr>
            <w:tcW w:w="3827" w:type="dxa"/>
            <w:tcBorders>
              <w:top w:val="single" w:sz="4" w:space="0" w:color="auto"/>
              <w:left w:val="single" w:sz="4" w:space="0" w:color="auto"/>
              <w:bottom w:val="single" w:sz="4" w:space="0" w:color="auto"/>
              <w:right w:val="single" w:sz="4" w:space="0" w:color="auto"/>
            </w:tcBorders>
          </w:tcPr>
          <w:p w14:paraId="3B31214E" w14:textId="77777777" w:rsidR="00511827" w:rsidRPr="00A93C7A" w:rsidRDefault="00511827" w:rsidP="00970DA0">
            <w:pPr>
              <w:spacing w:line="260" w:lineRule="atLeast"/>
              <w:rPr>
                <w:rFonts w:ascii="Arial" w:hAnsi="Arial"/>
                <w:i/>
                <w:iCs/>
                <w:sz w:val="20"/>
                <w:lang w:eastAsia="en-US"/>
              </w:rPr>
            </w:pPr>
            <w:r w:rsidRPr="00A93C7A">
              <w:rPr>
                <w:rFonts w:ascii="Arial" w:hAnsi="Arial"/>
                <w:i/>
                <w:iCs/>
                <w:sz w:val="20"/>
                <w:lang w:eastAsia="en-US"/>
              </w:rPr>
              <w:t xml:space="preserve">Krajši opis projekta, iz katerega bo razvidno, ali po vsebini ustreza zahtevam javnega naročila </w:t>
            </w:r>
          </w:p>
        </w:tc>
        <w:tc>
          <w:tcPr>
            <w:tcW w:w="4495" w:type="dxa"/>
            <w:tcBorders>
              <w:top w:val="single" w:sz="4" w:space="0" w:color="auto"/>
              <w:left w:val="single" w:sz="4" w:space="0" w:color="auto"/>
              <w:bottom w:val="single" w:sz="4" w:space="0" w:color="auto"/>
              <w:right w:val="single" w:sz="4" w:space="0" w:color="auto"/>
            </w:tcBorders>
          </w:tcPr>
          <w:p w14:paraId="66D78E5E" w14:textId="77777777" w:rsidR="00511827" w:rsidRPr="00A93C7A" w:rsidRDefault="00511827" w:rsidP="00970DA0">
            <w:pPr>
              <w:spacing w:line="260" w:lineRule="atLeast"/>
              <w:rPr>
                <w:rFonts w:ascii="Arial" w:hAnsi="Arial"/>
                <w:b/>
                <w:bCs/>
                <w:i/>
                <w:iCs/>
                <w:sz w:val="20"/>
                <w:lang w:eastAsia="en-US"/>
              </w:rPr>
            </w:pPr>
          </w:p>
        </w:tc>
      </w:tr>
    </w:tbl>
    <w:p w14:paraId="49D49DB6" w14:textId="77777777" w:rsidR="00511827" w:rsidRDefault="00511827" w:rsidP="00511827">
      <w:pPr>
        <w:tabs>
          <w:tab w:val="center" w:pos="4320"/>
          <w:tab w:val="right" w:pos="8640"/>
        </w:tabs>
        <w:spacing w:line="260" w:lineRule="atLeast"/>
        <w:jc w:val="both"/>
        <w:rPr>
          <w:rFonts w:ascii="Arial" w:hAnsi="Arial" w:cs="Arial"/>
          <w:b/>
          <w:sz w:val="20"/>
          <w:szCs w:val="20"/>
          <w:lang w:eastAsia="en-US"/>
        </w:rPr>
      </w:pPr>
    </w:p>
    <w:p w14:paraId="4E68F7DD" w14:textId="7E9BB500" w:rsidR="00511827" w:rsidRPr="00955942" w:rsidRDefault="00511827" w:rsidP="00955942">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2. </w:t>
      </w:r>
    </w:p>
    <w:p w14:paraId="17842042" w14:textId="77777777" w:rsidR="00AD33F1" w:rsidRDefault="00AD33F1" w:rsidP="00A93C7A">
      <w:pPr>
        <w:tabs>
          <w:tab w:val="center" w:pos="4320"/>
          <w:tab w:val="right" w:pos="8640"/>
        </w:tabs>
        <w:suppressAutoHyphens/>
        <w:spacing w:line="260" w:lineRule="atLeast"/>
        <w:rPr>
          <w:rFonts w:ascii="Arial" w:hAnsi="Arial" w:cs="Arial"/>
          <w:sz w:val="20"/>
          <w:lang w:eastAsia="en-US"/>
        </w:rPr>
      </w:pPr>
    </w:p>
    <w:tbl>
      <w:tblPr>
        <w:tblW w:w="9781" w:type="dxa"/>
        <w:tblInd w:w="108" w:type="dxa"/>
        <w:tblLook w:val="01E0" w:firstRow="1" w:lastRow="1" w:firstColumn="1" w:lastColumn="1" w:noHBand="0" w:noVBand="0"/>
      </w:tblPr>
      <w:tblGrid>
        <w:gridCol w:w="2694"/>
        <w:gridCol w:w="7087"/>
      </w:tblGrid>
      <w:tr w:rsidR="00AD33F1" w:rsidRPr="0094010D" w14:paraId="32F70253" w14:textId="77777777" w:rsidTr="003F1D6A">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2D6513A" w14:textId="2A4A2D3F" w:rsidR="00AD33F1" w:rsidRPr="0094010D" w:rsidRDefault="00A154A5" w:rsidP="00A154A5">
            <w:pPr>
              <w:spacing w:line="260" w:lineRule="atLeast"/>
              <w:rPr>
                <w:rFonts w:ascii="Arial" w:hAnsi="Arial"/>
                <w:i/>
                <w:iCs/>
                <w:sz w:val="20"/>
                <w:szCs w:val="20"/>
              </w:rPr>
            </w:pPr>
            <w:r w:rsidRPr="0001386F">
              <w:rPr>
                <w:rFonts w:ascii="Arial" w:hAnsi="Arial"/>
                <w:b/>
                <w:i/>
                <w:iCs/>
                <w:sz w:val="20"/>
                <w:szCs w:val="20"/>
              </w:rPr>
              <w:t>PROMETNI INŽENIR – NADOMESTNI KADER (2 kadra)</w:t>
            </w:r>
            <w:r w:rsidR="00AD33F1" w:rsidRPr="0001386F">
              <w:rPr>
                <w:rFonts w:ascii="Arial" w:hAnsi="Arial"/>
                <w:i/>
                <w:iCs/>
                <w:sz w:val="20"/>
                <w:szCs w:val="20"/>
              </w:rPr>
              <w:t xml:space="preserve">, </w:t>
            </w:r>
            <w:r w:rsidR="00AD33F1" w:rsidRPr="0001386F">
              <w:rPr>
                <w:rFonts w:ascii="Arial" w:hAnsi="Arial"/>
                <w:b/>
                <w:sz w:val="20"/>
                <w:szCs w:val="22"/>
                <w:lang w:eastAsia="en-US"/>
              </w:rPr>
              <w:t>ki izpolnjuje</w:t>
            </w:r>
            <w:r w:rsidRPr="0001386F">
              <w:rPr>
                <w:rFonts w:ascii="Arial" w:hAnsi="Arial"/>
                <w:b/>
                <w:sz w:val="20"/>
                <w:szCs w:val="22"/>
                <w:lang w:eastAsia="en-US"/>
              </w:rPr>
              <w:t>ta</w:t>
            </w:r>
            <w:r w:rsidR="00AD33F1" w:rsidRPr="0001386F">
              <w:rPr>
                <w:rFonts w:ascii="Arial" w:hAnsi="Arial"/>
                <w:b/>
                <w:sz w:val="20"/>
                <w:szCs w:val="22"/>
                <w:lang w:eastAsia="en-US"/>
              </w:rPr>
              <w:t xml:space="preserve"> zahteve iz </w:t>
            </w:r>
            <w:r w:rsidR="00B9670F">
              <w:rPr>
                <w:rFonts w:ascii="Arial" w:hAnsi="Arial"/>
                <w:b/>
                <w:sz w:val="20"/>
                <w:szCs w:val="22"/>
                <w:lang w:eastAsia="en-US"/>
              </w:rPr>
              <w:t>druge</w:t>
            </w:r>
            <w:r w:rsidR="00AD33F1" w:rsidRPr="0001386F">
              <w:rPr>
                <w:rFonts w:ascii="Arial" w:hAnsi="Arial"/>
                <w:b/>
                <w:sz w:val="20"/>
                <w:szCs w:val="22"/>
                <w:lang w:eastAsia="en-US"/>
              </w:rPr>
              <w:t xml:space="preserve"> podtočke točke </w:t>
            </w:r>
            <w:r w:rsidR="00AD33F1" w:rsidRPr="0001386F">
              <w:rPr>
                <w:rFonts w:ascii="Arial" w:hAnsi="Arial"/>
                <w:b/>
                <w:bCs/>
                <w:sz w:val="20"/>
                <w:lang w:eastAsia="en-US"/>
              </w:rPr>
              <w:t>3.2.3.2 razpisne dokumentacije</w:t>
            </w:r>
          </w:p>
        </w:tc>
      </w:tr>
      <w:tr w:rsidR="00AD33F1" w:rsidRPr="00EE1F15" w14:paraId="62F2E7B5" w14:textId="77777777" w:rsidTr="003F1D6A">
        <w:tc>
          <w:tcPr>
            <w:tcW w:w="2694" w:type="dxa"/>
            <w:tcBorders>
              <w:top w:val="single" w:sz="4" w:space="0" w:color="auto"/>
              <w:left w:val="single" w:sz="4" w:space="0" w:color="auto"/>
              <w:bottom w:val="single" w:sz="4" w:space="0" w:color="auto"/>
              <w:right w:val="single" w:sz="4" w:space="0" w:color="auto"/>
            </w:tcBorders>
            <w:vAlign w:val="center"/>
          </w:tcPr>
          <w:p w14:paraId="49210557" w14:textId="77777777" w:rsidR="00AD33F1" w:rsidRPr="00EE1F15" w:rsidRDefault="00AD33F1" w:rsidP="003F1D6A">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12D6B69F" w14:textId="77777777" w:rsidR="00AD33F1" w:rsidRDefault="00AD33F1" w:rsidP="003F1D6A">
            <w:pPr>
              <w:spacing w:before="60" w:after="60"/>
              <w:rPr>
                <w:rFonts w:ascii="Arial" w:hAnsi="Arial"/>
                <w:b/>
                <w:bCs/>
                <w:iCs/>
                <w:sz w:val="20"/>
                <w:szCs w:val="20"/>
              </w:rPr>
            </w:pPr>
          </w:p>
          <w:p w14:paraId="5228A756" w14:textId="77777777" w:rsidR="00AD33F1" w:rsidRDefault="00AD33F1" w:rsidP="003F1D6A">
            <w:pPr>
              <w:spacing w:before="60" w:after="60"/>
              <w:rPr>
                <w:rFonts w:ascii="Arial" w:hAnsi="Arial"/>
                <w:b/>
                <w:bCs/>
                <w:iCs/>
                <w:sz w:val="20"/>
                <w:szCs w:val="20"/>
              </w:rPr>
            </w:pPr>
          </w:p>
          <w:p w14:paraId="7CA86335" w14:textId="77777777" w:rsidR="00AD33F1" w:rsidRPr="00EE1F15" w:rsidRDefault="00AD33F1" w:rsidP="003F1D6A">
            <w:pPr>
              <w:spacing w:before="60" w:after="60"/>
              <w:rPr>
                <w:rFonts w:ascii="Arial" w:hAnsi="Arial"/>
                <w:b/>
                <w:bCs/>
                <w:iCs/>
                <w:sz w:val="20"/>
                <w:szCs w:val="20"/>
              </w:rPr>
            </w:pPr>
          </w:p>
        </w:tc>
      </w:tr>
      <w:tr w:rsidR="00AD33F1" w:rsidRPr="00B81207" w14:paraId="6C4175BF" w14:textId="77777777" w:rsidTr="003F1D6A">
        <w:tc>
          <w:tcPr>
            <w:tcW w:w="2694" w:type="dxa"/>
            <w:tcBorders>
              <w:top w:val="single" w:sz="4" w:space="0" w:color="auto"/>
              <w:left w:val="single" w:sz="4" w:space="0" w:color="auto"/>
              <w:bottom w:val="single" w:sz="4" w:space="0" w:color="auto"/>
              <w:right w:val="single" w:sz="4" w:space="0" w:color="auto"/>
            </w:tcBorders>
            <w:shd w:val="clear" w:color="auto" w:fill="auto"/>
          </w:tcPr>
          <w:p w14:paraId="1BAFE38C" w14:textId="77777777" w:rsidR="00AD33F1" w:rsidRPr="00EE1F15" w:rsidRDefault="00AD33F1" w:rsidP="003F1D6A">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5B92EB3" w14:textId="77777777" w:rsidR="00AD33F1" w:rsidRPr="00B81207" w:rsidRDefault="00AD33F1" w:rsidP="003F1D6A">
            <w:pPr>
              <w:spacing w:before="60" w:after="60"/>
              <w:rPr>
                <w:rFonts w:ascii="Arial" w:hAnsi="Arial"/>
                <w:b/>
                <w:bCs/>
                <w:iCs/>
                <w:sz w:val="20"/>
                <w:szCs w:val="20"/>
              </w:rPr>
            </w:pPr>
          </w:p>
        </w:tc>
      </w:tr>
      <w:tr w:rsidR="00AD33F1" w:rsidRPr="00EE1F15" w14:paraId="76A6015B" w14:textId="77777777" w:rsidTr="003F1D6A">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64F0FBB" w14:textId="77777777" w:rsidR="00AD33F1" w:rsidRPr="00EE1F15" w:rsidRDefault="00AD33F1" w:rsidP="003F1D6A">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421B4FC7" w14:textId="77777777" w:rsidR="00AD33F1" w:rsidRDefault="00AD33F1" w:rsidP="003F1D6A">
            <w:pPr>
              <w:spacing w:line="260" w:lineRule="atLeast"/>
              <w:rPr>
                <w:rFonts w:ascii="Arial" w:hAnsi="Arial"/>
                <w:b/>
                <w:bCs/>
                <w:i/>
                <w:iCs/>
                <w:sz w:val="20"/>
                <w:szCs w:val="20"/>
              </w:rPr>
            </w:pPr>
          </w:p>
          <w:p w14:paraId="2CD04CC7" w14:textId="77777777" w:rsidR="00AD33F1" w:rsidRDefault="00AD33F1" w:rsidP="003F1D6A">
            <w:pPr>
              <w:spacing w:line="260" w:lineRule="atLeast"/>
              <w:rPr>
                <w:rFonts w:ascii="Arial" w:hAnsi="Arial"/>
                <w:b/>
                <w:bCs/>
                <w:i/>
                <w:iCs/>
                <w:sz w:val="20"/>
                <w:szCs w:val="20"/>
              </w:rPr>
            </w:pPr>
          </w:p>
          <w:p w14:paraId="4E1E2CB5" w14:textId="77777777" w:rsidR="00AD33F1" w:rsidRPr="00EE1F15" w:rsidRDefault="00AD33F1" w:rsidP="003F1D6A">
            <w:pPr>
              <w:spacing w:line="260" w:lineRule="atLeast"/>
              <w:rPr>
                <w:rFonts w:ascii="Arial" w:hAnsi="Arial"/>
                <w:b/>
                <w:bCs/>
                <w:i/>
                <w:iCs/>
                <w:sz w:val="20"/>
                <w:szCs w:val="20"/>
              </w:rPr>
            </w:pPr>
          </w:p>
        </w:tc>
      </w:tr>
      <w:tr w:rsidR="00A154A5" w:rsidRPr="002F0D70" w14:paraId="021A74FC" w14:textId="77777777" w:rsidTr="003B76B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7457A8A" w14:textId="77777777" w:rsidR="00A154A5" w:rsidRPr="00902598" w:rsidRDefault="00A154A5" w:rsidP="003B76B9">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p>
          <w:p w14:paraId="4F7AC91D" w14:textId="77777777" w:rsidR="00A154A5" w:rsidRPr="001C3750" w:rsidRDefault="00A154A5" w:rsidP="003B76B9">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482343A" w14:textId="77777777" w:rsidR="00A154A5" w:rsidRPr="001C3750" w:rsidRDefault="00A154A5" w:rsidP="003B76B9">
            <w:pPr>
              <w:spacing w:line="260" w:lineRule="atLeast"/>
              <w:rPr>
                <w:rFonts w:ascii="Arial" w:hAnsi="Arial"/>
                <w:bCs/>
                <w:i/>
                <w:iCs/>
                <w:sz w:val="20"/>
                <w:szCs w:val="20"/>
              </w:rPr>
            </w:pPr>
          </w:p>
        </w:tc>
      </w:tr>
      <w:tr w:rsidR="00A154A5" w:rsidRPr="002F0D70" w14:paraId="6887E593" w14:textId="77777777" w:rsidTr="003B76B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C0687D7" w14:textId="77777777" w:rsidR="00A154A5" w:rsidRDefault="00A154A5" w:rsidP="003B76B9">
            <w:pPr>
              <w:spacing w:line="260" w:lineRule="atLeast"/>
              <w:rPr>
                <w:rFonts w:ascii="Arial" w:hAnsi="Arial"/>
                <w:bCs/>
                <w:i/>
                <w:iCs/>
                <w:sz w:val="20"/>
                <w:szCs w:val="20"/>
              </w:rPr>
            </w:pPr>
            <w:r>
              <w:rPr>
                <w:rFonts w:ascii="Arial" w:hAnsi="Arial"/>
                <w:bCs/>
                <w:i/>
                <w:iCs/>
                <w:sz w:val="20"/>
                <w:szCs w:val="20"/>
              </w:rPr>
              <w:t>Število let delovnih izkušenj z delom na prometnem modeliranju z orodji PTV</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19627F6" w14:textId="77777777" w:rsidR="00A154A5" w:rsidRPr="00902598" w:rsidRDefault="00A154A5" w:rsidP="003B76B9">
            <w:pPr>
              <w:spacing w:line="260" w:lineRule="atLeast"/>
              <w:rPr>
                <w:rFonts w:ascii="Arial" w:hAnsi="Arial"/>
                <w:bCs/>
                <w:i/>
                <w:iCs/>
                <w:sz w:val="20"/>
                <w:szCs w:val="20"/>
              </w:rPr>
            </w:pPr>
          </w:p>
        </w:tc>
      </w:tr>
    </w:tbl>
    <w:p w14:paraId="04AF4B3E" w14:textId="38AD5A1F" w:rsidR="00AD33F1" w:rsidRDefault="00AD33F1" w:rsidP="00AD33F1">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A154A5" w:rsidRPr="00EE1F15" w14:paraId="59F58120" w14:textId="77777777" w:rsidTr="003B76B9">
        <w:tc>
          <w:tcPr>
            <w:tcW w:w="2694" w:type="dxa"/>
            <w:tcBorders>
              <w:top w:val="single" w:sz="4" w:space="0" w:color="auto"/>
              <w:left w:val="single" w:sz="4" w:space="0" w:color="auto"/>
              <w:bottom w:val="single" w:sz="4" w:space="0" w:color="auto"/>
              <w:right w:val="single" w:sz="4" w:space="0" w:color="auto"/>
            </w:tcBorders>
            <w:vAlign w:val="center"/>
          </w:tcPr>
          <w:p w14:paraId="04B44CF6" w14:textId="77777777" w:rsidR="00A154A5" w:rsidRPr="00EE1F15" w:rsidRDefault="00A154A5" w:rsidP="003B76B9">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13F93AA2" w14:textId="77777777" w:rsidR="00A154A5" w:rsidRDefault="00A154A5" w:rsidP="003B76B9">
            <w:pPr>
              <w:spacing w:before="60" w:after="60"/>
              <w:rPr>
                <w:rFonts w:ascii="Arial" w:hAnsi="Arial"/>
                <w:b/>
                <w:bCs/>
                <w:iCs/>
                <w:sz w:val="20"/>
                <w:szCs w:val="20"/>
              </w:rPr>
            </w:pPr>
          </w:p>
          <w:p w14:paraId="5B4B1458" w14:textId="77777777" w:rsidR="00A154A5" w:rsidRDefault="00A154A5" w:rsidP="003B76B9">
            <w:pPr>
              <w:spacing w:before="60" w:after="60"/>
              <w:rPr>
                <w:rFonts w:ascii="Arial" w:hAnsi="Arial"/>
                <w:b/>
                <w:bCs/>
                <w:iCs/>
                <w:sz w:val="20"/>
                <w:szCs w:val="20"/>
              </w:rPr>
            </w:pPr>
          </w:p>
          <w:p w14:paraId="6A585659" w14:textId="77777777" w:rsidR="00A154A5" w:rsidRPr="00EE1F15" w:rsidRDefault="00A154A5" w:rsidP="003B76B9">
            <w:pPr>
              <w:spacing w:before="60" w:after="60"/>
              <w:rPr>
                <w:rFonts w:ascii="Arial" w:hAnsi="Arial"/>
                <w:b/>
                <w:bCs/>
                <w:iCs/>
                <w:sz w:val="20"/>
                <w:szCs w:val="20"/>
              </w:rPr>
            </w:pPr>
          </w:p>
        </w:tc>
      </w:tr>
      <w:tr w:rsidR="00A154A5" w:rsidRPr="00B81207" w14:paraId="76BA05C2" w14:textId="77777777" w:rsidTr="003B76B9">
        <w:tc>
          <w:tcPr>
            <w:tcW w:w="2694" w:type="dxa"/>
            <w:tcBorders>
              <w:top w:val="single" w:sz="4" w:space="0" w:color="auto"/>
              <w:left w:val="single" w:sz="4" w:space="0" w:color="auto"/>
              <w:bottom w:val="single" w:sz="4" w:space="0" w:color="auto"/>
              <w:right w:val="single" w:sz="4" w:space="0" w:color="auto"/>
            </w:tcBorders>
            <w:shd w:val="clear" w:color="auto" w:fill="auto"/>
          </w:tcPr>
          <w:p w14:paraId="3A679EF0" w14:textId="77777777" w:rsidR="00A154A5" w:rsidRPr="00EE1F15" w:rsidRDefault="00A154A5" w:rsidP="003B76B9">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4492FC2" w14:textId="77777777" w:rsidR="00A154A5" w:rsidRPr="00B81207" w:rsidRDefault="00A154A5" w:rsidP="003B76B9">
            <w:pPr>
              <w:spacing w:before="60" w:after="60"/>
              <w:rPr>
                <w:rFonts w:ascii="Arial" w:hAnsi="Arial"/>
                <w:b/>
                <w:bCs/>
                <w:iCs/>
                <w:sz w:val="20"/>
                <w:szCs w:val="20"/>
              </w:rPr>
            </w:pPr>
          </w:p>
        </w:tc>
      </w:tr>
      <w:tr w:rsidR="00A154A5" w:rsidRPr="00EE1F15" w14:paraId="4B7B08B0" w14:textId="77777777" w:rsidTr="003B76B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97BCCF9" w14:textId="77777777" w:rsidR="00A154A5" w:rsidRPr="00EE1F15" w:rsidRDefault="00A154A5" w:rsidP="003B76B9">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D736311" w14:textId="77777777" w:rsidR="00A154A5" w:rsidRDefault="00A154A5" w:rsidP="003B76B9">
            <w:pPr>
              <w:spacing w:line="260" w:lineRule="atLeast"/>
              <w:rPr>
                <w:rFonts w:ascii="Arial" w:hAnsi="Arial"/>
                <w:b/>
                <w:bCs/>
                <w:i/>
                <w:iCs/>
                <w:sz w:val="20"/>
                <w:szCs w:val="20"/>
              </w:rPr>
            </w:pPr>
          </w:p>
          <w:p w14:paraId="4EAC719F" w14:textId="77777777" w:rsidR="00A154A5" w:rsidRDefault="00A154A5" w:rsidP="003B76B9">
            <w:pPr>
              <w:spacing w:line="260" w:lineRule="atLeast"/>
              <w:rPr>
                <w:rFonts w:ascii="Arial" w:hAnsi="Arial"/>
                <w:b/>
                <w:bCs/>
                <w:i/>
                <w:iCs/>
                <w:sz w:val="20"/>
                <w:szCs w:val="20"/>
              </w:rPr>
            </w:pPr>
          </w:p>
          <w:p w14:paraId="488FB0B6" w14:textId="77777777" w:rsidR="00A154A5" w:rsidRPr="00EE1F15" w:rsidRDefault="00A154A5" w:rsidP="003B76B9">
            <w:pPr>
              <w:spacing w:line="260" w:lineRule="atLeast"/>
              <w:rPr>
                <w:rFonts w:ascii="Arial" w:hAnsi="Arial"/>
                <w:b/>
                <w:bCs/>
                <w:i/>
                <w:iCs/>
                <w:sz w:val="20"/>
                <w:szCs w:val="20"/>
              </w:rPr>
            </w:pPr>
          </w:p>
        </w:tc>
      </w:tr>
      <w:tr w:rsidR="00A154A5" w:rsidRPr="002F0D70" w14:paraId="31664DED" w14:textId="77777777" w:rsidTr="003B76B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A092838" w14:textId="77777777" w:rsidR="00A154A5" w:rsidRPr="00902598" w:rsidRDefault="00A154A5" w:rsidP="003B76B9">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p>
          <w:p w14:paraId="5C58D5D7" w14:textId="77777777" w:rsidR="00A154A5" w:rsidRPr="001C3750" w:rsidRDefault="00A154A5" w:rsidP="003B76B9">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7108FB7" w14:textId="77777777" w:rsidR="00A154A5" w:rsidRPr="001C3750" w:rsidRDefault="00A154A5" w:rsidP="003B76B9">
            <w:pPr>
              <w:spacing w:line="260" w:lineRule="atLeast"/>
              <w:rPr>
                <w:rFonts w:ascii="Arial" w:hAnsi="Arial"/>
                <w:bCs/>
                <w:i/>
                <w:iCs/>
                <w:sz w:val="20"/>
                <w:szCs w:val="20"/>
              </w:rPr>
            </w:pPr>
          </w:p>
        </w:tc>
      </w:tr>
      <w:tr w:rsidR="00A154A5" w:rsidRPr="002F0D70" w14:paraId="4B8491F6" w14:textId="77777777" w:rsidTr="003B76B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CC84CE6" w14:textId="77777777" w:rsidR="00A154A5" w:rsidRDefault="00A154A5" w:rsidP="003B76B9">
            <w:pPr>
              <w:spacing w:line="260" w:lineRule="atLeast"/>
              <w:rPr>
                <w:rFonts w:ascii="Arial" w:hAnsi="Arial"/>
                <w:bCs/>
                <w:i/>
                <w:iCs/>
                <w:sz w:val="20"/>
                <w:szCs w:val="20"/>
              </w:rPr>
            </w:pPr>
            <w:r>
              <w:rPr>
                <w:rFonts w:ascii="Arial" w:hAnsi="Arial"/>
                <w:bCs/>
                <w:i/>
                <w:iCs/>
                <w:sz w:val="20"/>
                <w:szCs w:val="20"/>
              </w:rPr>
              <w:t>Število let delovnih izkušenj z delom na prometnem modeliranju z orodji PTV</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B3AD830" w14:textId="77777777" w:rsidR="00A154A5" w:rsidRPr="00902598" w:rsidRDefault="00A154A5" w:rsidP="003B76B9">
            <w:pPr>
              <w:spacing w:line="260" w:lineRule="atLeast"/>
              <w:rPr>
                <w:rFonts w:ascii="Arial" w:hAnsi="Arial"/>
                <w:bCs/>
                <w:i/>
                <w:iCs/>
                <w:sz w:val="20"/>
                <w:szCs w:val="20"/>
              </w:rPr>
            </w:pPr>
          </w:p>
        </w:tc>
      </w:tr>
    </w:tbl>
    <w:p w14:paraId="6D671839" w14:textId="20B05FC6" w:rsidR="00A154A5" w:rsidRDefault="00A154A5" w:rsidP="00AD33F1">
      <w:pPr>
        <w:tabs>
          <w:tab w:val="center" w:pos="4320"/>
          <w:tab w:val="right" w:pos="8640"/>
        </w:tabs>
        <w:spacing w:line="260" w:lineRule="atLeast"/>
        <w:jc w:val="both"/>
        <w:rPr>
          <w:rFonts w:ascii="Arial" w:hAnsi="Arial" w:cs="Arial"/>
          <w:b/>
          <w:sz w:val="20"/>
          <w:szCs w:val="20"/>
          <w:lang w:eastAsia="en-US"/>
        </w:rPr>
      </w:pPr>
    </w:p>
    <w:p w14:paraId="2956ECBF" w14:textId="77777777" w:rsidR="00A154A5" w:rsidRPr="00A93C7A" w:rsidRDefault="00A154A5" w:rsidP="00AD33F1">
      <w:pPr>
        <w:tabs>
          <w:tab w:val="center" w:pos="4320"/>
          <w:tab w:val="right" w:pos="8640"/>
        </w:tabs>
        <w:spacing w:line="260" w:lineRule="atLeast"/>
        <w:jc w:val="both"/>
        <w:rPr>
          <w:rFonts w:ascii="Arial" w:hAnsi="Arial" w:cs="Arial"/>
          <w:b/>
          <w:sz w:val="20"/>
          <w:szCs w:val="20"/>
          <w:lang w:eastAsia="en-US"/>
        </w:rPr>
      </w:pPr>
    </w:p>
    <w:p w14:paraId="202687DE" w14:textId="77777777" w:rsidR="00AD33F1" w:rsidRPr="00A93C7A" w:rsidRDefault="00AD33F1" w:rsidP="00AD33F1">
      <w:pPr>
        <w:tabs>
          <w:tab w:val="center" w:pos="4320"/>
          <w:tab w:val="right" w:pos="8640"/>
        </w:tabs>
        <w:spacing w:line="260" w:lineRule="atLeast"/>
        <w:jc w:val="both"/>
        <w:rPr>
          <w:rFonts w:ascii="Arial" w:hAnsi="Arial" w:cs="Arial"/>
          <w:b/>
          <w:sz w:val="20"/>
          <w:szCs w:val="20"/>
          <w:lang w:eastAsia="en-US"/>
        </w:rPr>
      </w:pPr>
    </w:p>
    <w:p w14:paraId="451B31CA" w14:textId="77777777" w:rsidR="00AD33F1" w:rsidRPr="004270E1" w:rsidRDefault="00AD33F1" w:rsidP="00A93C7A">
      <w:pPr>
        <w:tabs>
          <w:tab w:val="center" w:pos="4320"/>
          <w:tab w:val="right" w:pos="8640"/>
        </w:tabs>
        <w:suppressAutoHyphens/>
        <w:spacing w:line="260" w:lineRule="atLeast"/>
        <w:rPr>
          <w:rFonts w:ascii="Arial" w:hAnsi="Arial" w:cs="Arial"/>
          <w:b/>
          <w:sz w:val="20"/>
          <w:lang w:eastAsia="en-US"/>
        </w:rPr>
      </w:pPr>
    </w:p>
    <w:p w14:paraId="3F51DD33" w14:textId="77777777" w:rsidR="00AD33F1" w:rsidRPr="00A93C7A" w:rsidRDefault="00AD33F1" w:rsidP="00A93C7A">
      <w:pPr>
        <w:tabs>
          <w:tab w:val="center" w:pos="4320"/>
          <w:tab w:val="right" w:pos="8640"/>
        </w:tabs>
        <w:suppressAutoHyphens/>
        <w:spacing w:line="260" w:lineRule="atLeast"/>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5386"/>
      </w:tblGrid>
      <w:tr w:rsidR="00A93C7A" w:rsidRPr="00A93C7A" w14:paraId="542CC501" w14:textId="77777777" w:rsidTr="00771015">
        <w:tc>
          <w:tcPr>
            <w:tcW w:w="3686" w:type="dxa"/>
            <w:tcBorders>
              <w:bottom w:val="single" w:sz="4" w:space="0" w:color="auto"/>
            </w:tcBorders>
            <w:shd w:val="clear" w:color="auto" w:fill="auto"/>
          </w:tcPr>
          <w:p w14:paraId="429FC259" w14:textId="77777777" w:rsidR="00A93C7A" w:rsidRPr="00A93C7A" w:rsidRDefault="00A93C7A" w:rsidP="00A93C7A">
            <w:pPr>
              <w:spacing w:after="120"/>
              <w:jc w:val="both"/>
              <w:rPr>
                <w:rFonts w:ascii="Arial" w:hAnsi="Arial" w:cs="Arial"/>
                <w:sz w:val="20"/>
                <w:szCs w:val="20"/>
                <w:lang w:eastAsia="en-US"/>
              </w:rPr>
            </w:pPr>
          </w:p>
        </w:tc>
        <w:tc>
          <w:tcPr>
            <w:tcW w:w="5386" w:type="dxa"/>
            <w:tcBorders>
              <w:bottom w:val="single" w:sz="4" w:space="0" w:color="auto"/>
            </w:tcBorders>
            <w:shd w:val="clear" w:color="auto" w:fill="auto"/>
          </w:tcPr>
          <w:p w14:paraId="05EF9B7D" w14:textId="77777777" w:rsidR="00A93C7A" w:rsidRPr="00A93C7A" w:rsidRDefault="00A93C7A" w:rsidP="00A93C7A">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A93C7A" w:rsidRPr="00A93C7A" w14:paraId="4ED10C4C" w14:textId="77777777" w:rsidTr="00771015">
        <w:trPr>
          <w:trHeight w:val="1467"/>
        </w:trPr>
        <w:tc>
          <w:tcPr>
            <w:tcW w:w="3686" w:type="dxa"/>
            <w:tcBorders>
              <w:top w:val="single" w:sz="4" w:space="0" w:color="auto"/>
              <w:left w:val="single" w:sz="4" w:space="0" w:color="auto"/>
              <w:bottom w:val="single" w:sz="4" w:space="0" w:color="auto"/>
              <w:right w:val="single" w:sz="4" w:space="0" w:color="auto"/>
            </w:tcBorders>
            <w:shd w:val="clear" w:color="auto" w:fill="auto"/>
          </w:tcPr>
          <w:p w14:paraId="548E92DA" w14:textId="77777777" w:rsidR="00A93C7A" w:rsidRPr="00A93C7A" w:rsidRDefault="006D7A55" w:rsidP="00A93C7A">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7CA486B7" w14:textId="77777777" w:rsidR="00A93C7A" w:rsidRPr="00A93C7A" w:rsidRDefault="00A93C7A" w:rsidP="00A93C7A">
            <w:pPr>
              <w:spacing w:after="120"/>
              <w:jc w:val="both"/>
              <w:rPr>
                <w:rFonts w:ascii="Arial" w:hAnsi="Arial" w:cs="Arial"/>
                <w:i/>
                <w:sz w:val="20"/>
                <w:szCs w:val="20"/>
                <w:lang w:eastAsia="en-US"/>
              </w:rPr>
            </w:pPr>
          </w:p>
        </w:tc>
      </w:tr>
    </w:tbl>
    <w:p w14:paraId="44D19627" w14:textId="77777777" w:rsidR="005839BF" w:rsidRDefault="005839BF" w:rsidP="00E74A6D">
      <w:pPr>
        <w:spacing w:before="60" w:after="60"/>
        <w:jc w:val="both"/>
        <w:rPr>
          <w:rFonts w:ascii="Arial" w:hAnsi="Arial" w:cs="Arial"/>
          <w:b/>
          <w:sz w:val="20"/>
          <w:szCs w:val="20"/>
        </w:rPr>
      </w:pPr>
    </w:p>
    <w:p w14:paraId="377A2824" w14:textId="77777777" w:rsidR="005839BF" w:rsidRDefault="005839BF" w:rsidP="00E74A6D">
      <w:pPr>
        <w:spacing w:before="60" w:after="60"/>
        <w:jc w:val="both"/>
        <w:rPr>
          <w:rFonts w:ascii="Arial" w:hAnsi="Arial" w:cs="Arial"/>
          <w:b/>
          <w:sz w:val="20"/>
          <w:szCs w:val="20"/>
        </w:rPr>
      </w:pPr>
    </w:p>
    <w:p w14:paraId="6462BBFA" w14:textId="77777777" w:rsidR="006D7A55" w:rsidRDefault="006D7A55" w:rsidP="00E74A6D">
      <w:pPr>
        <w:spacing w:before="60" w:after="60"/>
        <w:jc w:val="both"/>
        <w:rPr>
          <w:rFonts w:ascii="Arial" w:hAnsi="Arial" w:cs="Arial"/>
          <w:b/>
          <w:sz w:val="20"/>
          <w:szCs w:val="20"/>
        </w:rPr>
      </w:pPr>
    </w:p>
    <w:p w14:paraId="3AD249ED" w14:textId="77777777" w:rsidR="006D7A55" w:rsidRDefault="006D7A55" w:rsidP="00E74A6D">
      <w:pPr>
        <w:spacing w:before="60" w:after="60"/>
        <w:jc w:val="both"/>
        <w:rPr>
          <w:rFonts w:ascii="Arial" w:hAnsi="Arial" w:cs="Arial"/>
          <w:b/>
          <w:sz w:val="20"/>
          <w:szCs w:val="20"/>
        </w:rPr>
      </w:pPr>
    </w:p>
    <w:p w14:paraId="306AD65A" w14:textId="77777777" w:rsidR="006D7A55" w:rsidRDefault="006D7A55" w:rsidP="00E74A6D">
      <w:pPr>
        <w:spacing w:before="60" w:after="60"/>
        <w:jc w:val="both"/>
        <w:rPr>
          <w:rFonts w:ascii="Arial" w:hAnsi="Arial" w:cs="Arial"/>
          <w:b/>
          <w:sz w:val="20"/>
          <w:szCs w:val="20"/>
        </w:rPr>
      </w:pPr>
    </w:p>
    <w:p w14:paraId="0DADF897" w14:textId="77777777" w:rsidR="006D7A55" w:rsidRDefault="006D7A55" w:rsidP="00E74A6D">
      <w:pPr>
        <w:spacing w:before="60" w:after="60"/>
        <w:jc w:val="both"/>
        <w:rPr>
          <w:rFonts w:ascii="Arial" w:hAnsi="Arial" w:cs="Arial"/>
          <w:b/>
          <w:sz w:val="20"/>
          <w:szCs w:val="20"/>
        </w:rPr>
      </w:pPr>
    </w:p>
    <w:p w14:paraId="66266DAE" w14:textId="77777777" w:rsidR="006D7A55" w:rsidRDefault="006D7A55" w:rsidP="00E74A6D">
      <w:pPr>
        <w:spacing w:before="60" w:after="60"/>
        <w:jc w:val="both"/>
        <w:rPr>
          <w:rFonts w:ascii="Arial" w:hAnsi="Arial" w:cs="Arial"/>
          <w:b/>
          <w:sz w:val="20"/>
          <w:szCs w:val="20"/>
        </w:rPr>
      </w:pPr>
    </w:p>
    <w:p w14:paraId="6B4A8838" w14:textId="77777777" w:rsidR="004270E1" w:rsidRDefault="004270E1" w:rsidP="00E74A6D">
      <w:pPr>
        <w:spacing w:before="60" w:after="60"/>
        <w:jc w:val="both"/>
        <w:rPr>
          <w:rFonts w:ascii="Arial" w:hAnsi="Arial" w:cs="Arial"/>
          <w:b/>
          <w:sz w:val="20"/>
          <w:szCs w:val="20"/>
        </w:rPr>
      </w:pPr>
    </w:p>
    <w:p w14:paraId="2558CEA5" w14:textId="77777777" w:rsidR="004270E1" w:rsidRDefault="004270E1" w:rsidP="00E74A6D">
      <w:pPr>
        <w:spacing w:before="60" w:after="60"/>
        <w:jc w:val="both"/>
        <w:rPr>
          <w:rFonts w:ascii="Arial" w:hAnsi="Arial" w:cs="Arial"/>
          <w:b/>
          <w:sz w:val="20"/>
          <w:szCs w:val="20"/>
        </w:rPr>
      </w:pPr>
    </w:p>
    <w:p w14:paraId="5AFC64FC" w14:textId="77777777" w:rsidR="004270E1" w:rsidRDefault="004270E1" w:rsidP="00E74A6D">
      <w:pPr>
        <w:spacing w:before="60" w:after="60"/>
        <w:jc w:val="both"/>
        <w:rPr>
          <w:rFonts w:ascii="Arial" w:hAnsi="Arial" w:cs="Arial"/>
          <w:b/>
          <w:sz w:val="20"/>
          <w:szCs w:val="20"/>
        </w:rPr>
      </w:pPr>
    </w:p>
    <w:p w14:paraId="1FBAF79B" w14:textId="77777777" w:rsidR="004270E1" w:rsidRDefault="004270E1" w:rsidP="00E74A6D">
      <w:pPr>
        <w:spacing w:before="60" w:after="60"/>
        <w:jc w:val="both"/>
        <w:rPr>
          <w:rFonts w:ascii="Arial" w:hAnsi="Arial" w:cs="Arial"/>
          <w:b/>
          <w:sz w:val="20"/>
          <w:szCs w:val="20"/>
        </w:rPr>
      </w:pPr>
    </w:p>
    <w:p w14:paraId="62B9C9E7" w14:textId="77777777" w:rsidR="004270E1" w:rsidRDefault="004270E1" w:rsidP="00E74A6D">
      <w:pPr>
        <w:spacing w:before="60" w:after="60"/>
        <w:jc w:val="both"/>
        <w:rPr>
          <w:rFonts w:ascii="Arial" w:hAnsi="Arial" w:cs="Arial"/>
          <w:b/>
          <w:sz w:val="20"/>
          <w:szCs w:val="20"/>
        </w:rPr>
      </w:pPr>
    </w:p>
    <w:p w14:paraId="0C837F88" w14:textId="77777777" w:rsidR="004270E1" w:rsidRDefault="004270E1" w:rsidP="00E74A6D">
      <w:pPr>
        <w:spacing w:before="60" w:after="60"/>
        <w:jc w:val="both"/>
        <w:rPr>
          <w:rFonts w:ascii="Arial" w:hAnsi="Arial" w:cs="Arial"/>
          <w:b/>
          <w:sz w:val="20"/>
          <w:szCs w:val="20"/>
        </w:rPr>
      </w:pPr>
    </w:p>
    <w:p w14:paraId="2BC04B5D" w14:textId="77777777" w:rsidR="004270E1" w:rsidRDefault="004270E1" w:rsidP="00E74A6D">
      <w:pPr>
        <w:spacing w:before="60" w:after="60"/>
        <w:jc w:val="both"/>
        <w:rPr>
          <w:rFonts w:ascii="Arial" w:hAnsi="Arial" w:cs="Arial"/>
          <w:b/>
          <w:sz w:val="20"/>
          <w:szCs w:val="20"/>
        </w:rPr>
      </w:pPr>
    </w:p>
    <w:p w14:paraId="0B180927" w14:textId="77777777" w:rsidR="004270E1" w:rsidRDefault="004270E1" w:rsidP="00E74A6D">
      <w:pPr>
        <w:spacing w:before="60" w:after="60"/>
        <w:jc w:val="both"/>
        <w:rPr>
          <w:rFonts w:ascii="Arial" w:hAnsi="Arial" w:cs="Arial"/>
          <w:b/>
          <w:sz w:val="20"/>
          <w:szCs w:val="20"/>
        </w:rPr>
      </w:pPr>
    </w:p>
    <w:p w14:paraId="3423D2E5" w14:textId="77777777" w:rsidR="004270E1" w:rsidRDefault="004270E1" w:rsidP="00E74A6D">
      <w:pPr>
        <w:spacing w:before="60" w:after="60"/>
        <w:jc w:val="both"/>
        <w:rPr>
          <w:rFonts w:ascii="Arial" w:hAnsi="Arial" w:cs="Arial"/>
          <w:b/>
          <w:sz w:val="20"/>
          <w:szCs w:val="20"/>
        </w:rPr>
      </w:pPr>
    </w:p>
    <w:p w14:paraId="5D5E57BB" w14:textId="77777777" w:rsidR="004270E1" w:rsidRDefault="004270E1" w:rsidP="00E74A6D">
      <w:pPr>
        <w:spacing w:before="60" w:after="60"/>
        <w:jc w:val="both"/>
        <w:rPr>
          <w:rFonts w:ascii="Arial" w:hAnsi="Arial" w:cs="Arial"/>
          <w:b/>
          <w:sz w:val="20"/>
          <w:szCs w:val="20"/>
        </w:rPr>
      </w:pPr>
    </w:p>
    <w:p w14:paraId="07589826" w14:textId="77777777" w:rsidR="004270E1" w:rsidRDefault="004270E1" w:rsidP="00E74A6D">
      <w:pPr>
        <w:spacing w:before="60" w:after="60"/>
        <w:jc w:val="both"/>
        <w:rPr>
          <w:rFonts w:ascii="Arial" w:hAnsi="Arial" w:cs="Arial"/>
          <w:b/>
          <w:sz w:val="20"/>
          <w:szCs w:val="20"/>
        </w:rPr>
      </w:pPr>
    </w:p>
    <w:p w14:paraId="6CD19CE7" w14:textId="77777777" w:rsidR="004270E1" w:rsidRDefault="004270E1" w:rsidP="00E74A6D">
      <w:pPr>
        <w:spacing w:before="60" w:after="60"/>
        <w:jc w:val="both"/>
        <w:rPr>
          <w:rFonts w:ascii="Arial" w:hAnsi="Arial" w:cs="Arial"/>
          <w:b/>
          <w:sz w:val="20"/>
          <w:szCs w:val="20"/>
        </w:rPr>
      </w:pPr>
    </w:p>
    <w:p w14:paraId="407D457A" w14:textId="77777777" w:rsidR="004270E1" w:rsidRDefault="004270E1" w:rsidP="00E74A6D">
      <w:pPr>
        <w:spacing w:before="60" w:after="60"/>
        <w:jc w:val="both"/>
        <w:rPr>
          <w:rFonts w:ascii="Arial" w:hAnsi="Arial" w:cs="Arial"/>
          <w:b/>
          <w:sz w:val="20"/>
          <w:szCs w:val="20"/>
        </w:rPr>
      </w:pPr>
    </w:p>
    <w:p w14:paraId="20DF2107" w14:textId="77777777" w:rsidR="004270E1" w:rsidRDefault="004270E1" w:rsidP="00E74A6D">
      <w:pPr>
        <w:spacing w:before="60" w:after="60"/>
        <w:jc w:val="both"/>
        <w:rPr>
          <w:rFonts w:ascii="Arial" w:hAnsi="Arial" w:cs="Arial"/>
          <w:b/>
          <w:sz w:val="20"/>
          <w:szCs w:val="20"/>
        </w:rPr>
      </w:pPr>
    </w:p>
    <w:p w14:paraId="2B02DCDD" w14:textId="07B89A51" w:rsidR="004270E1" w:rsidRDefault="004270E1" w:rsidP="00E74A6D">
      <w:pPr>
        <w:spacing w:before="60" w:after="60"/>
        <w:jc w:val="both"/>
        <w:rPr>
          <w:rFonts w:ascii="Arial" w:hAnsi="Arial" w:cs="Arial"/>
          <w:b/>
          <w:sz w:val="20"/>
          <w:szCs w:val="20"/>
        </w:rPr>
      </w:pPr>
    </w:p>
    <w:p w14:paraId="5004D6C3" w14:textId="71DEE832" w:rsidR="001C0593" w:rsidRDefault="001C0593" w:rsidP="00E74A6D">
      <w:pPr>
        <w:spacing w:before="60" w:after="60"/>
        <w:jc w:val="both"/>
        <w:rPr>
          <w:rFonts w:ascii="Arial" w:hAnsi="Arial" w:cs="Arial"/>
          <w:b/>
          <w:sz w:val="20"/>
          <w:szCs w:val="20"/>
        </w:rPr>
      </w:pPr>
    </w:p>
    <w:p w14:paraId="0F7EACBF" w14:textId="7DFCA4A8" w:rsidR="001C0593" w:rsidRDefault="001C0593" w:rsidP="00E74A6D">
      <w:pPr>
        <w:spacing w:before="60" w:after="60"/>
        <w:jc w:val="both"/>
        <w:rPr>
          <w:rFonts w:ascii="Arial" w:hAnsi="Arial" w:cs="Arial"/>
          <w:b/>
          <w:sz w:val="20"/>
          <w:szCs w:val="20"/>
        </w:rPr>
      </w:pPr>
    </w:p>
    <w:p w14:paraId="6045BB16" w14:textId="646CEA64" w:rsidR="001C0593" w:rsidRDefault="001C0593" w:rsidP="00E74A6D">
      <w:pPr>
        <w:spacing w:before="60" w:after="60"/>
        <w:jc w:val="both"/>
        <w:rPr>
          <w:rFonts w:ascii="Arial" w:hAnsi="Arial" w:cs="Arial"/>
          <w:b/>
          <w:sz w:val="20"/>
          <w:szCs w:val="20"/>
        </w:rPr>
      </w:pPr>
    </w:p>
    <w:p w14:paraId="4168F158" w14:textId="4B346BDD" w:rsidR="001C0593" w:rsidRDefault="001C0593" w:rsidP="00E74A6D">
      <w:pPr>
        <w:spacing w:before="60" w:after="60"/>
        <w:jc w:val="both"/>
        <w:rPr>
          <w:rFonts w:ascii="Arial" w:hAnsi="Arial" w:cs="Arial"/>
          <w:b/>
          <w:sz w:val="20"/>
          <w:szCs w:val="20"/>
        </w:rPr>
      </w:pPr>
    </w:p>
    <w:p w14:paraId="351AD254" w14:textId="20A95E21" w:rsidR="001C0593" w:rsidRDefault="001C0593" w:rsidP="00E74A6D">
      <w:pPr>
        <w:spacing w:before="60" w:after="60"/>
        <w:jc w:val="both"/>
        <w:rPr>
          <w:rFonts w:ascii="Arial" w:hAnsi="Arial" w:cs="Arial"/>
          <w:b/>
          <w:sz w:val="20"/>
          <w:szCs w:val="20"/>
        </w:rPr>
      </w:pPr>
    </w:p>
    <w:p w14:paraId="1C8CDEA6" w14:textId="1FC6B7C1" w:rsidR="001C0593" w:rsidRDefault="001C0593" w:rsidP="00E74A6D">
      <w:pPr>
        <w:spacing w:before="60" w:after="60"/>
        <w:jc w:val="both"/>
        <w:rPr>
          <w:rFonts w:ascii="Arial" w:hAnsi="Arial" w:cs="Arial"/>
          <w:b/>
          <w:sz w:val="20"/>
          <w:szCs w:val="20"/>
        </w:rPr>
      </w:pPr>
    </w:p>
    <w:p w14:paraId="25841DF6" w14:textId="3AAE46F1" w:rsidR="001C0593" w:rsidRDefault="001C0593" w:rsidP="00E74A6D">
      <w:pPr>
        <w:spacing w:before="60" w:after="60"/>
        <w:jc w:val="both"/>
        <w:rPr>
          <w:rFonts w:ascii="Arial" w:hAnsi="Arial" w:cs="Arial"/>
          <w:b/>
          <w:sz w:val="20"/>
          <w:szCs w:val="20"/>
        </w:rPr>
      </w:pPr>
    </w:p>
    <w:p w14:paraId="4AE455F4" w14:textId="3A567497" w:rsidR="001C0593" w:rsidRDefault="001C0593" w:rsidP="00E74A6D">
      <w:pPr>
        <w:spacing w:before="60" w:after="60"/>
        <w:jc w:val="both"/>
        <w:rPr>
          <w:rFonts w:ascii="Arial" w:hAnsi="Arial" w:cs="Arial"/>
          <w:b/>
          <w:sz w:val="20"/>
          <w:szCs w:val="20"/>
        </w:rPr>
      </w:pPr>
    </w:p>
    <w:p w14:paraId="21C3940F" w14:textId="1FA72CD1" w:rsidR="001C0593" w:rsidRDefault="001C0593" w:rsidP="00E74A6D">
      <w:pPr>
        <w:spacing w:before="60" w:after="60"/>
        <w:jc w:val="both"/>
        <w:rPr>
          <w:rFonts w:ascii="Arial" w:hAnsi="Arial" w:cs="Arial"/>
          <w:b/>
          <w:sz w:val="20"/>
          <w:szCs w:val="20"/>
        </w:rPr>
      </w:pPr>
    </w:p>
    <w:p w14:paraId="6B6F05D2" w14:textId="77777777" w:rsidR="001C0593" w:rsidRDefault="001C0593" w:rsidP="00E74A6D">
      <w:pPr>
        <w:spacing w:before="60" w:after="60"/>
        <w:jc w:val="both"/>
        <w:rPr>
          <w:rFonts w:ascii="Arial" w:hAnsi="Arial" w:cs="Arial"/>
          <w:b/>
          <w:sz w:val="20"/>
          <w:szCs w:val="20"/>
        </w:rPr>
      </w:pPr>
    </w:p>
    <w:p w14:paraId="27DFE387" w14:textId="77777777" w:rsidR="004270E1" w:rsidRDefault="004270E1" w:rsidP="00E74A6D">
      <w:pPr>
        <w:spacing w:before="60" w:after="60"/>
        <w:jc w:val="both"/>
        <w:rPr>
          <w:rFonts w:ascii="Arial" w:hAnsi="Arial" w:cs="Arial"/>
          <w:b/>
          <w:sz w:val="20"/>
          <w:szCs w:val="20"/>
        </w:rPr>
      </w:pPr>
    </w:p>
    <w:p w14:paraId="53287255" w14:textId="77777777" w:rsidR="004270E1" w:rsidRDefault="004270E1" w:rsidP="00E74A6D">
      <w:pPr>
        <w:spacing w:before="60" w:after="60"/>
        <w:jc w:val="both"/>
        <w:rPr>
          <w:rFonts w:ascii="Arial" w:hAnsi="Arial" w:cs="Arial"/>
          <w:b/>
          <w:sz w:val="20"/>
          <w:szCs w:val="20"/>
        </w:rPr>
      </w:pPr>
    </w:p>
    <w:p w14:paraId="51B6FADF" w14:textId="015BFE2C" w:rsidR="004270E1" w:rsidRDefault="004270E1" w:rsidP="00E74A6D">
      <w:pPr>
        <w:spacing w:before="60" w:after="60"/>
        <w:jc w:val="both"/>
        <w:rPr>
          <w:rFonts w:ascii="Arial" w:hAnsi="Arial" w:cs="Arial"/>
          <w:b/>
          <w:sz w:val="20"/>
          <w:szCs w:val="20"/>
        </w:rPr>
      </w:pPr>
    </w:p>
    <w:p w14:paraId="413292CF" w14:textId="77777777" w:rsidR="00F506D0" w:rsidRDefault="00F506D0" w:rsidP="00E74A6D">
      <w:pPr>
        <w:spacing w:before="60" w:after="60"/>
        <w:jc w:val="both"/>
        <w:rPr>
          <w:rFonts w:ascii="Arial" w:hAnsi="Arial" w:cs="Arial"/>
          <w:b/>
          <w:sz w:val="20"/>
          <w:szCs w:val="20"/>
        </w:rPr>
      </w:pPr>
    </w:p>
    <w:p w14:paraId="7C7CC689" w14:textId="0D5ED652" w:rsidR="004270E1" w:rsidRDefault="004270E1" w:rsidP="00E74A6D">
      <w:pPr>
        <w:spacing w:before="60" w:after="60"/>
        <w:jc w:val="both"/>
        <w:rPr>
          <w:rFonts w:ascii="Arial" w:hAnsi="Arial" w:cs="Arial"/>
          <w:b/>
          <w:sz w:val="20"/>
          <w:szCs w:val="20"/>
        </w:rPr>
      </w:pPr>
    </w:p>
    <w:p w14:paraId="515B1140" w14:textId="77777777" w:rsidR="003A3127" w:rsidRPr="0067575D" w:rsidRDefault="003A3127" w:rsidP="003A3127">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lang w:eastAsia="en-US"/>
        </w:rPr>
      </w:pPr>
      <w:r w:rsidRPr="0067575D">
        <w:rPr>
          <w:rFonts w:ascii="Arial" w:hAnsi="Arial" w:cs="Arial"/>
          <w:b/>
          <w:color w:val="FF0000"/>
          <w:sz w:val="20"/>
          <w:szCs w:val="20"/>
          <w:lang w:eastAsia="en-US"/>
        </w:rPr>
        <w:lastRenderedPageBreak/>
        <w:t>Obrazec 4: IZJAVA - SEZNAM REFERENC KADRA (</w:t>
      </w:r>
      <w:r w:rsidRPr="0067575D">
        <w:rPr>
          <w:rFonts w:ascii="Arial" w:hAnsi="Arial" w:cs="Arial"/>
          <w:b/>
          <w:color w:val="FF0000"/>
          <w:sz w:val="20"/>
          <w:szCs w:val="20"/>
          <w:u w:val="single"/>
          <w:lang w:eastAsia="en-US"/>
        </w:rPr>
        <w:t>za merilo</w:t>
      </w:r>
      <w:r w:rsidRPr="0067575D">
        <w:rPr>
          <w:rFonts w:ascii="Arial" w:hAnsi="Arial" w:cs="Arial"/>
          <w:b/>
          <w:color w:val="FF0000"/>
          <w:sz w:val="20"/>
          <w:szCs w:val="20"/>
          <w:lang w:eastAsia="en-US"/>
        </w:rPr>
        <w:t>)</w:t>
      </w:r>
    </w:p>
    <w:p w14:paraId="2DB1B46B" w14:textId="77777777" w:rsidR="003A3127" w:rsidRPr="003A3127" w:rsidRDefault="003A3127" w:rsidP="003A3127">
      <w:pPr>
        <w:suppressAutoHyphens/>
        <w:spacing w:line="260" w:lineRule="atLeast"/>
        <w:rPr>
          <w:rFonts w:ascii="Arial" w:hAnsi="Arial" w:cs="Arial"/>
          <w:b/>
          <w:sz w:val="20"/>
          <w:szCs w:val="20"/>
          <w:lang w:eastAsia="en-US"/>
        </w:rPr>
      </w:pPr>
    </w:p>
    <w:p w14:paraId="1563437E" w14:textId="77777777" w:rsidR="003A3127" w:rsidRPr="003A3127" w:rsidRDefault="003A3127" w:rsidP="003A3127">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referenc oziroma pridobljenega certifikata*</w:t>
      </w:r>
      <w:r w:rsidRPr="003A3127">
        <w:rPr>
          <w:rFonts w:ascii="Arial" w:hAnsi="Arial" w:cs="Arial"/>
          <w:sz w:val="20"/>
          <w:szCs w:val="20"/>
          <w:lang w:eastAsia="en-US"/>
        </w:rPr>
        <w:t xml:space="preserve">: </w:t>
      </w:r>
    </w:p>
    <w:p w14:paraId="1C20EB5A" w14:textId="77777777" w:rsidR="003A3127" w:rsidRPr="003A3127" w:rsidRDefault="003A3127" w:rsidP="003A3127">
      <w:pPr>
        <w:spacing w:line="260" w:lineRule="atLeast"/>
        <w:rPr>
          <w:rFonts w:ascii="Arial" w:hAnsi="Arial" w:cs="Arial"/>
          <w:sz w:val="20"/>
          <w:szCs w:val="20"/>
          <w:lang w:eastAsia="en-US"/>
        </w:rPr>
      </w:pPr>
    </w:p>
    <w:p w14:paraId="35798C07" w14:textId="0A4677EE" w:rsidR="003A3127" w:rsidRDefault="00277B24" w:rsidP="003A3127">
      <w:pPr>
        <w:suppressAutoHyphens/>
        <w:rPr>
          <w:rFonts w:ascii="Arial" w:hAnsi="Arial" w:cs="Arial"/>
          <w:b/>
          <w:sz w:val="20"/>
          <w:szCs w:val="20"/>
          <w:lang w:eastAsia="ar-SA"/>
        </w:rPr>
      </w:pPr>
      <w:r>
        <w:rPr>
          <w:rFonts w:ascii="Arial" w:hAnsi="Arial" w:cs="Arial"/>
          <w:b/>
          <w:sz w:val="20"/>
          <w:szCs w:val="20"/>
          <w:lang w:eastAsia="ar-SA"/>
        </w:rPr>
        <w:t>1</w:t>
      </w:r>
      <w:r w:rsidR="00854DCF">
        <w:rPr>
          <w:rFonts w:ascii="Arial" w:hAnsi="Arial" w:cs="Arial"/>
          <w:b/>
          <w:sz w:val="20"/>
          <w:szCs w:val="20"/>
          <w:lang w:eastAsia="ar-SA"/>
        </w:rPr>
        <w:t>.</w:t>
      </w:r>
    </w:p>
    <w:p w14:paraId="6699B41E" w14:textId="1550C16C" w:rsidR="00854DCF" w:rsidRDefault="00854DCF" w:rsidP="003A3127">
      <w:pPr>
        <w:suppressAutoHyphens/>
        <w:rPr>
          <w:rFonts w:ascii="Arial" w:hAnsi="Arial" w:cs="Arial"/>
          <w:b/>
          <w:sz w:val="20"/>
          <w:szCs w:val="20"/>
          <w:lang w:eastAsia="ar-SA"/>
        </w:rPr>
      </w:pPr>
    </w:p>
    <w:p w14:paraId="5618FEE3" w14:textId="321F94AC" w:rsidR="00854DCF" w:rsidRDefault="00854DCF" w:rsidP="003A3127">
      <w:pPr>
        <w:suppressAutoHyphens/>
        <w:rPr>
          <w:rFonts w:ascii="Arial" w:hAnsi="Arial" w:cs="Arial"/>
          <w:b/>
          <w:sz w:val="20"/>
          <w:szCs w:val="20"/>
          <w:lang w:eastAsia="ar-SA"/>
        </w:rPr>
      </w:pPr>
    </w:p>
    <w:tbl>
      <w:tblPr>
        <w:tblW w:w="0" w:type="auto"/>
        <w:tblInd w:w="392" w:type="dxa"/>
        <w:tblLook w:val="01E0" w:firstRow="1" w:lastRow="1" w:firstColumn="1" w:lastColumn="1" w:noHBand="0" w:noVBand="0"/>
      </w:tblPr>
      <w:tblGrid>
        <w:gridCol w:w="3827"/>
        <w:gridCol w:w="4495"/>
      </w:tblGrid>
      <w:tr w:rsidR="00854DCF" w:rsidRPr="003A3127" w14:paraId="0D5A7E58" w14:textId="77777777" w:rsidTr="00426102">
        <w:tc>
          <w:tcPr>
            <w:tcW w:w="3827" w:type="dxa"/>
            <w:tcBorders>
              <w:top w:val="single" w:sz="4" w:space="0" w:color="auto"/>
              <w:left w:val="single" w:sz="4" w:space="0" w:color="auto"/>
              <w:bottom w:val="single" w:sz="4" w:space="0" w:color="auto"/>
              <w:right w:val="single" w:sz="4" w:space="0" w:color="auto"/>
            </w:tcBorders>
          </w:tcPr>
          <w:p w14:paraId="1F2819C9" w14:textId="4472CE78" w:rsidR="00854DCF" w:rsidRPr="003A3127" w:rsidRDefault="00854DCF" w:rsidP="00854DCF">
            <w:pPr>
              <w:spacing w:line="260" w:lineRule="atLeast"/>
              <w:rPr>
                <w:rFonts w:ascii="Arial" w:hAnsi="Arial"/>
                <w:b/>
                <w:bCs/>
                <w:i/>
                <w:iCs/>
                <w:sz w:val="20"/>
                <w:lang w:eastAsia="en-US"/>
              </w:rPr>
            </w:pPr>
            <w:r w:rsidRPr="003A3127">
              <w:rPr>
                <w:rFonts w:ascii="Arial" w:hAnsi="Arial"/>
                <w:b/>
                <w:bCs/>
                <w:i/>
                <w:iCs/>
                <w:sz w:val="20"/>
                <w:lang w:eastAsia="en-US"/>
              </w:rPr>
              <w:t xml:space="preserve">Naziv referenčnega projekta </w:t>
            </w:r>
            <w:r>
              <w:rPr>
                <w:rFonts w:ascii="Arial" w:hAnsi="Arial"/>
                <w:b/>
                <w:bCs/>
                <w:i/>
                <w:iCs/>
                <w:sz w:val="20"/>
                <w:lang w:eastAsia="en-US"/>
              </w:rPr>
              <w:t xml:space="preserve">1 </w:t>
            </w:r>
            <w:r w:rsidRPr="003A3127">
              <w:rPr>
                <w:rFonts w:ascii="Arial" w:hAnsi="Arial"/>
                <w:b/>
                <w:bCs/>
                <w:i/>
                <w:iCs/>
                <w:sz w:val="20"/>
                <w:lang w:eastAsia="en-US"/>
              </w:rPr>
              <w:t xml:space="preserve">za </w:t>
            </w:r>
            <w:r>
              <w:rPr>
                <w:rFonts w:ascii="Arial" w:hAnsi="Arial"/>
                <w:b/>
                <w:bCs/>
                <w:i/>
                <w:iCs/>
                <w:sz w:val="20"/>
                <w:lang w:eastAsia="en-US"/>
              </w:rPr>
              <w:t>PROMETNEGA INŽENIRJA, STROKOVNJAKA</w:t>
            </w:r>
            <w:r w:rsidRPr="003A3127">
              <w:rPr>
                <w:rFonts w:ascii="Arial" w:hAnsi="Arial"/>
                <w:b/>
                <w:bCs/>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071EB3D" w14:textId="77777777" w:rsidR="00854DCF" w:rsidRPr="003A3127" w:rsidRDefault="00854DCF" w:rsidP="00426102">
            <w:pPr>
              <w:spacing w:line="260" w:lineRule="atLeast"/>
              <w:rPr>
                <w:rFonts w:ascii="Arial" w:hAnsi="Arial"/>
                <w:b/>
                <w:bCs/>
                <w:i/>
                <w:iCs/>
                <w:sz w:val="20"/>
                <w:lang w:eastAsia="en-US"/>
              </w:rPr>
            </w:pPr>
          </w:p>
        </w:tc>
      </w:tr>
      <w:tr w:rsidR="00854DCF" w:rsidRPr="003A3127" w14:paraId="144076D6" w14:textId="77777777" w:rsidTr="00426102">
        <w:tc>
          <w:tcPr>
            <w:tcW w:w="3827" w:type="dxa"/>
            <w:tcBorders>
              <w:top w:val="single" w:sz="4" w:space="0" w:color="auto"/>
              <w:left w:val="single" w:sz="4" w:space="0" w:color="auto"/>
              <w:bottom w:val="single" w:sz="4" w:space="0" w:color="auto"/>
              <w:right w:val="single" w:sz="4" w:space="0" w:color="auto"/>
            </w:tcBorders>
          </w:tcPr>
          <w:p w14:paraId="63ADC11F" w14:textId="77777777" w:rsidR="00854DCF" w:rsidRPr="003A3127" w:rsidRDefault="00854DCF" w:rsidP="00426102">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BD6A339" w14:textId="77777777" w:rsidR="00854DCF" w:rsidRPr="003A3127" w:rsidRDefault="00854DCF" w:rsidP="00426102">
            <w:pPr>
              <w:spacing w:line="260" w:lineRule="atLeast"/>
              <w:rPr>
                <w:rFonts w:ascii="Arial" w:hAnsi="Arial"/>
                <w:b/>
                <w:bCs/>
                <w:i/>
                <w:iCs/>
                <w:sz w:val="20"/>
                <w:lang w:eastAsia="en-US"/>
              </w:rPr>
            </w:pPr>
          </w:p>
        </w:tc>
      </w:tr>
      <w:tr w:rsidR="00854DCF" w:rsidRPr="003A3127" w14:paraId="294821FB" w14:textId="77777777" w:rsidTr="00426102">
        <w:tc>
          <w:tcPr>
            <w:tcW w:w="3827" w:type="dxa"/>
            <w:tcBorders>
              <w:top w:val="single" w:sz="4" w:space="0" w:color="auto"/>
              <w:left w:val="single" w:sz="4" w:space="0" w:color="auto"/>
              <w:bottom w:val="single" w:sz="4" w:space="0" w:color="auto"/>
              <w:right w:val="single" w:sz="4" w:space="0" w:color="auto"/>
            </w:tcBorders>
          </w:tcPr>
          <w:p w14:paraId="081B9AE8" w14:textId="77777777" w:rsidR="00854DCF" w:rsidRPr="003A3127" w:rsidRDefault="00854DCF" w:rsidP="00426102">
            <w:pPr>
              <w:spacing w:line="260" w:lineRule="atLeast"/>
              <w:rPr>
                <w:rFonts w:ascii="Arial" w:hAnsi="Arial"/>
                <w:i/>
                <w:iCs/>
                <w:sz w:val="20"/>
                <w:lang w:eastAsia="en-US"/>
              </w:rPr>
            </w:pPr>
            <w:r w:rsidRPr="003A3127">
              <w:rPr>
                <w:rFonts w:ascii="Arial" w:hAnsi="Arial"/>
                <w:i/>
                <w:iCs/>
                <w:sz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26125B5F" w14:textId="77777777" w:rsidR="00854DCF" w:rsidRPr="003A3127" w:rsidRDefault="00854DCF" w:rsidP="00426102">
            <w:pPr>
              <w:spacing w:line="260" w:lineRule="atLeast"/>
              <w:rPr>
                <w:rFonts w:ascii="Arial" w:hAnsi="Arial"/>
                <w:b/>
                <w:bCs/>
                <w:i/>
                <w:iCs/>
                <w:sz w:val="20"/>
                <w:lang w:eastAsia="en-US"/>
              </w:rPr>
            </w:pPr>
          </w:p>
        </w:tc>
      </w:tr>
      <w:tr w:rsidR="00854DCF" w:rsidRPr="003A3127" w14:paraId="6E882D3B" w14:textId="77777777" w:rsidTr="00426102">
        <w:tc>
          <w:tcPr>
            <w:tcW w:w="3827" w:type="dxa"/>
            <w:tcBorders>
              <w:top w:val="single" w:sz="4" w:space="0" w:color="auto"/>
              <w:left w:val="single" w:sz="4" w:space="0" w:color="auto"/>
              <w:bottom w:val="single" w:sz="4" w:space="0" w:color="auto"/>
              <w:right w:val="single" w:sz="4" w:space="0" w:color="auto"/>
            </w:tcBorders>
          </w:tcPr>
          <w:p w14:paraId="4F4C6530" w14:textId="77777777" w:rsidR="00854DCF" w:rsidRPr="003A3127" w:rsidRDefault="00854DCF" w:rsidP="00426102">
            <w:pPr>
              <w:spacing w:line="260" w:lineRule="atLeast"/>
              <w:rPr>
                <w:rFonts w:ascii="Arial" w:hAnsi="Arial"/>
                <w:i/>
                <w:iCs/>
                <w:sz w:val="20"/>
                <w:lang w:eastAsia="en-US"/>
              </w:rPr>
            </w:pPr>
            <w:r w:rsidRPr="003A3127">
              <w:rPr>
                <w:rFonts w:ascii="Arial" w:hAnsi="Arial"/>
                <w:i/>
                <w:iCs/>
                <w:sz w:val="20"/>
                <w:lang w:eastAsia="en-US"/>
              </w:rPr>
              <w:t xml:space="preserve">Krajši opis projekta, iz katerega bo razvidno, ali po vsebini ustreza merilu javnega naročila </w:t>
            </w:r>
          </w:p>
        </w:tc>
        <w:tc>
          <w:tcPr>
            <w:tcW w:w="4495" w:type="dxa"/>
            <w:tcBorders>
              <w:top w:val="single" w:sz="4" w:space="0" w:color="auto"/>
              <w:left w:val="single" w:sz="4" w:space="0" w:color="auto"/>
              <w:bottom w:val="single" w:sz="4" w:space="0" w:color="auto"/>
              <w:right w:val="single" w:sz="4" w:space="0" w:color="auto"/>
            </w:tcBorders>
          </w:tcPr>
          <w:p w14:paraId="40D2B575" w14:textId="77777777" w:rsidR="00854DCF" w:rsidRPr="003A3127" w:rsidRDefault="00854DCF" w:rsidP="00426102">
            <w:pPr>
              <w:spacing w:line="260" w:lineRule="atLeast"/>
              <w:rPr>
                <w:rFonts w:ascii="Arial" w:hAnsi="Arial"/>
                <w:b/>
                <w:bCs/>
                <w:i/>
                <w:iCs/>
                <w:sz w:val="20"/>
                <w:lang w:eastAsia="en-US"/>
              </w:rPr>
            </w:pPr>
          </w:p>
        </w:tc>
      </w:tr>
      <w:tr w:rsidR="00854DCF" w:rsidRPr="003A3127" w14:paraId="4F59C6E6" w14:textId="77777777" w:rsidTr="00426102">
        <w:tc>
          <w:tcPr>
            <w:tcW w:w="3827" w:type="dxa"/>
            <w:tcBorders>
              <w:top w:val="single" w:sz="4" w:space="0" w:color="auto"/>
              <w:left w:val="single" w:sz="4" w:space="0" w:color="auto"/>
              <w:bottom w:val="single" w:sz="4" w:space="0" w:color="auto"/>
              <w:right w:val="single" w:sz="4" w:space="0" w:color="auto"/>
            </w:tcBorders>
          </w:tcPr>
          <w:p w14:paraId="793C2791" w14:textId="77777777" w:rsidR="00854DCF" w:rsidRPr="003A3127" w:rsidRDefault="00854DCF" w:rsidP="00426102">
            <w:pPr>
              <w:spacing w:line="260" w:lineRule="atLeast"/>
              <w:rPr>
                <w:rFonts w:ascii="Arial" w:hAnsi="Arial"/>
                <w:i/>
                <w:iCs/>
                <w:sz w:val="20"/>
                <w:lang w:eastAsia="en-US"/>
              </w:rPr>
            </w:pPr>
            <w:r>
              <w:rPr>
                <w:rFonts w:ascii="Arial" w:hAnsi="Arial"/>
                <w:i/>
                <w:iCs/>
                <w:sz w:val="20"/>
                <w:lang w:eastAsia="en-US"/>
              </w:rPr>
              <w:t>Vrednost projekta v EUR brez DDV:</w:t>
            </w:r>
          </w:p>
        </w:tc>
        <w:tc>
          <w:tcPr>
            <w:tcW w:w="4495" w:type="dxa"/>
            <w:tcBorders>
              <w:top w:val="single" w:sz="4" w:space="0" w:color="auto"/>
              <w:left w:val="single" w:sz="4" w:space="0" w:color="auto"/>
              <w:bottom w:val="single" w:sz="4" w:space="0" w:color="auto"/>
              <w:right w:val="single" w:sz="4" w:space="0" w:color="auto"/>
            </w:tcBorders>
          </w:tcPr>
          <w:p w14:paraId="13C6DEB0" w14:textId="77777777" w:rsidR="00854DCF" w:rsidRPr="003A3127" w:rsidRDefault="00854DCF" w:rsidP="00426102">
            <w:pPr>
              <w:spacing w:line="260" w:lineRule="atLeast"/>
              <w:rPr>
                <w:rFonts w:ascii="Arial" w:hAnsi="Arial"/>
                <w:b/>
                <w:bCs/>
                <w:i/>
                <w:iCs/>
                <w:sz w:val="20"/>
                <w:lang w:eastAsia="en-US"/>
              </w:rPr>
            </w:pPr>
          </w:p>
        </w:tc>
      </w:tr>
      <w:tr w:rsidR="00854DCF" w:rsidRPr="003A3127" w14:paraId="692B0984" w14:textId="77777777" w:rsidTr="00426102">
        <w:tc>
          <w:tcPr>
            <w:tcW w:w="3827" w:type="dxa"/>
            <w:tcBorders>
              <w:top w:val="single" w:sz="4" w:space="0" w:color="auto"/>
              <w:left w:val="single" w:sz="4" w:space="0" w:color="auto"/>
              <w:bottom w:val="single" w:sz="4" w:space="0" w:color="auto"/>
              <w:right w:val="single" w:sz="4" w:space="0" w:color="auto"/>
            </w:tcBorders>
          </w:tcPr>
          <w:p w14:paraId="423051E7" w14:textId="77777777" w:rsidR="00854DCF" w:rsidRPr="00F703F2" w:rsidRDefault="00854DCF" w:rsidP="00426102">
            <w:pPr>
              <w:spacing w:line="260" w:lineRule="atLeast"/>
              <w:rPr>
                <w:rFonts w:ascii="Arial" w:hAnsi="Arial" w:cs="Arial"/>
                <w:i/>
                <w:iCs/>
                <w:sz w:val="20"/>
                <w:lang w:eastAsia="en-US"/>
              </w:rPr>
            </w:pPr>
            <w:r>
              <w:rPr>
                <w:rFonts w:ascii="Arial" w:hAnsi="Arial" w:cs="Arial"/>
                <w:i/>
                <w:iCs/>
                <w:sz w:val="20"/>
                <w:lang w:eastAsia="en-US"/>
              </w:rPr>
              <w:t>Lastnosti referenčnega projektna:</w:t>
            </w:r>
          </w:p>
          <w:p w14:paraId="52C2D76B" w14:textId="77777777" w:rsidR="00854DCF" w:rsidRDefault="00854DCF" w:rsidP="00426102">
            <w:pPr>
              <w:numPr>
                <w:ilvl w:val="0"/>
                <w:numId w:val="30"/>
              </w:numPr>
              <w:autoSpaceDE w:val="0"/>
              <w:autoSpaceDN w:val="0"/>
              <w:adjustRightInd w:val="0"/>
              <w:spacing w:line="260" w:lineRule="atLeast"/>
              <w:contextualSpacing/>
              <w:jc w:val="both"/>
              <w:rPr>
                <w:rFonts w:ascii="Arial" w:eastAsia="Calibri" w:hAnsi="Arial" w:cs="Arial"/>
                <w:sz w:val="20"/>
                <w:szCs w:val="20"/>
                <w:lang w:eastAsia="en-US"/>
              </w:rPr>
            </w:pPr>
            <w:r>
              <w:rPr>
                <w:rFonts w:ascii="Arial" w:eastAsia="Calibri" w:hAnsi="Arial" w:cs="Arial"/>
                <w:sz w:val="20"/>
                <w:szCs w:val="20"/>
                <w:lang w:eastAsia="en-US"/>
              </w:rPr>
              <w:t>gre za projekt izdelave prometnega modela</w:t>
            </w:r>
            <w:r w:rsidRPr="00AF0C95">
              <w:rPr>
                <w:rFonts w:ascii="Arial" w:eastAsia="Calibri" w:hAnsi="Arial" w:cs="Arial"/>
                <w:sz w:val="20"/>
                <w:szCs w:val="20"/>
                <w:lang w:eastAsia="en-US"/>
              </w:rPr>
              <w:t>;</w:t>
            </w:r>
          </w:p>
          <w:p w14:paraId="17CF0F2C" w14:textId="77777777" w:rsidR="00854DCF" w:rsidRDefault="00854DCF" w:rsidP="00426102">
            <w:pPr>
              <w:autoSpaceDE w:val="0"/>
              <w:autoSpaceDN w:val="0"/>
              <w:adjustRightInd w:val="0"/>
              <w:spacing w:line="260" w:lineRule="atLeast"/>
              <w:ind w:left="720"/>
              <w:contextualSpacing/>
              <w:jc w:val="both"/>
              <w:rPr>
                <w:rFonts w:ascii="Arial" w:eastAsia="Calibri" w:hAnsi="Arial" w:cs="Arial"/>
                <w:sz w:val="20"/>
                <w:szCs w:val="20"/>
                <w:lang w:eastAsia="en-US"/>
              </w:rPr>
            </w:pPr>
          </w:p>
          <w:p w14:paraId="7D85C2A7" w14:textId="77777777" w:rsidR="00854DCF" w:rsidRDefault="00854DCF" w:rsidP="00426102">
            <w:pPr>
              <w:numPr>
                <w:ilvl w:val="0"/>
                <w:numId w:val="30"/>
              </w:numPr>
              <w:autoSpaceDE w:val="0"/>
              <w:autoSpaceDN w:val="0"/>
              <w:adjustRightInd w:val="0"/>
              <w:spacing w:line="260" w:lineRule="atLeast"/>
              <w:contextualSpacing/>
              <w:jc w:val="both"/>
              <w:rPr>
                <w:rFonts w:ascii="Arial" w:eastAsia="Calibri" w:hAnsi="Arial" w:cs="Arial"/>
                <w:sz w:val="20"/>
                <w:szCs w:val="20"/>
                <w:lang w:eastAsia="en-US"/>
              </w:rPr>
            </w:pPr>
            <w:r>
              <w:rPr>
                <w:rFonts w:ascii="Arial" w:eastAsia="Calibri" w:hAnsi="Arial" w:cs="Arial"/>
                <w:sz w:val="20"/>
                <w:szCs w:val="20"/>
                <w:lang w:eastAsia="en-US"/>
              </w:rPr>
              <w:t>prometni model vsebuje državno in lokalno, oziroma primarno in sekundarno cestno omrežje do nivoja ulice</w:t>
            </w:r>
            <w:r w:rsidRPr="00AF0C95">
              <w:rPr>
                <w:rFonts w:ascii="Arial" w:eastAsia="Calibri" w:hAnsi="Arial" w:cs="Arial"/>
                <w:sz w:val="20"/>
                <w:szCs w:val="20"/>
                <w:lang w:eastAsia="en-US"/>
              </w:rPr>
              <w:t>;</w:t>
            </w:r>
          </w:p>
          <w:p w14:paraId="0F897F4D" w14:textId="77777777" w:rsidR="00854DCF" w:rsidRDefault="00854DCF" w:rsidP="00426102">
            <w:pPr>
              <w:autoSpaceDE w:val="0"/>
              <w:autoSpaceDN w:val="0"/>
              <w:adjustRightInd w:val="0"/>
              <w:spacing w:line="260" w:lineRule="atLeast"/>
              <w:contextualSpacing/>
              <w:jc w:val="both"/>
              <w:rPr>
                <w:rFonts w:ascii="Arial" w:eastAsia="Calibri" w:hAnsi="Arial" w:cs="Arial"/>
                <w:sz w:val="20"/>
                <w:szCs w:val="20"/>
                <w:lang w:eastAsia="en-US"/>
              </w:rPr>
            </w:pPr>
          </w:p>
          <w:p w14:paraId="28E55F8D" w14:textId="77777777" w:rsidR="00854DCF" w:rsidRDefault="00854DCF" w:rsidP="00426102">
            <w:pPr>
              <w:numPr>
                <w:ilvl w:val="0"/>
                <w:numId w:val="30"/>
              </w:numPr>
              <w:autoSpaceDE w:val="0"/>
              <w:autoSpaceDN w:val="0"/>
              <w:adjustRightInd w:val="0"/>
              <w:spacing w:line="260" w:lineRule="atLeast"/>
              <w:contextualSpacing/>
              <w:jc w:val="both"/>
              <w:rPr>
                <w:rFonts w:ascii="Arial" w:eastAsia="Calibri" w:hAnsi="Arial" w:cs="Arial"/>
                <w:sz w:val="20"/>
                <w:szCs w:val="20"/>
                <w:lang w:eastAsia="en-US"/>
              </w:rPr>
            </w:pPr>
            <w:r>
              <w:rPr>
                <w:rFonts w:ascii="Arial" w:eastAsia="Calibri" w:hAnsi="Arial" w:cs="Arial"/>
                <w:sz w:val="20"/>
                <w:szCs w:val="20"/>
                <w:lang w:eastAsia="en-US"/>
              </w:rPr>
              <w:t>navedba števila prebivalcev v obravnavanem območju prometnega modela</w:t>
            </w:r>
            <w:r w:rsidRPr="00AF0C95">
              <w:rPr>
                <w:rFonts w:ascii="Arial" w:eastAsia="Calibri" w:hAnsi="Arial" w:cs="Arial"/>
                <w:sz w:val="20"/>
                <w:szCs w:val="20"/>
                <w:lang w:eastAsia="en-US"/>
              </w:rPr>
              <w:t>;</w:t>
            </w:r>
          </w:p>
          <w:p w14:paraId="028F6F01" w14:textId="77777777" w:rsidR="00854DCF" w:rsidRDefault="00854DCF" w:rsidP="00426102">
            <w:pPr>
              <w:autoSpaceDE w:val="0"/>
              <w:autoSpaceDN w:val="0"/>
              <w:adjustRightInd w:val="0"/>
              <w:spacing w:line="260" w:lineRule="atLeast"/>
              <w:contextualSpacing/>
              <w:jc w:val="both"/>
              <w:rPr>
                <w:rFonts w:ascii="Arial" w:eastAsia="Calibri" w:hAnsi="Arial" w:cs="Arial"/>
                <w:sz w:val="20"/>
                <w:szCs w:val="20"/>
                <w:lang w:eastAsia="en-US"/>
              </w:rPr>
            </w:pPr>
          </w:p>
          <w:p w14:paraId="53A2377A" w14:textId="64F7AA22" w:rsidR="00854DCF" w:rsidRPr="00EA5E56" w:rsidRDefault="00854DCF" w:rsidP="00426102">
            <w:pPr>
              <w:numPr>
                <w:ilvl w:val="0"/>
                <w:numId w:val="30"/>
              </w:numPr>
              <w:autoSpaceDE w:val="0"/>
              <w:autoSpaceDN w:val="0"/>
              <w:adjustRightInd w:val="0"/>
              <w:spacing w:line="260" w:lineRule="atLeast"/>
              <w:contextualSpacing/>
              <w:jc w:val="both"/>
              <w:rPr>
                <w:rFonts w:ascii="Arial" w:eastAsia="Calibri" w:hAnsi="Arial" w:cs="Arial"/>
                <w:sz w:val="20"/>
                <w:szCs w:val="20"/>
                <w:lang w:eastAsia="en-US"/>
              </w:rPr>
            </w:pPr>
            <w:r w:rsidRPr="00EA5E56">
              <w:rPr>
                <w:rFonts w:ascii="Arial" w:eastAsia="Calibri" w:hAnsi="Arial" w:cs="Arial"/>
                <w:sz w:val="20"/>
                <w:szCs w:val="20"/>
                <w:lang w:eastAsia="en-US"/>
              </w:rPr>
              <w:t>katera</w:t>
            </w:r>
            <w:r w:rsidR="00A761C5" w:rsidRPr="00EA5E56">
              <w:rPr>
                <w:rFonts w:ascii="Arial" w:eastAsia="Calibri" w:hAnsi="Arial" w:cs="Arial"/>
                <w:sz w:val="20"/>
                <w:szCs w:val="20"/>
                <w:lang w:eastAsia="en-US"/>
              </w:rPr>
              <w:t xml:space="preserve"> rešitev</w:t>
            </w:r>
            <w:r w:rsidRPr="00EA5E56">
              <w:rPr>
                <w:rFonts w:ascii="Arial" w:eastAsia="Calibri" w:hAnsi="Arial" w:cs="Arial"/>
                <w:sz w:val="20"/>
                <w:szCs w:val="20"/>
                <w:lang w:eastAsia="en-US"/>
              </w:rPr>
              <w:t xml:space="preserve"> je bila uporabljena</w:t>
            </w:r>
          </w:p>
          <w:p w14:paraId="1137336B" w14:textId="77777777" w:rsidR="00854DCF" w:rsidRPr="00DC7686" w:rsidRDefault="00854DCF" w:rsidP="00426102">
            <w:pPr>
              <w:autoSpaceDE w:val="0"/>
              <w:autoSpaceDN w:val="0"/>
              <w:adjustRightInd w:val="0"/>
              <w:spacing w:line="260" w:lineRule="atLeast"/>
              <w:contextualSpacing/>
              <w:jc w:val="both"/>
              <w:rPr>
                <w:rFonts w:ascii="Arial" w:eastAsia="Calibri" w:hAnsi="Arial" w:cs="Arial"/>
                <w:sz w:val="20"/>
                <w:szCs w:val="20"/>
                <w:lang w:eastAsia="en-US"/>
              </w:rPr>
            </w:pPr>
          </w:p>
          <w:p w14:paraId="0DBC502A" w14:textId="77291350" w:rsidR="00854DCF" w:rsidRDefault="00DE412F" w:rsidP="00426102">
            <w:pPr>
              <w:numPr>
                <w:ilvl w:val="0"/>
                <w:numId w:val="30"/>
              </w:numPr>
              <w:autoSpaceDE w:val="0"/>
              <w:autoSpaceDN w:val="0"/>
              <w:adjustRightInd w:val="0"/>
              <w:spacing w:line="260" w:lineRule="atLeast"/>
              <w:contextualSpacing/>
              <w:jc w:val="both"/>
              <w:rPr>
                <w:rFonts w:ascii="Arial" w:eastAsia="Calibri" w:hAnsi="Arial" w:cs="Arial"/>
                <w:sz w:val="20"/>
                <w:szCs w:val="20"/>
              </w:rPr>
            </w:pPr>
            <w:r w:rsidRPr="0001386F">
              <w:rPr>
                <w:rFonts w:ascii="Arial" w:eastAsia="Calibri" w:hAnsi="Arial" w:cs="Arial"/>
                <w:sz w:val="20"/>
                <w:szCs w:val="20"/>
              </w:rPr>
              <w:t>na dan oddaje ponudbe</w:t>
            </w:r>
            <w:r w:rsidR="00854DCF">
              <w:rPr>
                <w:rFonts w:ascii="Arial" w:eastAsia="Calibri" w:hAnsi="Arial" w:cs="Arial"/>
                <w:sz w:val="20"/>
                <w:szCs w:val="20"/>
              </w:rPr>
              <w:t xml:space="preserve"> je prometni model v operativni uporabi</w:t>
            </w:r>
            <w:r w:rsidR="00854DCF" w:rsidRPr="00CC1009">
              <w:rPr>
                <w:rFonts w:ascii="Arial" w:eastAsia="Calibri" w:hAnsi="Arial" w:cs="Arial"/>
                <w:sz w:val="20"/>
                <w:szCs w:val="20"/>
              </w:rPr>
              <w:t>;</w:t>
            </w:r>
          </w:p>
          <w:p w14:paraId="0C5C08E5" w14:textId="77777777" w:rsidR="00854DCF" w:rsidRDefault="00854DCF" w:rsidP="00426102">
            <w:pPr>
              <w:spacing w:line="260" w:lineRule="atLeast"/>
              <w:rPr>
                <w:rFonts w:ascii="Arial" w:hAnsi="Arial"/>
                <w:i/>
                <w:iCs/>
                <w:sz w:val="20"/>
                <w:lang w:eastAsia="en-US"/>
              </w:rPr>
            </w:pPr>
          </w:p>
        </w:tc>
        <w:tc>
          <w:tcPr>
            <w:tcW w:w="4495" w:type="dxa"/>
            <w:tcBorders>
              <w:top w:val="single" w:sz="4" w:space="0" w:color="auto"/>
              <w:left w:val="single" w:sz="4" w:space="0" w:color="auto"/>
              <w:bottom w:val="single" w:sz="4" w:space="0" w:color="auto"/>
              <w:right w:val="single" w:sz="4" w:space="0" w:color="auto"/>
            </w:tcBorders>
          </w:tcPr>
          <w:p w14:paraId="41CDDE0E" w14:textId="77777777" w:rsidR="00854DCF" w:rsidRDefault="00854DCF" w:rsidP="00426102">
            <w:pPr>
              <w:spacing w:before="60" w:after="60"/>
              <w:jc w:val="center"/>
              <w:rPr>
                <w:rFonts w:ascii="Arial" w:hAnsi="Arial" w:cs="Arial"/>
                <w:bCs/>
                <w:iCs/>
                <w:sz w:val="20"/>
                <w:szCs w:val="20"/>
              </w:rPr>
            </w:pPr>
          </w:p>
          <w:p w14:paraId="11CCA704" w14:textId="77777777" w:rsidR="00854DCF" w:rsidRDefault="00854DCF" w:rsidP="00426102">
            <w:pPr>
              <w:spacing w:before="60" w:after="60"/>
              <w:jc w:val="center"/>
              <w:rPr>
                <w:rFonts w:ascii="Arial" w:hAnsi="Arial" w:cs="Arial"/>
                <w:bCs/>
                <w:iCs/>
                <w:sz w:val="20"/>
                <w:szCs w:val="20"/>
              </w:rPr>
            </w:pPr>
            <w:r w:rsidRPr="00E36A56">
              <w:rPr>
                <w:rFonts w:ascii="Arial" w:hAnsi="Arial" w:cs="Arial"/>
                <w:bCs/>
                <w:iCs/>
                <w:sz w:val="20"/>
                <w:szCs w:val="20"/>
              </w:rPr>
              <w:t>DA</w:t>
            </w:r>
            <w:r>
              <w:rPr>
                <w:rFonts w:ascii="Arial" w:hAnsi="Arial" w:cs="Arial"/>
                <w:bCs/>
                <w:iCs/>
                <w:sz w:val="20"/>
                <w:szCs w:val="20"/>
              </w:rPr>
              <w:t xml:space="preserve"> </w:t>
            </w:r>
            <w:r w:rsidRPr="00E36A56">
              <w:rPr>
                <w:rFonts w:ascii="Arial" w:hAnsi="Arial" w:cs="Arial"/>
                <w:bCs/>
                <w:iCs/>
                <w:sz w:val="20"/>
                <w:szCs w:val="20"/>
              </w:rPr>
              <w:t>/</w:t>
            </w:r>
            <w:r>
              <w:rPr>
                <w:rFonts w:ascii="Arial" w:hAnsi="Arial" w:cs="Arial"/>
                <w:bCs/>
                <w:iCs/>
                <w:sz w:val="20"/>
                <w:szCs w:val="20"/>
              </w:rPr>
              <w:t xml:space="preserve"> </w:t>
            </w:r>
            <w:r w:rsidRPr="00E36A56">
              <w:rPr>
                <w:rFonts w:ascii="Arial" w:hAnsi="Arial" w:cs="Arial"/>
                <w:bCs/>
                <w:iCs/>
                <w:sz w:val="20"/>
                <w:szCs w:val="20"/>
              </w:rPr>
              <w:t>NE</w:t>
            </w:r>
          </w:p>
          <w:p w14:paraId="732FF574" w14:textId="77777777" w:rsidR="00854DCF" w:rsidRDefault="00854DCF" w:rsidP="00426102">
            <w:pPr>
              <w:spacing w:before="60" w:after="60"/>
              <w:jc w:val="center"/>
              <w:rPr>
                <w:rFonts w:ascii="Arial" w:hAnsi="Arial" w:cs="Arial"/>
                <w:bCs/>
                <w:iCs/>
                <w:sz w:val="20"/>
                <w:szCs w:val="20"/>
              </w:rPr>
            </w:pPr>
          </w:p>
          <w:p w14:paraId="11E85B67" w14:textId="77777777" w:rsidR="00854DCF" w:rsidRDefault="00854DCF" w:rsidP="00426102">
            <w:pPr>
              <w:spacing w:before="60" w:after="60"/>
              <w:jc w:val="center"/>
              <w:rPr>
                <w:rFonts w:ascii="Arial" w:hAnsi="Arial" w:cs="Arial"/>
                <w:bCs/>
                <w:iCs/>
                <w:sz w:val="20"/>
                <w:szCs w:val="20"/>
              </w:rPr>
            </w:pPr>
          </w:p>
          <w:p w14:paraId="1A07466D" w14:textId="77777777" w:rsidR="00854DCF" w:rsidRDefault="00854DCF" w:rsidP="00426102">
            <w:pPr>
              <w:spacing w:before="60" w:after="60"/>
              <w:jc w:val="center"/>
              <w:rPr>
                <w:rFonts w:ascii="Arial" w:hAnsi="Arial" w:cs="Arial"/>
                <w:bCs/>
                <w:iCs/>
                <w:sz w:val="20"/>
                <w:szCs w:val="20"/>
              </w:rPr>
            </w:pPr>
            <w:r w:rsidRPr="00E36A56">
              <w:rPr>
                <w:rFonts w:ascii="Arial" w:hAnsi="Arial" w:cs="Arial"/>
                <w:bCs/>
                <w:iCs/>
                <w:sz w:val="20"/>
                <w:szCs w:val="20"/>
              </w:rPr>
              <w:t>DA</w:t>
            </w:r>
            <w:r>
              <w:rPr>
                <w:rFonts w:ascii="Arial" w:hAnsi="Arial" w:cs="Arial"/>
                <w:bCs/>
                <w:iCs/>
                <w:sz w:val="20"/>
                <w:szCs w:val="20"/>
              </w:rPr>
              <w:t xml:space="preserve"> </w:t>
            </w:r>
            <w:r w:rsidRPr="00E36A56">
              <w:rPr>
                <w:rFonts w:ascii="Arial" w:hAnsi="Arial" w:cs="Arial"/>
                <w:bCs/>
                <w:iCs/>
                <w:sz w:val="20"/>
                <w:szCs w:val="20"/>
              </w:rPr>
              <w:t>/</w:t>
            </w:r>
            <w:r>
              <w:rPr>
                <w:rFonts w:ascii="Arial" w:hAnsi="Arial" w:cs="Arial"/>
                <w:bCs/>
                <w:iCs/>
                <w:sz w:val="20"/>
                <w:szCs w:val="20"/>
              </w:rPr>
              <w:t xml:space="preserve"> </w:t>
            </w:r>
            <w:r w:rsidRPr="00E36A56">
              <w:rPr>
                <w:rFonts w:ascii="Arial" w:hAnsi="Arial" w:cs="Arial"/>
                <w:bCs/>
                <w:iCs/>
                <w:sz w:val="20"/>
                <w:szCs w:val="20"/>
              </w:rPr>
              <w:t>NE</w:t>
            </w:r>
          </w:p>
          <w:p w14:paraId="24258C6E" w14:textId="77777777" w:rsidR="00854DCF" w:rsidRDefault="00854DCF" w:rsidP="00426102">
            <w:pPr>
              <w:spacing w:before="60" w:after="60"/>
              <w:jc w:val="center"/>
              <w:rPr>
                <w:rFonts w:ascii="Arial" w:hAnsi="Arial" w:cs="Arial"/>
                <w:bCs/>
                <w:iCs/>
                <w:sz w:val="20"/>
                <w:szCs w:val="20"/>
              </w:rPr>
            </w:pPr>
          </w:p>
          <w:p w14:paraId="4F8920B7" w14:textId="77777777" w:rsidR="00854DCF" w:rsidRDefault="00854DCF" w:rsidP="00426102">
            <w:pPr>
              <w:spacing w:before="60" w:after="60"/>
              <w:jc w:val="center"/>
              <w:rPr>
                <w:rFonts w:ascii="Arial" w:hAnsi="Arial" w:cs="Arial"/>
                <w:bCs/>
                <w:iCs/>
                <w:sz w:val="20"/>
                <w:szCs w:val="20"/>
              </w:rPr>
            </w:pPr>
          </w:p>
          <w:p w14:paraId="5AB8F4A1" w14:textId="77777777" w:rsidR="00854DCF" w:rsidRDefault="00854DCF" w:rsidP="00426102">
            <w:pPr>
              <w:spacing w:before="60" w:after="60"/>
              <w:rPr>
                <w:rFonts w:ascii="Arial" w:hAnsi="Arial" w:cs="Arial"/>
                <w:bCs/>
                <w:iCs/>
                <w:sz w:val="20"/>
                <w:szCs w:val="20"/>
              </w:rPr>
            </w:pPr>
          </w:p>
          <w:p w14:paraId="048DB0C3" w14:textId="77777777" w:rsidR="00854DCF" w:rsidRDefault="00854DCF" w:rsidP="00426102">
            <w:pPr>
              <w:spacing w:before="60" w:after="60"/>
              <w:rPr>
                <w:rFonts w:ascii="Arial" w:hAnsi="Arial" w:cs="Arial"/>
                <w:bCs/>
                <w:iCs/>
                <w:sz w:val="20"/>
                <w:szCs w:val="20"/>
              </w:rPr>
            </w:pPr>
            <w:r>
              <w:rPr>
                <w:rFonts w:ascii="Arial" w:hAnsi="Arial" w:cs="Arial"/>
                <w:bCs/>
                <w:iCs/>
                <w:sz w:val="20"/>
                <w:szCs w:val="20"/>
              </w:rPr>
              <w:t>Št. prebivalcev: ____________________________</w:t>
            </w:r>
          </w:p>
          <w:p w14:paraId="4AC2EE5F" w14:textId="77777777" w:rsidR="00854DCF" w:rsidRDefault="00854DCF" w:rsidP="00426102">
            <w:pPr>
              <w:spacing w:before="60" w:after="60"/>
              <w:jc w:val="center"/>
              <w:rPr>
                <w:rFonts w:ascii="Arial" w:hAnsi="Arial" w:cs="Arial"/>
                <w:bCs/>
                <w:iCs/>
                <w:sz w:val="20"/>
                <w:szCs w:val="20"/>
              </w:rPr>
            </w:pPr>
          </w:p>
          <w:p w14:paraId="333FA1EE" w14:textId="77777777" w:rsidR="00854DCF" w:rsidRDefault="00854DCF" w:rsidP="00426102">
            <w:pPr>
              <w:spacing w:before="60" w:after="60"/>
              <w:rPr>
                <w:rFonts w:ascii="Arial" w:hAnsi="Arial" w:cs="Arial"/>
                <w:bCs/>
                <w:iCs/>
                <w:sz w:val="20"/>
                <w:szCs w:val="20"/>
              </w:rPr>
            </w:pPr>
          </w:p>
          <w:p w14:paraId="2B34051F" w14:textId="77777777" w:rsidR="00854DCF" w:rsidRDefault="00854DCF" w:rsidP="00426102">
            <w:pPr>
              <w:spacing w:before="60" w:after="60"/>
              <w:rPr>
                <w:rFonts w:ascii="Arial" w:hAnsi="Arial" w:cs="Arial"/>
                <w:bCs/>
                <w:iCs/>
                <w:sz w:val="20"/>
                <w:szCs w:val="20"/>
              </w:rPr>
            </w:pPr>
            <w:r>
              <w:rPr>
                <w:rFonts w:ascii="Arial" w:hAnsi="Arial" w:cs="Arial"/>
                <w:bCs/>
                <w:iCs/>
                <w:sz w:val="20"/>
                <w:szCs w:val="20"/>
              </w:rPr>
              <w:t>Rešitev: _______________________</w:t>
            </w:r>
          </w:p>
          <w:p w14:paraId="05B5520E" w14:textId="77777777" w:rsidR="00854DCF" w:rsidRDefault="00854DCF" w:rsidP="00426102">
            <w:pPr>
              <w:spacing w:before="60" w:after="60"/>
              <w:jc w:val="center"/>
              <w:rPr>
                <w:rFonts w:ascii="Arial" w:hAnsi="Arial" w:cs="Arial"/>
                <w:bCs/>
                <w:iCs/>
                <w:sz w:val="20"/>
                <w:szCs w:val="20"/>
              </w:rPr>
            </w:pPr>
          </w:p>
          <w:p w14:paraId="181983C2" w14:textId="77777777" w:rsidR="00854DCF" w:rsidRDefault="00854DCF" w:rsidP="00426102">
            <w:pPr>
              <w:spacing w:before="60" w:after="60"/>
              <w:jc w:val="center"/>
              <w:rPr>
                <w:rFonts w:ascii="Arial" w:hAnsi="Arial" w:cs="Arial"/>
                <w:bCs/>
                <w:iCs/>
                <w:sz w:val="20"/>
                <w:szCs w:val="20"/>
              </w:rPr>
            </w:pPr>
          </w:p>
          <w:p w14:paraId="25E06472" w14:textId="77777777" w:rsidR="00854DCF" w:rsidRDefault="00854DCF" w:rsidP="00426102">
            <w:pPr>
              <w:spacing w:before="60" w:after="60"/>
              <w:jc w:val="center"/>
              <w:rPr>
                <w:rFonts w:ascii="Arial" w:hAnsi="Arial" w:cs="Arial"/>
                <w:bCs/>
                <w:iCs/>
                <w:sz w:val="20"/>
                <w:szCs w:val="20"/>
              </w:rPr>
            </w:pPr>
            <w:r w:rsidRPr="00E36A56">
              <w:rPr>
                <w:rFonts w:ascii="Arial" w:hAnsi="Arial" w:cs="Arial"/>
                <w:bCs/>
                <w:iCs/>
                <w:sz w:val="20"/>
                <w:szCs w:val="20"/>
              </w:rPr>
              <w:t>DA</w:t>
            </w:r>
            <w:r>
              <w:rPr>
                <w:rFonts w:ascii="Arial" w:hAnsi="Arial" w:cs="Arial"/>
                <w:bCs/>
                <w:iCs/>
                <w:sz w:val="20"/>
                <w:szCs w:val="20"/>
              </w:rPr>
              <w:t xml:space="preserve"> </w:t>
            </w:r>
            <w:r w:rsidRPr="00E36A56">
              <w:rPr>
                <w:rFonts w:ascii="Arial" w:hAnsi="Arial" w:cs="Arial"/>
                <w:bCs/>
                <w:iCs/>
                <w:sz w:val="20"/>
                <w:szCs w:val="20"/>
              </w:rPr>
              <w:t>/</w:t>
            </w:r>
            <w:r>
              <w:rPr>
                <w:rFonts w:ascii="Arial" w:hAnsi="Arial" w:cs="Arial"/>
                <w:bCs/>
                <w:iCs/>
                <w:sz w:val="20"/>
                <w:szCs w:val="20"/>
              </w:rPr>
              <w:t xml:space="preserve"> </w:t>
            </w:r>
            <w:r w:rsidRPr="00E36A56">
              <w:rPr>
                <w:rFonts w:ascii="Arial" w:hAnsi="Arial" w:cs="Arial"/>
                <w:bCs/>
                <w:iCs/>
                <w:sz w:val="20"/>
                <w:szCs w:val="20"/>
              </w:rPr>
              <w:t>NE</w:t>
            </w:r>
          </w:p>
          <w:p w14:paraId="2C7A4162" w14:textId="77777777" w:rsidR="00854DCF" w:rsidRPr="003A3127" w:rsidRDefault="00854DCF" w:rsidP="00426102">
            <w:pPr>
              <w:spacing w:line="260" w:lineRule="atLeast"/>
              <w:rPr>
                <w:rFonts w:ascii="Arial" w:hAnsi="Arial"/>
                <w:b/>
                <w:bCs/>
                <w:i/>
                <w:iCs/>
                <w:sz w:val="20"/>
                <w:lang w:eastAsia="en-US"/>
              </w:rPr>
            </w:pPr>
          </w:p>
        </w:tc>
      </w:tr>
    </w:tbl>
    <w:p w14:paraId="00975D5C" w14:textId="6B23B0FA" w:rsidR="00854DCF" w:rsidRDefault="00854DCF" w:rsidP="003A3127">
      <w:pPr>
        <w:suppressAutoHyphens/>
        <w:rPr>
          <w:rFonts w:ascii="Arial" w:hAnsi="Arial" w:cs="Arial"/>
          <w:b/>
          <w:sz w:val="20"/>
          <w:szCs w:val="20"/>
          <w:lang w:eastAsia="ar-SA"/>
        </w:rPr>
      </w:pPr>
    </w:p>
    <w:tbl>
      <w:tblPr>
        <w:tblW w:w="0" w:type="auto"/>
        <w:tblInd w:w="392" w:type="dxa"/>
        <w:tblLook w:val="01E0" w:firstRow="1" w:lastRow="1" w:firstColumn="1" w:lastColumn="1" w:noHBand="0" w:noVBand="0"/>
      </w:tblPr>
      <w:tblGrid>
        <w:gridCol w:w="3827"/>
        <w:gridCol w:w="4495"/>
      </w:tblGrid>
      <w:tr w:rsidR="00A761C5" w:rsidRPr="003A3127" w14:paraId="0D57BDDA" w14:textId="77777777" w:rsidTr="00426102">
        <w:tc>
          <w:tcPr>
            <w:tcW w:w="3827" w:type="dxa"/>
            <w:tcBorders>
              <w:top w:val="single" w:sz="4" w:space="0" w:color="auto"/>
              <w:left w:val="single" w:sz="4" w:space="0" w:color="auto"/>
              <w:bottom w:val="single" w:sz="4" w:space="0" w:color="auto"/>
              <w:right w:val="single" w:sz="4" w:space="0" w:color="auto"/>
            </w:tcBorders>
          </w:tcPr>
          <w:p w14:paraId="1A7EF807" w14:textId="78098F6C" w:rsidR="00A761C5" w:rsidRPr="003A3127" w:rsidRDefault="00A761C5" w:rsidP="00A761C5">
            <w:pPr>
              <w:spacing w:line="260" w:lineRule="atLeast"/>
              <w:rPr>
                <w:rFonts w:ascii="Arial" w:hAnsi="Arial"/>
                <w:b/>
                <w:bCs/>
                <w:i/>
                <w:iCs/>
                <w:sz w:val="20"/>
                <w:lang w:eastAsia="en-US"/>
              </w:rPr>
            </w:pPr>
            <w:r w:rsidRPr="003A3127">
              <w:rPr>
                <w:rFonts w:ascii="Arial" w:hAnsi="Arial"/>
                <w:b/>
                <w:bCs/>
                <w:i/>
                <w:iCs/>
                <w:sz w:val="20"/>
                <w:lang w:eastAsia="en-US"/>
              </w:rPr>
              <w:t xml:space="preserve">Naziv referenčnega projekta </w:t>
            </w:r>
            <w:r>
              <w:rPr>
                <w:rFonts w:ascii="Arial" w:hAnsi="Arial"/>
                <w:b/>
                <w:bCs/>
                <w:i/>
                <w:iCs/>
                <w:sz w:val="20"/>
                <w:lang w:eastAsia="en-US"/>
              </w:rPr>
              <w:t xml:space="preserve">2 </w:t>
            </w:r>
            <w:r w:rsidRPr="003A3127">
              <w:rPr>
                <w:rFonts w:ascii="Arial" w:hAnsi="Arial"/>
                <w:b/>
                <w:bCs/>
                <w:i/>
                <w:iCs/>
                <w:sz w:val="20"/>
                <w:lang w:eastAsia="en-US"/>
              </w:rPr>
              <w:t xml:space="preserve">za </w:t>
            </w:r>
            <w:r>
              <w:rPr>
                <w:rFonts w:ascii="Arial" w:hAnsi="Arial"/>
                <w:b/>
                <w:bCs/>
                <w:i/>
                <w:iCs/>
                <w:sz w:val="20"/>
                <w:lang w:eastAsia="en-US"/>
              </w:rPr>
              <w:t>PROMETNEGA INŽENIRJA, STROKOVNJAKA</w:t>
            </w:r>
            <w:r w:rsidRPr="003A3127">
              <w:rPr>
                <w:rFonts w:ascii="Arial" w:hAnsi="Arial"/>
                <w:b/>
                <w:bCs/>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3FDDEC4" w14:textId="77777777" w:rsidR="00A761C5" w:rsidRPr="003A3127" w:rsidRDefault="00A761C5" w:rsidP="00426102">
            <w:pPr>
              <w:spacing w:line="260" w:lineRule="atLeast"/>
              <w:rPr>
                <w:rFonts w:ascii="Arial" w:hAnsi="Arial"/>
                <w:b/>
                <w:bCs/>
                <w:i/>
                <w:iCs/>
                <w:sz w:val="20"/>
                <w:lang w:eastAsia="en-US"/>
              </w:rPr>
            </w:pPr>
          </w:p>
        </w:tc>
      </w:tr>
      <w:tr w:rsidR="00A761C5" w:rsidRPr="003A3127" w14:paraId="64276523" w14:textId="77777777" w:rsidTr="00426102">
        <w:tc>
          <w:tcPr>
            <w:tcW w:w="3827" w:type="dxa"/>
            <w:tcBorders>
              <w:top w:val="single" w:sz="4" w:space="0" w:color="auto"/>
              <w:left w:val="single" w:sz="4" w:space="0" w:color="auto"/>
              <w:bottom w:val="single" w:sz="4" w:space="0" w:color="auto"/>
              <w:right w:val="single" w:sz="4" w:space="0" w:color="auto"/>
            </w:tcBorders>
          </w:tcPr>
          <w:p w14:paraId="7A1B13F5" w14:textId="77777777" w:rsidR="00A761C5" w:rsidRPr="003A3127" w:rsidRDefault="00A761C5" w:rsidP="00426102">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BD98DF2" w14:textId="77777777" w:rsidR="00A761C5" w:rsidRPr="003A3127" w:rsidRDefault="00A761C5" w:rsidP="00426102">
            <w:pPr>
              <w:spacing w:line="260" w:lineRule="atLeast"/>
              <w:rPr>
                <w:rFonts w:ascii="Arial" w:hAnsi="Arial"/>
                <w:b/>
                <w:bCs/>
                <w:i/>
                <w:iCs/>
                <w:sz w:val="20"/>
                <w:lang w:eastAsia="en-US"/>
              </w:rPr>
            </w:pPr>
          </w:p>
        </w:tc>
      </w:tr>
      <w:tr w:rsidR="00A761C5" w:rsidRPr="003A3127" w14:paraId="7B4E4630" w14:textId="77777777" w:rsidTr="00426102">
        <w:tc>
          <w:tcPr>
            <w:tcW w:w="3827" w:type="dxa"/>
            <w:tcBorders>
              <w:top w:val="single" w:sz="4" w:space="0" w:color="auto"/>
              <w:left w:val="single" w:sz="4" w:space="0" w:color="auto"/>
              <w:bottom w:val="single" w:sz="4" w:space="0" w:color="auto"/>
              <w:right w:val="single" w:sz="4" w:space="0" w:color="auto"/>
            </w:tcBorders>
          </w:tcPr>
          <w:p w14:paraId="565FE307" w14:textId="77777777" w:rsidR="00A761C5" w:rsidRPr="003A3127" w:rsidRDefault="00A761C5" w:rsidP="00426102">
            <w:pPr>
              <w:spacing w:line="260" w:lineRule="atLeast"/>
              <w:rPr>
                <w:rFonts w:ascii="Arial" w:hAnsi="Arial"/>
                <w:i/>
                <w:iCs/>
                <w:sz w:val="20"/>
                <w:lang w:eastAsia="en-US"/>
              </w:rPr>
            </w:pPr>
            <w:r w:rsidRPr="003A3127">
              <w:rPr>
                <w:rFonts w:ascii="Arial" w:hAnsi="Arial"/>
                <w:i/>
                <w:iCs/>
                <w:sz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3795724A" w14:textId="77777777" w:rsidR="00A761C5" w:rsidRPr="003A3127" w:rsidRDefault="00A761C5" w:rsidP="00426102">
            <w:pPr>
              <w:spacing w:line="260" w:lineRule="atLeast"/>
              <w:rPr>
                <w:rFonts w:ascii="Arial" w:hAnsi="Arial"/>
                <w:b/>
                <w:bCs/>
                <w:i/>
                <w:iCs/>
                <w:sz w:val="20"/>
                <w:lang w:eastAsia="en-US"/>
              </w:rPr>
            </w:pPr>
          </w:p>
        </w:tc>
      </w:tr>
      <w:tr w:rsidR="00A761C5" w:rsidRPr="003A3127" w14:paraId="6062B1A7" w14:textId="77777777" w:rsidTr="00426102">
        <w:tc>
          <w:tcPr>
            <w:tcW w:w="3827" w:type="dxa"/>
            <w:tcBorders>
              <w:top w:val="single" w:sz="4" w:space="0" w:color="auto"/>
              <w:left w:val="single" w:sz="4" w:space="0" w:color="auto"/>
              <w:bottom w:val="single" w:sz="4" w:space="0" w:color="auto"/>
              <w:right w:val="single" w:sz="4" w:space="0" w:color="auto"/>
            </w:tcBorders>
          </w:tcPr>
          <w:p w14:paraId="04E7A051" w14:textId="77777777" w:rsidR="00A761C5" w:rsidRPr="003A3127" w:rsidRDefault="00A761C5" w:rsidP="00426102">
            <w:pPr>
              <w:spacing w:line="260" w:lineRule="atLeast"/>
              <w:rPr>
                <w:rFonts w:ascii="Arial" w:hAnsi="Arial"/>
                <w:i/>
                <w:iCs/>
                <w:sz w:val="20"/>
                <w:lang w:eastAsia="en-US"/>
              </w:rPr>
            </w:pPr>
            <w:r w:rsidRPr="003A3127">
              <w:rPr>
                <w:rFonts w:ascii="Arial" w:hAnsi="Arial"/>
                <w:i/>
                <w:iCs/>
                <w:sz w:val="20"/>
                <w:lang w:eastAsia="en-US"/>
              </w:rPr>
              <w:t xml:space="preserve">Krajši opis projekta, iz katerega bo razvidno, ali po vsebini ustreza merilu javnega naročila </w:t>
            </w:r>
          </w:p>
        </w:tc>
        <w:tc>
          <w:tcPr>
            <w:tcW w:w="4495" w:type="dxa"/>
            <w:tcBorders>
              <w:top w:val="single" w:sz="4" w:space="0" w:color="auto"/>
              <w:left w:val="single" w:sz="4" w:space="0" w:color="auto"/>
              <w:bottom w:val="single" w:sz="4" w:space="0" w:color="auto"/>
              <w:right w:val="single" w:sz="4" w:space="0" w:color="auto"/>
            </w:tcBorders>
          </w:tcPr>
          <w:p w14:paraId="44FE0716" w14:textId="77777777" w:rsidR="00A761C5" w:rsidRPr="003A3127" w:rsidRDefault="00A761C5" w:rsidP="00426102">
            <w:pPr>
              <w:spacing w:line="260" w:lineRule="atLeast"/>
              <w:rPr>
                <w:rFonts w:ascii="Arial" w:hAnsi="Arial"/>
                <w:b/>
                <w:bCs/>
                <w:i/>
                <w:iCs/>
                <w:sz w:val="20"/>
                <w:lang w:eastAsia="en-US"/>
              </w:rPr>
            </w:pPr>
          </w:p>
        </w:tc>
      </w:tr>
      <w:tr w:rsidR="00A761C5" w:rsidRPr="003A3127" w14:paraId="321789FE" w14:textId="77777777" w:rsidTr="00426102">
        <w:tc>
          <w:tcPr>
            <w:tcW w:w="3827" w:type="dxa"/>
            <w:tcBorders>
              <w:top w:val="single" w:sz="4" w:space="0" w:color="auto"/>
              <w:left w:val="single" w:sz="4" w:space="0" w:color="auto"/>
              <w:bottom w:val="single" w:sz="4" w:space="0" w:color="auto"/>
              <w:right w:val="single" w:sz="4" w:space="0" w:color="auto"/>
            </w:tcBorders>
          </w:tcPr>
          <w:p w14:paraId="45464BA1" w14:textId="77777777" w:rsidR="00A761C5" w:rsidRPr="003A3127" w:rsidRDefault="00A761C5" w:rsidP="00426102">
            <w:pPr>
              <w:spacing w:line="260" w:lineRule="atLeast"/>
              <w:rPr>
                <w:rFonts w:ascii="Arial" w:hAnsi="Arial"/>
                <w:i/>
                <w:iCs/>
                <w:sz w:val="20"/>
                <w:lang w:eastAsia="en-US"/>
              </w:rPr>
            </w:pPr>
            <w:r>
              <w:rPr>
                <w:rFonts w:ascii="Arial" w:hAnsi="Arial"/>
                <w:i/>
                <w:iCs/>
                <w:sz w:val="20"/>
                <w:lang w:eastAsia="en-US"/>
              </w:rPr>
              <w:t>Vrednost projekta v EUR brez DDV:</w:t>
            </w:r>
          </w:p>
        </w:tc>
        <w:tc>
          <w:tcPr>
            <w:tcW w:w="4495" w:type="dxa"/>
            <w:tcBorders>
              <w:top w:val="single" w:sz="4" w:space="0" w:color="auto"/>
              <w:left w:val="single" w:sz="4" w:space="0" w:color="auto"/>
              <w:bottom w:val="single" w:sz="4" w:space="0" w:color="auto"/>
              <w:right w:val="single" w:sz="4" w:space="0" w:color="auto"/>
            </w:tcBorders>
          </w:tcPr>
          <w:p w14:paraId="34D031E9" w14:textId="77777777" w:rsidR="00A761C5" w:rsidRPr="003A3127" w:rsidRDefault="00A761C5" w:rsidP="00426102">
            <w:pPr>
              <w:spacing w:line="260" w:lineRule="atLeast"/>
              <w:rPr>
                <w:rFonts w:ascii="Arial" w:hAnsi="Arial"/>
                <w:b/>
                <w:bCs/>
                <w:i/>
                <w:iCs/>
                <w:sz w:val="20"/>
                <w:lang w:eastAsia="en-US"/>
              </w:rPr>
            </w:pPr>
          </w:p>
        </w:tc>
      </w:tr>
      <w:tr w:rsidR="00A761C5" w:rsidRPr="003A3127" w14:paraId="5CCC2709" w14:textId="77777777" w:rsidTr="00426102">
        <w:tc>
          <w:tcPr>
            <w:tcW w:w="3827" w:type="dxa"/>
            <w:tcBorders>
              <w:top w:val="single" w:sz="4" w:space="0" w:color="auto"/>
              <w:left w:val="single" w:sz="4" w:space="0" w:color="auto"/>
              <w:bottom w:val="single" w:sz="4" w:space="0" w:color="auto"/>
              <w:right w:val="single" w:sz="4" w:space="0" w:color="auto"/>
            </w:tcBorders>
          </w:tcPr>
          <w:p w14:paraId="4C15A0A7" w14:textId="77777777" w:rsidR="00A761C5" w:rsidRPr="00F703F2" w:rsidRDefault="00A761C5" w:rsidP="00426102">
            <w:pPr>
              <w:spacing w:line="260" w:lineRule="atLeast"/>
              <w:rPr>
                <w:rFonts w:ascii="Arial" w:hAnsi="Arial" w:cs="Arial"/>
                <w:i/>
                <w:iCs/>
                <w:sz w:val="20"/>
                <w:lang w:eastAsia="en-US"/>
              </w:rPr>
            </w:pPr>
            <w:r>
              <w:rPr>
                <w:rFonts w:ascii="Arial" w:hAnsi="Arial" w:cs="Arial"/>
                <w:i/>
                <w:iCs/>
                <w:sz w:val="20"/>
                <w:lang w:eastAsia="en-US"/>
              </w:rPr>
              <w:t>Lastnosti referenčnega projektna:</w:t>
            </w:r>
          </w:p>
          <w:p w14:paraId="74C0F62A" w14:textId="77777777" w:rsidR="00A761C5" w:rsidRDefault="00A761C5" w:rsidP="00426102">
            <w:pPr>
              <w:numPr>
                <w:ilvl w:val="0"/>
                <w:numId w:val="30"/>
              </w:numPr>
              <w:autoSpaceDE w:val="0"/>
              <w:autoSpaceDN w:val="0"/>
              <w:adjustRightInd w:val="0"/>
              <w:spacing w:line="260" w:lineRule="atLeast"/>
              <w:contextualSpacing/>
              <w:jc w:val="both"/>
              <w:rPr>
                <w:rFonts w:ascii="Arial" w:eastAsia="Calibri" w:hAnsi="Arial" w:cs="Arial"/>
                <w:sz w:val="20"/>
                <w:szCs w:val="20"/>
                <w:lang w:eastAsia="en-US"/>
              </w:rPr>
            </w:pPr>
            <w:r>
              <w:rPr>
                <w:rFonts w:ascii="Arial" w:eastAsia="Calibri" w:hAnsi="Arial" w:cs="Arial"/>
                <w:sz w:val="20"/>
                <w:szCs w:val="20"/>
                <w:lang w:eastAsia="en-US"/>
              </w:rPr>
              <w:t>gre za projekt izdelave prometnega modela</w:t>
            </w:r>
            <w:r w:rsidRPr="00AF0C95">
              <w:rPr>
                <w:rFonts w:ascii="Arial" w:eastAsia="Calibri" w:hAnsi="Arial" w:cs="Arial"/>
                <w:sz w:val="20"/>
                <w:szCs w:val="20"/>
                <w:lang w:eastAsia="en-US"/>
              </w:rPr>
              <w:t>;</w:t>
            </w:r>
          </w:p>
          <w:p w14:paraId="29B09EBF" w14:textId="77777777" w:rsidR="00A761C5" w:rsidRDefault="00A761C5" w:rsidP="00426102">
            <w:pPr>
              <w:autoSpaceDE w:val="0"/>
              <w:autoSpaceDN w:val="0"/>
              <w:adjustRightInd w:val="0"/>
              <w:spacing w:line="260" w:lineRule="atLeast"/>
              <w:ind w:left="720"/>
              <w:contextualSpacing/>
              <w:jc w:val="both"/>
              <w:rPr>
                <w:rFonts w:ascii="Arial" w:eastAsia="Calibri" w:hAnsi="Arial" w:cs="Arial"/>
                <w:sz w:val="20"/>
                <w:szCs w:val="20"/>
                <w:lang w:eastAsia="en-US"/>
              </w:rPr>
            </w:pPr>
          </w:p>
          <w:p w14:paraId="77C6D808" w14:textId="77777777" w:rsidR="00A761C5" w:rsidRDefault="00A761C5" w:rsidP="00426102">
            <w:pPr>
              <w:numPr>
                <w:ilvl w:val="0"/>
                <w:numId w:val="30"/>
              </w:numPr>
              <w:autoSpaceDE w:val="0"/>
              <w:autoSpaceDN w:val="0"/>
              <w:adjustRightInd w:val="0"/>
              <w:spacing w:line="260" w:lineRule="atLeast"/>
              <w:contextualSpacing/>
              <w:jc w:val="both"/>
              <w:rPr>
                <w:rFonts w:ascii="Arial" w:eastAsia="Calibri" w:hAnsi="Arial" w:cs="Arial"/>
                <w:sz w:val="20"/>
                <w:szCs w:val="20"/>
                <w:lang w:eastAsia="en-US"/>
              </w:rPr>
            </w:pPr>
            <w:r>
              <w:rPr>
                <w:rFonts w:ascii="Arial" w:eastAsia="Calibri" w:hAnsi="Arial" w:cs="Arial"/>
                <w:sz w:val="20"/>
                <w:szCs w:val="20"/>
                <w:lang w:eastAsia="en-US"/>
              </w:rPr>
              <w:t>prometni model vsebuje državno in lokalno, oziroma primarno in sekundarno cestno omrežje do nivoja ulice</w:t>
            </w:r>
            <w:r w:rsidRPr="00AF0C95">
              <w:rPr>
                <w:rFonts w:ascii="Arial" w:eastAsia="Calibri" w:hAnsi="Arial" w:cs="Arial"/>
                <w:sz w:val="20"/>
                <w:szCs w:val="20"/>
                <w:lang w:eastAsia="en-US"/>
              </w:rPr>
              <w:t>;</w:t>
            </w:r>
          </w:p>
          <w:p w14:paraId="225A9229" w14:textId="77777777" w:rsidR="00A761C5" w:rsidRDefault="00A761C5" w:rsidP="00426102">
            <w:pPr>
              <w:autoSpaceDE w:val="0"/>
              <w:autoSpaceDN w:val="0"/>
              <w:adjustRightInd w:val="0"/>
              <w:spacing w:line="260" w:lineRule="atLeast"/>
              <w:contextualSpacing/>
              <w:jc w:val="both"/>
              <w:rPr>
                <w:rFonts w:ascii="Arial" w:eastAsia="Calibri" w:hAnsi="Arial" w:cs="Arial"/>
                <w:sz w:val="20"/>
                <w:szCs w:val="20"/>
                <w:lang w:eastAsia="en-US"/>
              </w:rPr>
            </w:pPr>
          </w:p>
          <w:p w14:paraId="07A5EE10" w14:textId="77777777" w:rsidR="00A761C5" w:rsidRDefault="00A761C5" w:rsidP="00426102">
            <w:pPr>
              <w:numPr>
                <w:ilvl w:val="0"/>
                <w:numId w:val="30"/>
              </w:numPr>
              <w:autoSpaceDE w:val="0"/>
              <w:autoSpaceDN w:val="0"/>
              <w:adjustRightInd w:val="0"/>
              <w:spacing w:line="260" w:lineRule="atLeast"/>
              <w:contextualSpacing/>
              <w:jc w:val="both"/>
              <w:rPr>
                <w:rFonts w:ascii="Arial" w:eastAsia="Calibri" w:hAnsi="Arial" w:cs="Arial"/>
                <w:sz w:val="20"/>
                <w:szCs w:val="20"/>
                <w:lang w:eastAsia="en-US"/>
              </w:rPr>
            </w:pPr>
            <w:r>
              <w:rPr>
                <w:rFonts w:ascii="Arial" w:eastAsia="Calibri" w:hAnsi="Arial" w:cs="Arial"/>
                <w:sz w:val="20"/>
                <w:szCs w:val="20"/>
                <w:lang w:eastAsia="en-US"/>
              </w:rPr>
              <w:t>navedba števila prebivalcev v obravnavanem območju prometnega modela</w:t>
            </w:r>
            <w:r w:rsidRPr="00AF0C95">
              <w:rPr>
                <w:rFonts w:ascii="Arial" w:eastAsia="Calibri" w:hAnsi="Arial" w:cs="Arial"/>
                <w:sz w:val="20"/>
                <w:szCs w:val="20"/>
                <w:lang w:eastAsia="en-US"/>
              </w:rPr>
              <w:t>;</w:t>
            </w:r>
          </w:p>
          <w:p w14:paraId="03AA9403" w14:textId="77777777" w:rsidR="00A761C5" w:rsidRDefault="00A761C5" w:rsidP="00426102">
            <w:pPr>
              <w:autoSpaceDE w:val="0"/>
              <w:autoSpaceDN w:val="0"/>
              <w:adjustRightInd w:val="0"/>
              <w:spacing w:line="260" w:lineRule="atLeast"/>
              <w:contextualSpacing/>
              <w:jc w:val="both"/>
              <w:rPr>
                <w:rFonts w:ascii="Arial" w:eastAsia="Calibri" w:hAnsi="Arial" w:cs="Arial"/>
                <w:sz w:val="20"/>
                <w:szCs w:val="20"/>
                <w:lang w:eastAsia="en-US"/>
              </w:rPr>
            </w:pPr>
          </w:p>
          <w:p w14:paraId="41FCF368" w14:textId="77777777" w:rsidR="00A761C5" w:rsidRPr="00EA5E56" w:rsidRDefault="00A761C5" w:rsidP="00426102">
            <w:pPr>
              <w:numPr>
                <w:ilvl w:val="0"/>
                <w:numId w:val="30"/>
              </w:numPr>
              <w:autoSpaceDE w:val="0"/>
              <w:autoSpaceDN w:val="0"/>
              <w:adjustRightInd w:val="0"/>
              <w:spacing w:line="260" w:lineRule="atLeast"/>
              <w:contextualSpacing/>
              <w:jc w:val="both"/>
              <w:rPr>
                <w:rFonts w:ascii="Arial" w:eastAsia="Calibri" w:hAnsi="Arial" w:cs="Arial"/>
                <w:sz w:val="20"/>
                <w:szCs w:val="20"/>
                <w:lang w:eastAsia="en-US"/>
              </w:rPr>
            </w:pPr>
            <w:r w:rsidRPr="00EA5E56">
              <w:rPr>
                <w:rFonts w:ascii="Arial" w:eastAsia="Calibri" w:hAnsi="Arial" w:cs="Arial"/>
                <w:sz w:val="20"/>
                <w:szCs w:val="20"/>
                <w:lang w:eastAsia="en-US"/>
              </w:rPr>
              <w:t>katera rešitev je bila uporabljena</w:t>
            </w:r>
          </w:p>
          <w:p w14:paraId="2012BF17" w14:textId="77777777" w:rsidR="00A761C5" w:rsidRPr="00DC7686" w:rsidRDefault="00A761C5" w:rsidP="00426102">
            <w:pPr>
              <w:autoSpaceDE w:val="0"/>
              <w:autoSpaceDN w:val="0"/>
              <w:adjustRightInd w:val="0"/>
              <w:spacing w:line="260" w:lineRule="atLeast"/>
              <w:contextualSpacing/>
              <w:jc w:val="both"/>
              <w:rPr>
                <w:rFonts w:ascii="Arial" w:eastAsia="Calibri" w:hAnsi="Arial" w:cs="Arial"/>
                <w:sz w:val="20"/>
                <w:szCs w:val="20"/>
                <w:lang w:eastAsia="en-US"/>
              </w:rPr>
            </w:pPr>
          </w:p>
          <w:p w14:paraId="0A3994D3" w14:textId="3BC1D587" w:rsidR="00A761C5" w:rsidRDefault="00DE412F" w:rsidP="00426102">
            <w:pPr>
              <w:numPr>
                <w:ilvl w:val="0"/>
                <w:numId w:val="30"/>
              </w:numPr>
              <w:autoSpaceDE w:val="0"/>
              <w:autoSpaceDN w:val="0"/>
              <w:adjustRightInd w:val="0"/>
              <w:spacing w:line="260" w:lineRule="atLeast"/>
              <w:contextualSpacing/>
              <w:jc w:val="both"/>
              <w:rPr>
                <w:rFonts w:ascii="Arial" w:eastAsia="Calibri" w:hAnsi="Arial" w:cs="Arial"/>
                <w:sz w:val="20"/>
                <w:szCs w:val="20"/>
              </w:rPr>
            </w:pPr>
            <w:r w:rsidRPr="0001386F">
              <w:rPr>
                <w:rFonts w:ascii="Arial" w:eastAsia="Calibri" w:hAnsi="Arial" w:cs="Arial"/>
                <w:sz w:val="20"/>
                <w:szCs w:val="20"/>
              </w:rPr>
              <w:t>na dan oddaje ponudbe</w:t>
            </w:r>
            <w:r w:rsidR="00A761C5">
              <w:rPr>
                <w:rFonts w:ascii="Arial" w:eastAsia="Calibri" w:hAnsi="Arial" w:cs="Arial"/>
                <w:sz w:val="20"/>
                <w:szCs w:val="20"/>
              </w:rPr>
              <w:t xml:space="preserve"> je prometni model v operativni uporabi</w:t>
            </w:r>
            <w:r w:rsidR="00A761C5" w:rsidRPr="00CC1009">
              <w:rPr>
                <w:rFonts w:ascii="Arial" w:eastAsia="Calibri" w:hAnsi="Arial" w:cs="Arial"/>
                <w:sz w:val="20"/>
                <w:szCs w:val="20"/>
              </w:rPr>
              <w:t>;</w:t>
            </w:r>
          </w:p>
          <w:p w14:paraId="5E0F105B" w14:textId="77777777" w:rsidR="00A761C5" w:rsidRDefault="00A761C5" w:rsidP="00426102">
            <w:pPr>
              <w:spacing w:line="260" w:lineRule="atLeast"/>
              <w:rPr>
                <w:rFonts w:ascii="Arial" w:hAnsi="Arial"/>
                <w:i/>
                <w:iCs/>
                <w:sz w:val="20"/>
                <w:lang w:eastAsia="en-US"/>
              </w:rPr>
            </w:pPr>
          </w:p>
        </w:tc>
        <w:tc>
          <w:tcPr>
            <w:tcW w:w="4495" w:type="dxa"/>
            <w:tcBorders>
              <w:top w:val="single" w:sz="4" w:space="0" w:color="auto"/>
              <w:left w:val="single" w:sz="4" w:space="0" w:color="auto"/>
              <w:bottom w:val="single" w:sz="4" w:space="0" w:color="auto"/>
              <w:right w:val="single" w:sz="4" w:space="0" w:color="auto"/>
            </w:tcBorders>
          </w:tcPr>
          <w:p w14:paraId="02F36B9F" w14:textId="77777777" w:rsidR="00A761C5" w:rsidRDefault="00A761C5" w:rsidP="00426102">
            <w:pPr>
              <w:spacing w:before="60" w:after="60"/>
              <w:jc w:val="center"/>
              <w:rPr>
                <w:rFonts w:ascii="Arial" w:hAnsi="Arial" w:cs="Arial"/>
                <w:bCs/>
                <w:iCs/>
                <w:sz w:val="20"/>
                <w:szCs w:val="20"/>
              </w:rPr>
            </w:pPr>
          </w:p>
          <w:p w14:paraId="4F747034" w14:textId="77777777" w:rsidR="00A761C5" w:rsidRDefault="00A761C5" w:rsidP="00426102">
            <w:pPr>
              <w:spacing w:before="60" w:after="60"/>
              <w:jc w:val="center"/>
              <w:rPr>
                <w:rFonts w:ascii="Arial" w:hAnsi="Arial" w:cs="Arial"/>
                <w:bCs/>
                <w:iCs/>
                <w:sz w:val="20"/>
                <w:szCs w:val="20"/>
              </w:rPr>
            </w:pPr>
            <w:r w:rsidRPr="00E36A56">
              <w:rPr>
                <w:rFonts w:ascii="Arial" w:hAnsi="Arial" w:cs="Arial"/>
                <w:bCs/>
                <w:iCs/>
                <w:sz w:val="20"/>
                <w:szCs w:val="20"/>
              </w:rPr>
              <w:t>DA</w:t>
            </w:r>
            <w:r>
              <w:rPr>
                <w:rFonts w:ascii="Arial" w:hAnsi="Arial" w:cs="Arial"/>
                <w:bCs/>
                <w:iCs/>
                <w:sz w:val="20"/>
                <w:szCs w:val="20"/>
              </w:rPr>
              <w:t xml:space="preserve"> </w:t>
            </w:r>
            <w:r w:rsidRPr="00E36A56">
              <w:rPr>
                <w:rFonts w:ascii="Arial" w:hAnsi="Arial" w:cs="Arial"/>
                <w:bCs/>
                <w:iCs/>
                <w:sz w:val="20"/>
                <w:szCs w:val="20"/>
              </w:rPr>
              <w:t>/</w:t>
            </w:r>
            <w:r>
              <w:rPr>
                <w:rFonts w:ascii="Arial" w:hAnsi="Arial" w:cs="Arial"/>
                <w:bCs/>
                <w:iCs/>
                <w:sz w:val="20"/>
                <w:szCs w:val="20"/>
              </w:rPr>
              <w:t xml:space="preserve"> </w:t>
            </w:r>
            <w:r w:rsidRPr="00E36A56">
              <w:rPr>
                <w:rFonts w:ascii="Arial" w:hAnsi="Arial" w:cs="Arial"/>
                <w:bCs/>
                <w:iCs/>
                <w:sz w:val="20"/>
                <w:szCs w:val="20"/>
              </w:rPr>
              <w:t>NE</w:t>
            </w:r>
          </w:p>
          <w:p w14:paraId="410152A2" w14:textId="77777777" w:rsidR="00A761C5" w:rsidRDefault="00A761C5" w:rsidP="00426102">
            <w:pPr>
              <w:spacing w:before="60" w:after="60"/>
              <w:jc w:val="center"/>
              <w:rPr>
                <w:rFonts w:ascii="Arial" w:hAnsi="Arial" w:cs="Arial"/>
                <w:bCs/>
                <w:iCs/>
                <w:sz w:val="20"/>
                <w:szCs w:val="20"/>
              </w:rPr>
            </w:pPr>
          </w:p>
          <w:p w14:paraId="6ACBF63A" w14:textId="77777777" w:rsidR="00A761C5" w:rsidRDefault="00A761C5" w:rsidP="00426102">
            <w:pPr>
              <w:spacing w:before="60" w:after="60"/>
              <w:jc w:val="center"/>
              <w:rPr>
                <w:rFonts w:ascii="Arial" w:hAnsi="Arial" w:cs="Arial"/>
                <w:bCs/>
                <w:iCs/>
                <w:sz w:val="20"/>
                <w:szCs w:val="20"/>
              </w:rPr>
            </w:pPr>
          </w:p>
          <w:p w14:paraId="2DB2060F" w14:textId="77777777" w:rsidR="00A761C5" w:rsidRDefault="00A761C5" w:rsidP="00426102">
            <w:pPr>
              <w:spacing w:before="60" w:after="60"/>
              <w:jc w:val="center"/>
              <w:rPr>
                <w:rFonts w:ascii="Arial" w:hAnsi="Arial" w:cs="Arial"/>
                <w:bCs/>
                <w:iCs/>
                <w:sz w:val="20"/>
                <w:szCs w:val="20"/>
              </w:rPr>
            </w:pPr>
            <w:r w:rsidRPr="00E36A56">
              <w:rPr>
                <w:rFonts w:ascii="Arial" w:hAnsi="Arial" w:cs="Arial"/>
                <w:bCs/>
                <w:iCs/>
                <w:sz w:val="20"/>
                <w:szCs w:val="20"/>
              </w:rPr>
              <w:t>DA</w:t>
            </w:r>
            <w:r>
              <w:rPr>
                <w:rFonts w:ascii="Arial" w:hAnsi="Arial" w:cs="Arial"/>
                <w:bCs/>
                <w:iCs/>
                <w:sz w:val="20"/>
                <w:szCs w:val="20"/>
              </w:rPr>
              <w:t xml:space="preserve"> </w:t>
            </w:r>
            <w:r w:rsidRPr="00E36A56">
              <w:rPr>
                <w:rFonts w:ascii="Arial" w:hAnsi="Arial" w:cs="Arial"/>
                <w:bCs/>
                <w:iCs/>
                <w:sz w:val="20"/>
                <w:szCs w:val="20"/>
              </w:rPr>
              <w:t>/</w:t>
            </w:r>
            <w:r>
              <w:rPr>
                <w:rFonts w:ascii="Arial" w:hAnsi="Arial" w:cs="Arial"/>
                <w:bCs/>
                <w:iCs/>
                <w:sz w:val="20"/>
                <w:szCs w:val="20"/>
              </w:rPr>
              <w:t xml:space="preserve"> </w:t>
            </w:r>
            <w:r w:rsidRPr="00E36A56">
              <w:rPr>
                <w:rFonts w:ascii="Arial" w:hAnsi="Arial" w:cs="Arial"/>
                <w:bCs/>
                <w:iCs/>
                <w:sz w:val="20"/>
                <w:szCs w:val="20"/>
              </w:rPr>
              <w:t>NE</w:t>
            </w:r>
          </w:p>
          <w:p w14:paraId="219F3203" w14:textId="77777777" w:rsidR="00A761C5" w:rsidRDefault="00A761C5" w:rsidP="00426102">
            <w:pPr>
              <w:spacing w:before="60" w:after="60"/>
              <w:jc w:val="center"/>
              <w:rPr>
                <w:rFonts w:ascii="Arial" w:hAnsi="Arial" w:cs="Arial"/>
                <w:bCs/>
                <w:iCs/>
                <w:sz w:val="20"/>
                <w:szCs w:val="20"/>
              </w:rPr>
            </w:pPr>
          </w:p>
          <w:p w14:paraId="734E5848" w14:textId="77777777" w:rsidR="00A761C5" w:rsidRDefault="00A761C5" w:rsidP="00426102">
            <w:pPr>
              <w:spacing w:before="60" w:after="60"/>
              <w:jc w:val="center"/>
              <w:rPr>
                <w:rFonts w:ascii="Arial" w:hAnsi="Arial" w:cs="Arial"/>
                <w:bCs/>
                <w:iCs/>
                <w:sz w:val="20"/>
                <w:szCs w:val="20"/>
              </w:rPr>
            </w:pPr>
          </w:p>
          <w:p w14:paraId="1F9DAF08" w14:textId="77777777" w:rsidR="00A761C5" w:rsidRDefault="00A761C5" w:rsidP="00426102">
            <w:pPr>
              <w:spacing w:before="60" w:after="60"/>
              <w:rPr>
                <w:rFonts w:ascii="Arial" w:hAnsi="Arial" w:cs="Arial"/>
                <w:bCs/>
                <w:iCs/>
                <w:sz w:val="20"/>
                <w:szCs w:val="20"/>
              </w:rPr>
            </w:pPr>
          </w:p>
          <w:p w14:paraId="7F507688" w14:textId="77777777" w:rsidR="00A761C5" w:rsidRDefault="00A761C5" w:rsidP="00426102">
            <w:pPr>
              <w:spacing w:before="60" w:after="60"/>
              <w:rPr>
                <w:rFonts w:ascii="Arial" w:hAnsi="Arial" w:cs="Arial"/>
                <w:bCs/>
                <w:iCs/>
                <w:sz w:val="20"/>
                <w:szCs w:val="20"/>
              </w:rPr>
            </w:pPr>
            <w:r>
              <w:rPr>
                <w:rFonts w:ascii="Arial" w:hAnsi="Arial" w:cs="Arial"/>
                <w:bCs/>
                <w:iCs/>
                <w:sz w:val="20"/>
                <w:szCs w:val="20"/>
              </w:rPr>
              <w:t>Št. prebivalcev: ____________________________</w:t>
            </w:r>
          </w:p>
          <w:p w14:paraId="4CE03B30" w14:textId="77777777" w:rsidR="00A761C5" w:rsidRDefault="00A761C5" w:rsidP="00426102">
            <w:pPr>
              <w:spacing w:before="60" w:after="60"/>
              <w:jc w:val="center"/>
              <w:rPr>
                <w:rFonts w:ascii="Arial" w:hAnsi="Arial" w:cs="Arial"/>
                <w:bCs/>
                <w:iCs/>
                <w:sz w:val="20"/>
                <w:szCs w:val="20"/>
              </w:rPr>
            </w:pPr>
          </w:p>
          <w:p w14:paraId="514B7CF9" w14:textId="77777777" w:rsidR="00A761C5" w:rsidRDefault="00A761C5" w:rsidP="00426102">
            <w:pPr>
              <w:spacing w:before="60" w:after="60"/>
              <w:rPr>
                <w:rFonts w:ascii="Arial" w:hAnsi="Arial" w:cs="Arial"/>
                <w:bCs/>
                <w:iCs/>
                <w:sz w:val="20"/>
                <w:szCs w:val="20"/>
              </w:rPr>
            </w:pPr>
          </w:p>
          <w:p w14:paraId="580642CF" w14:textId="77777777" w:rsidR="00A761C5" w:rsidRDefault="00A761C5" w:rsidP="00426102">
            <w:pPr>
              <w:spacing w:before="60" w:after="60"/>
              <w:rPr>
                <w:rFonts w:ascii="Arial" w:hAnsi="Arial" w:cs="Arial"/>
                <w:bCs/>
                <w:iCs/>
                <w:sz w:val="20"/>
                <w:szCs w:val="20"/>
              </w:rPr>
            </w:pPr>
            <w:r>
              <w:rPr>
                <w:rFonts w:ascii="Arial" w:hAnsi="Arial" w:cs="Arial"/>
                <w:bCs/>
                <w:iCs/>
                <w:sz w:val="20"/>
                <w:szCs w:val="20"/>
              </w:rPr>
              <w:t>Rešitev: _______________________</w:t>
            </w:r>
          </w:p>
          <w:p w14:paraId="033DDDB0" w14:textId="77777777" w:rsidR="00A761C5" w:rsidRDefault="00A761C5" w:rsidP="00426102">
            <w:pPr>
              <w:spacing w:before="60" w:after="60"/>
              <w:jc w:val="center"/>
              <w:rPr>
                <w:rFonts w:ascii="Arial" w:hAnsi="Arial" w:cs="Arial"/>
                <w:bCs/>
                <w:iCs/>
                <w:sz w:val="20"/>
                <w:szCs w:val="20"/>
              </w:rPr>
            </w:pPr>
          </w:p>
          <w:p w14:paraId="776E5E49" w14:textId="77777777" w:rsidR="00A761C5" w:rsidRDefault="00A761C5" w:rsidP="00426102">
            <w:pPr>
              <w:spacing w:before="60" w:after="60"/>
              <w:jc w:val="center"/>
              <w:rPr>
                <w:rFonts w:ascii="Arial" w:hAnsi="Arial" w:cs="Arial"/>
                <w:bCs/>
                <w:iCs/>
                <w:sz w:val="20"/>
                <w:szCs w:val="20"/>
              </w:rPr>
            </w:pPr>
          </w:p>
          <w:p w14:paraId="6023FCF2" w14:textId="77777777" w:rsidR="00A761C5" w:rsidRDefault="00A761C5" w:rsidP="00426102">
            <w:pPr>
              <w:spacing w:before="60" w:after="60"/>
              <w:jc w:val="center"/>
              <w:rPr>
                <w:rFonts w:ascii="Arial" w:hAnsi="Arial" w:cs="Arial"/>
                <w:bCs/>
                <w:iCs/>
                <w:sz w:val="20"/>
                <w:szCs w:val="20"/>
              </w:rPr>
            </w:pPr>
            <w:r w:rsidRPr="00E36A56">
              <w:rPr>
                <w:rFonts w:ascii="Arial" w:hAnsi="Arial" w:cs="Arial"/>
                <w:bCs/>
                <w:iCs/>
                <w:sz w:val="20"/>
                <w:szCs w:val="20"/>
              </w:rPr>
              <w:t>DA</w:t>
            </w:r>
            <w:r>
              <w:rPr>
                <w:rFonts w:ascii="Arial" w:hAnsi="Arial" w:cs="Arial"/>
                <w:bCs/>
                <w:iCs/>
                <w:sz w:val="20"/>
                <w:szCs w:val="20"/>
              </w:rPr>
              <w:t xml:space="preserve"> </w:t>
            </w:r>
            <w:r w:rsidRPr="00E36A56">
              <w:rPr>
                <w:rFonts w:ascii="Arial" w:hAnsi="Arial" w:cs="Arial"/>
                <w:bCs/>
                <w:iCs/>
                <w:sz w:val="20"/>
                <w:szCs w:val="20"/>
              </w:rPr>
              <w:t>/</w:t>
            </w:r>
            <w:r>
              <w:rPr>
                <w:rFonts w:ascii="Arial" w:hAnsi="Arial" w:cs="Arial"/>
                <w:bCs/>
                <w:iCs/>
                <w:sz w:val="20"/>
                <w:szCs w:val="20"/>
              </w:rPr>
              <w:t xml:space="preserve"> </w:t>
            </w:r>
            <w:r w:rsidRPr="00E36A56">
              <w:rPr>
                <w:rFonts w:ascii="Arial" w:hAnsi="Arial" w:cs="Arial"/>
                <w:bCs/>
                <w:iCs/>
                <w:sz w:val="20"/>
                <w:szCs w:val="20"/>
              </w:rPr>
              <w:t>NE</w:t>
            </w:r>
          </w:p>
          <w:p w14:paraId="5FABCC5E" w14:textId="77777777" w:rsidR="00A761C5" w:rsidRPr="003A3127" w:rsidRDefault="00A761C5" w:rsidP="00426102">
            <w:pPr>
              <w:spacing w:line="260" w:lineRule="atLeast"/>
              <w:rPr>
                <w:rFonts w:ascii="Arial" w:hAnsi="Arial"/>
                <w:b/>
                <w:bCs/>
                <w:i/>
                <w:iCs/>
                <w:sz w:val="20"/>
                <w:lang w:eastAsia="en-US"/>
              </w:rPr>
            </w:pPr>
          </w:p>
        </w:tc>
      </w:tr>
    </w:tbl>
    <w:p w14:paraId="53495B68" w14:textId="71AA4200" w:rsidR="00854DCF" w:rsidRDefault="00854DCF" w:rsidP="003A3127">
      <w:pPr>
        <w:suppressAutoHyphens/>
        <w:rPr>
          <w:rFonts w:ascii="Arial" w:hAnsi="Arial" w:cs="Arial"/>
          <w:b/>
          <w:sz w:val="20"/>
          <w:szCs w:val="20"/>
          <w:lang w:eastAsia="ar-SA"/>
        </w:rPr>
      </w:pPr>
    </w:p>
    <w:p w14:paraId="2BB2F110" w14:textId="77777777" w:rsidR="00A761C5" w:rsidRDefault="00A761C5" w:rsidP="003A3127">
      <w:pPr>
        <w:suppressAutoHyphens/>
        <w:rPr>
          <w:rFonts w:ascii="Arial" w:hAnsi="Arial" w:cs="Arial"/>
          <w:b/>
          <w:sz w:val="20"/>
          <w:szCs w:val="20"/>
          <w:lang w:eastAsia="ar-S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4536"/>
      </w:tblGrid>
      <w:tr w:rsidR="00A761C5" w:rsidRPr="003A3127" w14:paraId="0DEDE28E" w14:textId="77777777" w:rsidTr="00426102">
        <w:tc>
          <w:tcPr>
            <w:tcW w:w="3827" w:type="dxa"/>
            <w:shd w:val="clear" w:color="auto" w:fill="auto"/>
          </w:tcPr>
          <w:p w14:paraId="2CCDCA6B" w14:textId="77777777" w:rsidR="00A761C5" w:rsidRPr="003A3127" w:rsidRDefault="00A761C5" w:rsidP="00426102">
            <w:pPr>
              <w:tabs>
                <w:tab w:val="center" w:pos="4320"/>
                <w:tab w:val="right" w:pos="8640"/>
              </w:tabs>
              <w:spacing w:line="260" w:lineRule="atLeast"/>
              <w:rPr>
                <w:rFonts w:ascii="Arial" w:hAnsi="Arial" w:cs="Arial"/>
                <w:b/>
                <w:i/>
                <w:sz w:val="20"/>
                <w:lang w:eastAsia="en-US"/>
              </w:rPr>
            </w:pPr>
            <w:r>
              <w:rPr>
                <w:rFonts w:ascii="Arial" w:hAnsi="Arial" w:cs="Arial"/>
                <w:b/>
                <w:i/>
                <w:sz w:val="20"/>
                <w:lang w:eastAsia="en-US"/>
              </w:rPr>
              <w:t>S STRANI PTV POTRJENA UDELEŽBA NA:</w:t>
            </w:r>
          </w:p>
        </w:tc>
        <w:tc>
          <w:tcPr>
            <w:tcW w:w="4536" w:type="dxa"/>
            <w:shd w:val="clear" w:color="auto" w:fill="auto"/>
          </w:tcPr>
          <w:p w14:paraId="6DDB3785" w14:textId="77777777" w:rsidR="00A761C5" w:rsidRPr="003A3127" w:rsidRDefault="00A761C5" w:rsidP="00426102">
            <w:pPr>
              <w:tabs>
                <w:tab w:val="center" w:pos="4320"/>
                <w:tab w:val="right" w:pos="8640"/>
              </w:tabs>
              <w:spacing w:line="260" w:lineRule="atLeast"/>
              <w:rPr>
                <w:rFonts w:ascii="Arial" w:hAnsi="Arial" w:cs="Arial"/>
                <w:b/>
                <w:i/>
                <w:sz w:val="20"/>
                <w:lang w:eastAsia="en-US"/>
              </w:rPr>
            </w:pPr>
          </w:p>
        </w:tc>
      </w:tr>
      <w:tr w:rsidR="00A761C5" w:rsidRPr="003A3127" w14:paraId="58B56445" w14:textId="77777777" w:rsidTr="00426102">
        <w:tc>
          <w:tcPr>
            <w:tcW w:w="3827" w:type="dxa"/>
            <w:shd w:val="clear" w:color="auto" w:fill="auto"/>
          </w:tcPr>
          <w:p w14:paraId="7A19112A" w14:textId="4C73A530" w:rsidR="00A761C5" w:rsidRPr="003A3127" w:rsidRDefault="00A761C5" w:rsidP="00A761C5">
            <w:pPr>
              <w:tabs>
                <w:tab w:val="center" w:pos="4320"/>
                <w:tab w:val="right" w:pos="8640"/>
              </w:tabs>
              <w:spacing w:line="260" w:lineRule="atLeast"/>
              <w:rPr>
                <w:rFonts w:ascii="Arial" w:hAnsi="Arial" w:cs="Arial"/>
                <w:sz w:val="20"/>
                <w:lang w:eastAsia="en-US"/>
              </w:rPr>
            </w:pPr>
            <w:r>
              <w:rPr>
                <w:rFonts w:ascii="Arial" w:hAnsi="Arial" w:cs="Arial"/>
                <w:sz w:val="20"/>
                <w:lang w:eastAsia="en-US"/>
              </w:rPr>
              <w:t>Izobraževanju za orodje VIS</w:t>
            </w:r>
            <w:r w:rsidR="00277B24">
              <w:rPr>
                <w:rFonts w:ascii="Arial" w:hAnsi="Arial" w:cs="Arial"/>
                <w:sz w:val="20"/>
                <w:lang w:eastAsia="en-US"/>
              </w:rPr>
              <w:t>UM</w:t>
            </w:r>
            <w:r>
              <w:rPr>
                <w:rFonts w:ascii="Arial" w:hAnsi="Arial" w:cs="Arial"/>
                <w:sz w:val="20"/>
                <w:lang w:eastAsia="en-US"/>
              </w:rPr>
              <w:t xml:space="preserve"> </w:t>
            </w:r>
          </w:p>
        </w:tc>
        <w:tc>
          <w:tcPr>
            <w:tcW w:w="4536" w:type="dxa"/>
            <w:shd w:val="clear" w:color="auto" w:fill="auto"/>
          </w:tcPr>
          <w:p w14:paraId="2EB45F36" w14:textId="77777777" w:rsidR="00A761C5" w:rsidRPr="003A3127" w:rsidRDefault="00A761C5" w:rsidP="00426102">
            <w:pPr>
              <w:tabs>
                <w:tab w:val="center" w:pos="4320"/>
                <w:tab w:val="right" w:pos="8640"/>
              </w:tabs>
              <w:spacing w:line="260" w:lineRule="atLeast"/>
              <w:rPr>
                <w:rFonts w:ascii="Arial" w:hAnsi="Arial" w:cs="Arial"/>
                <w:sz w:val="20"/>
                <w:lang w:eastAsia="en-US"/>
              </w:rPr>
            </w:pPr>
            <w:r w:rsidRPr="003A3127">
              <w:rPr>
                <w:rFonts w:ascii="Arial" w:hAnsi="Arial" w:cs="Arial"/>
                <w:sz w:val="20"/>
                <w:lang w:eastAsia="en-US"/>
              </w:rPr>
              <w:t xml:space="preserve">                    DA/NE</w:t>
            </w:r>
          </w:p>
        </w:tc>
      </w:tr>
      <w:tr w:rsidR="00A761C5" w:rsidRPr="003A3127" w14:paraId="04BF3E17" w14:textId="77777777" w:rsidTr="00426102">
        <w:tc>
          <w:tcPr>
            <w:tcW w:w="3827" w:type="dxa"/>
            <w:shd w:val="clear" w:color="auto" w:fill="auto"/>
          </w:tcPr>
          <w:p w14:paraId="41D49A1C" w14:textId="1A757436" w:rsidR="00A761C5" w:rsidRPr="003A3127" w:rsidRDefault="00A761C5" w:rsidP="00A761C5">
            <w:pPr>
              <w:tabs>
                <w:tab w:val="center" w:pos="4320"/>
                <w:tab w:val="right" w:pos="8640"/>
              </w:tabs>
              <w:spacing w:line="260" w:lineRule="atLeast"/>
              <w:rPr>
                <w:rFonts w:ascii="Arial" w:hAnsi="Arial" w:cs="Arial"/>
                <w:sz w:val="20"/>
                <w:lang w:eastAsia="en-US"/>
              </w:rPr>
            </w:pPr>
            <w:r>
              <w:rPr>
                <w:rFonts w:ascii="Arial" w:hAnsi="Arial" w:cs="Arial"/>
                <w:sz w:val="20"/>
                <w:lang w:eastAsia="en-US"/>
              </w:rPr>
              <w:t xml:space="preserve">Izobraževanju za orodje OPTIMA </w:t>
            </w:r>
          </w:p>
        </w:tc>
        <w:tc>
          <w:tcPr>
            <w:tcW w:w="4536" w:type="dxa"/>
            <w:shd w:val="clear" w:color="auto" w:fill="auto"/>
          </w:tcPr>
          <w:p w14:paraId="1429055B" w14:textId="77777777" w:rsidR="00A761C5" w:rsidRPr="003A3127" w:rsidRDefault="00A761C5" w:rsidP="00426102">
            <w:pPr>
              <w:tabs>
                <w:tab w:val="center" w:pos="4320"/>
                <w:tab w:val="right" w:pos="8640"/>
              </w:tabs>
              <w:spacing w:line="260" w:lineRule="atLeast"/>
              <w:rPr>
                <w:rFonts w:ascii="Arial" w:hAnsi="Arial" w:cs="Arial"/>
                <w:sz w:val="20"/>
                <w:lang w:eastAsia="en-US"/>
              </w:rPr>
            </w:pPr>
            <w:r w:rsidRPr="003A3127">
              <w:rPr>
                <w:rFonts w:ascii="Arial" w:hAnsi="Arial" w:cs="Arial"/>
                <w:sz w:val="20"/>
                <w:lang w:eastAsia="en-US"/>
              </w:rPr>
              <w:t xml:space="preserve">                    DA/NE</w:t>
            </w:r>
          </w:p>
        </w:tc>
      </w:tr>
    </w:tbl>
    <w:p w14:paraId="0B5CDA62" w14:textId="7E707F49" w:rsidR="00854DCF" w:rsidRDefault="00854DCF" w:rsidP="003A3127">
      <w:pPr>
        <w:suppressAutoHyphens/>
        <w:rPr>
          <w:rFonts w:ascii="Arial" w:hAnsi="Arial" w:cs="Arial"/>
          <w:b/>
          <w:sz w:val="20"/>
          <w:szCs w:val="20"/>
          <w:lang w:eastAsia="ar-SA"/>
        </w:rPr>
      </w:pPr>
    </w:p>
    <w:p w14:paraId="3CD01C1D" w14:textId="37926F48" w:rsidR="00854DCF" w:rsidRDefault="00854DCF" w:rsidP="003A3127">
      <w:pPr>
        <w:suppressAutoHyphens/>
        <w:rPr>
          <w:rFonts w:ascii="Arial" w:hAnsi="Arial" w:cs="Arial"/>
          <w:b/>
          <w:sz w:val="20"/>
          <w:szCs w:val="20"/>
          <w:lang w:eastAsia="ar-SA"/>
        </w:rPr>
      </w:pPr>
    </w:p>
    <w:p w14:paraId="07C3F62D" w14:textId="77777777" w:rsidR="00854DCF" w:rsidRPr="003A3127" w:rsidRDefault="00854DCF" w:rsidP="003A3127">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3A3127" w:rsidRPr="003A3127" w14:paraId="5385C37E" w14:textId="77777777" w:rsidTr="00DC7686">
        <w:tc>
          <w:tcPr>
            <w:tcW w:w="4111" w:type="dxa"/>
            <w:shd w:val="clear" w:color="auto" w:fill="auto"/>
          </w:tcPr>
          <w:p w14:paraId="12FDC29C" w14:textId="77777777" w:rsidR="003A3127" w:rsidRPr="003A3127" w:rsidRDefault="003A3127" w:rsidP="003A3127">
            <w:pPr>
              <w:spacing w:line="260" w:lineRule="atLeast"/>
              <w:rPr>
                <w:rFonts w:ascii="Arial" w:hAnsi="Arial" w:cs="Arial"/>
                <w:sz w:val="18"/>
                <w:szCs w:val="18"/>
              </w:rPr>
            </w:pPr>
          </w:p>
        </w:tc>
        <w:tc>
          <w:tcPr>
            <w:tcW w:w="5063" w:type="dxa"/>
            <w:shd w:val="clear" w:color="auto" w:fill="auto"/>
          </w:tcPr>
          <w:p w14:paraId="2C1F9AE3" w14:textId="77777777" w:rsidR="003A3127" w:rsidRPr="003A3127" w:rsidRDefault="003A3127" w:rsidP="003A3127">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3A3127" w:rsidRPr="003A3127" w14:paraId="26D7AA74" w14:textId="77777777" w:rsidTr="00DC7686">
        <w:trPr>
          <w:trHeight w:val="992"/>
        </w:trPr>
        <w:tc>
          <w:tcPr>
            <w:tcW w:w="4111" w:type="dxa"/>
            <w:shd w:val="clear" w:color="auto" w:fill="auto"/>
          </w:tcPr>
          <w:p w14:paraId="4DA9881F" w14:textId="77777777" w:rsidR="003A3127" w:rsidRPr="003A3127" w:rsidRDefault="003A3127" w:rsidP="003A3127">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7BD7F4CF" w14:textId="77777777" w:rsidR="003A3127" w:rsidRPr="003A3127" w:rsidRDefault="003A3127" w:rsidP="003A3127">
            <w:pPr>
              <w:spacing w:line="260" w:lineRule="atLeast"/>
              <w:rPr>
                <w:rFonts w:ascii="Arial" w:hAnsi="Arial" w:cs="Arial"/>
                <w:i/>
                <w:sz w:val="18"/>
                <w:szCs w:val="18"/>
              </w:rPr>
            </w:pPr>
          </w:p>
        </w:tc>
      </w:tr>
    </w:tbl>
    <w:p w14:paraId="3AB2E45B" w14:textId="77777777" w:rsidR="003A3127" w:rsidRPr="003A3127" w:rsidRDefault="003A3127" w:rsidP="003A3127">
      <w:pPr>
        <w:suppressAutoHyphens/>
        <w:rPr>
          <w:rFonts w:ascii="Arial" w:hAnsi="Arial" w:cs="Arial"/>
          <w:b/>
          <w:sz w:val="20"/>
          <w:szCs w:val="20"/>
          <w:lang w:eastAsia="ar-SA"/>
        </w:rPr>
      </w:pPr>
    </w:p>
    <w:p w14:paraId="7BEF4415" w14:textId="77777777" w:rsidR="003A3127" w:rsidRPr="003A3127" w:rsidRDefault="003A3127" w:rsidP="003A3127">
      <w:pPr>
        <w:suppressAutoHyphens/>
        <w:rPr>
          <w:rFonts w:ascii="Arial" w:hAnsi="Arial" w:cs="Arial"/>
          <w:b/>
          <w:sz w:val="20"/>
          <w:szCs w:val="20"/>
          <w:lang w:eastAsia="ar-SA"/>
        </w:rPr>
      </w:pPr>
    </w:p>
    <w:p w14:paraId="2513CF58" w14:textId="77777777" w:rsidR="003A3127" w:rsidRPr="003A3127" w:rsidRDefault="003A3127" w:rsidP="003A3127">
      <w:pPr>
        <w:suppressAutoHyphens/>
        <w:rPr>
          <w:rFonts w:ascii="Arial" w:hAnsi="Arial" w:cs="Arial"/>
          <w:b/>
          <w:sz w:val="20"/>
          <w:szCs w:val="20"/>
          <w:lang w:eastAsia="ar-SA"/>
        </w:rPr>
      </w:pPr>
    </w:p>
    <w:p w14:paraId="0406243C" w14:textId="77777777" w:rsidR="003A3127" w:rsidRPr="003A3127" w:rsidRDefault="003A3127" w:rsidP="003A3127">
      <w:pPr>
        <w:suppressAutoHyphens/>
        <w:rPr>
          <w:rFonts w:ascii="Arial" w:hAnsi="Arial" w:cs="Arial"/>
          <w:b/>
          <w:sz w:val="20"/>
          <w:szCs w:val="20"/>
          <w:lang w:eastAsia="ar-SA"/>
        </w:rPr>
      </w:pPr>
    </w:p>
    <w:p w14:paraId="7AA8CD49" w14:textId="77777777" w:rsidR="003A3127" w:rsidRPr="003A3127" w:rsidRDefault="003A3127" w:rsidP="003A3127">
      <w:pPr>
        <w:suppressAutoHyphens/>
        <w:rPr>
          <w:rFonts w:ascii="Arial" w:hAnsi="Arial" w:cs="Arial"/>
          <w:b/>
          <w:sz w:val="20"/>
          <w:szCs w:val="20"/>
          <w:lang w:eastAsia="ar-SA"/>
        </w:rPr>
      </w:pPr>
    </w:p>
    <w:p w14:paraId="38D87244" w14:textId="77777777" w:rsidR="003A3127" w:rsidRPr="003A3127" w:rsidRDefault="003A3127" w:rsidP="003A3127">
      <w:pPr>
        <w:suppressAutoHyphens/>
        <w:rPr>
          <w:rFonts w:ascii="Arial" w:hAnsi="Arial" w:cs="Arial"/>
          <w:b/>
          <w:sz w:val="20"/>
          <w:szCs w:val="20"/>
          <w:lang w:eastAsia="ar-SA"/>
        </w:rPr>
      </w:pPr>
    </w:p>
    <w:p w14:paraId="62A46135" w14:textId="77777777" w:rsidR="003A3127" w:rsidRPr="003A3127" w:rsidRDefault="003A3127" w:rsidP="003A3127">
      <w:pPr>
        <w:spacing w:line="260" w:lineRule="atLeast"/>
        <w:jc w:val="both"/>
        <w:rPr>
          <w:rFonts w:ascii="Arial" w:hAnsi="Arial" w:cs="Arial"/>
          <w:sz w:val="20"/>
          <w:lang w:eastAsia="en-US"/>
        </w:rPr>
      </w:pPr>
      <w:r w:rsidRPr="003A3127">
        <w:rPr>
          <w:rFonts w:ascii="Arial" w:hAnsi="Arial" w:cs="Arial"/>
          <w:sz w:val="20"/>
          <w:lang w:eastAsia="en-US"/>
        </w:rPr>
        <w:t xml:space="preserve">* Kot merilo bo naročnik točkoval le reference, ki jih ponudnik ni navedel kot dokazilo o izpolnjevanju pogoja (na obrazcu 3). </w:t>
      </w:r>
    </w:p>
    <w:p w14:paraId="57322B88" w14:textId="77777777" w:rsidR="003A3127" w:rsidRPr="003A3127" w:rsidRDefault="003A3127" w:rsidP="003A3127">
      <w:pPr>
        <w:spacing w:line="260" w:lineRule="atLeast"/>
        <w:jc w:val="both"/>
        <w:rPr>
          <w:rFonts w:ascii="Arial" w:hAnsi="Arial" w:cs="Arial"/>
          <w:sz w:val="20"/>
          <w:lang w:eastAsia="en-US"/>
        </w:rPr>
      </w:pPr>
    </w:p>
    <w:p w14:paraId="3ABCF538" w14:textId="77777777" w:rsidR="003A3127" w:rsidRPr="003A3127" w:rsidRDefault="003A3127" w:rsidP="003A3127">
      <w:pPr>
        <w:spacing w:line="260" w:lineRule="atLeast"/>
        <w:jc w:val="both"/>
        <w:rPr>
          <w:rFonts w:ascii="Arial" w:hAnsi="Arial" w:cs="Arial"/>
          <w:sz w:val="20"/>
          <w:lang w:eastAsia="en-US"/>
        </w:rPr>
      </w:pPr>
    </w:p>
    <w:p w14:paraId="7E1845FF" w14:textId="77777777" w:rsidR="003A3127" w:rsidRPr="003A3127" w:rsidRDefault="003A3127" w:rsidP="003A3127">
      <w:pPr>
        <w:spacing w:line="260" w:lineRule="atLeast"/>
        <w:jc w:val="both"/>
        <w:rPr>
          <w:rFonts w:ascii="Arial" w:hAnsi="Arial" w:cs="Arial"/>
          <w:sz w:val="20"/>
          <w:lang w:eastAsia="en-US"/>
        </w:rPr>
      </w:pPr>
      <w:r w:rsidRPr="003A3127">
        <w:rPr>
          <w:rFonts w:ascii="Arial" w:hAnsi="Arial" w:cs="Arial"/>
          <w:sz w:val="20"/>
          <w:lang w:eastAsia="en-US"/>
        </w:rPr>
        <w:t>Obvezna priloga:</w:t>
      </w:r>
    </w:p>
    <w:p w14:paraId="044253FB" w14:textId="77777777" w:rsidR="003A3127" w:rsidRPr="003A3127" w:rsidRDefault="003A3127" w:rsidP="003A3127">
      <w:pPr>
        <w:numPr>
          <w:ilvl w:val="0"/>
          <w:numId w:val="50"/>
        </w:numPr>
        <w:suppressAutoHyphens/>
        <w:spacing w:line="260" w:lineRule="atLeast"/>
        <w:jc w:val="both"/>
        <w:rPr>
          <w:rFonts w:ascii="Arial" w:hAnsi="Arial" w:cs="Arial"/>
          <w:sz w:val="20"/>
          <w:lang w:eastAsia="en-US"/>
        </w:rPr>
      </w:pPr>
      <w:r w:rsidRPr="003A3127">
        <w:rPr>
          <w:rFonts w:ascii="Arial" w:hAnsi="Arial" w:cs="Arial"/>
          <w:sz w:val="20"/>
          <w:lang w:eastAsia="en-US"/>
        </w:rPr>
        <w:t>potrjena referenčna potrdila</w:t>
      </w:r>
    </w:p>
    <w:p w14:paraId="7F9C7FE6" w14:textId="412AAD87" w:rsidR="003A3127" w:rsidRDefault="00A761C5" w:rsidP="003A3127">
      <w:pPr>
        <w:numPr>
          <w:ilvl w:val="0"/>
          <w:numId w:val="50"/>
        </w:numPr>
        <w:suppressAutoHyphens/>
        <w:spacing w:line="260" w:lineRule="atLeast"/>
        <w:jc w:val="both"/>
        <w:rPr>
          <w:rFonts w:ascii="Arial" w:hAnsi="Arial" w:cs="Arial"/>
          <w:sz w:val="20"/>
          <w:lang w:eastAsia="en-US"/>
        </w:rPr>
      </w:pPr>
      <w:r>
        <w:rPr>
          <w:rFonts w:ascii="Arial" w:hAnsi="Arial" w:cs="Arial"/>
          <w:sz w:val="20"/>
          <w:lang w:eastAsia="en-US"/>
        </w:rPr>
        <w:t xml:space="preserve">potrdila o udeležbi na izobraževanjih </w:t>
      </w:r>
    </w:p>
    <w:p w14:paraId="31E391D7" w14:textId="77777777" w:rsidR="003A3127" w:rsidRPr="003A3127" w:rsidRDefault="003A3127" w:rsidP="003A3127">
      <w:pPr>
        <w:suppressAutoHyphens/>
        <w:rPr>
          <w:rFonts w:ascii="Arial" w:hAnsi="Arial" w:cs="Arial"/>
          <w:b/>
          <w:sz w:val="20"/>
          <w:szCs w:val="20"/>
          <w:lang w:eastAsia="ar-SA"/>
        </w:rPr>
      </w:pPr>
      <w:bookmarkStart w:id="132" w:name="_GoBack"/>
      <w:bookmarkEnd w:id="132"/>
    </w:p>
    <w:p w14:paraId="59D95E5E" w14:textId="77777777" w:rsidR="004270E1" w:rsidRDefault="004270E1" w:rsidP="00E74A6D">
      <w:pPr>
        <w:spacing w:before="60" w:after="60"/>
        <w:jc w:val="both"/>
        <w:rPr>
          <w:rFonts w:ascii="Arial" w:hAnsi="Arial" w:cs="Arial"/>
          <w:b/>
          <w:sz w:val="20"/>
          <w:szCs w:val="20"/>
        </w:rPr>
      </w:pPr>
    </w:p>
    <w:p w14:paraId="03062BDF" w14:textId="77777777" w:rsidR="004270E1" w:rsidRDefault="004270E1" w:rsidP="00E74A6D">
      <w:pPr>
        <w:spacing w:before="60" w:after="60"/>
        <w:jc w:val="both"/>
        <w:rPr>
          <w:rFonts w:ascii="Arial" w:hAnsi="Arial" w:cs="Arial"/>
          <w:b/>
          <w:sz w:val="20"/>
          <w:szCs w:val="20"/>
        </w:rPr>
      </w:pPr>
    </w:p>
    <w:p w14:paraId="1ECDB6D2" w14:textId="77777777" w:rsidR="004270E1" w:rsidRDefault="004270E1" w:rsidP="00E74A6D">
      <w:pPr>
        <w:spacing w:before="60" w:after="60"/>
        <w:jc w:val="both"/>
        <w:rPr>
          <w:rFonts w:ascii="Arial" w:hAnsi="Arial" w:cs="Arial"/>
          <w:b/>
          <w:sz w:val="20"/>
          <w:szCs w:val="20"/>
        </w:rPr>
      </w:pPr>
    </w:p>
    <w:p w14:paraId="54EB6198" w14:textId="53EE938E" w:rsidR="006D7A55" w:rsidRDefault="006D7A55" w:rsidP="00E74A6D">
      <w:pPr>
        <w:spacing w:before="60" w:after="60"/>
        <w:jc w:val="both"/>
        <w:rPr>
          <w:rFonts w:ascii="Arial" w:hAnsi="Arial" w:cs="Arial"/>
          <w:b/>
          <w:sz w:val="20"/>
          <w:szCs w:val="20"/>
        </w:rPr>
      </w:pPr>
    </w:p>
    <w:p w14:paraId="029F9C0F" w14:textId="3CC6B7FB" w:rsidR="003A3127" w:rsidRDefault="003A3127" w:rsidP="00E74A6D">
      <w:pPr>
        <w:spacing w:before="60" w:after="60"/>
        <w:jc w:val="both"/>
        <w:rPr>
          <w:rFonts w:ascii="Arial" w:hAnsi="Arial" w:cs="Arial"/>
          <w:b/>
          <w:sz w:val="20"/>
          <w:szCs w:val="20"/>
        </w:rPr>
      </w:pPr>
    </w:p>
    <w:p w14:paraId="2E8CF1CA" w14:textId="10B8310F" w:rsidR="003A3127" w:rsidRDefault="003A3127" w:rsidP="00E74A6D">
      <w:pPr>
        <w:spacing w:before="60" w:after="60"/>
        <w:jc w:val="both"/>
        <w:rPr>
          <w:rFonts w:ascii="Arial" w:hAnsi="Arial" w:cs="Arial"/>
          <w:b/>
          <w:sz w:val="20"/>
          <w:szCs w:val="20"/>
        </w:rPr>
      </w:pPr>
    </w:p>
    <w:p w14:paraId="053ECC84" w14:textId="0B25D4BF" w:rsidR="003A3127" w:rsidRDefault="003A3127" w:rsidP="00E74A6D">
      <w:pPr>
        <w:spacing w:before="60" w:after="60"/>
        <w:jc w:val="both"/>
        <w:rPr>
          <w:rFonts w:ascii="Arial" w:hAnsi="Arial" w:cs="Arial"/>
          <w:b/>
          <w:sz w:val="20"/>
          <w:szCs w:val="20"/>
        </w:rPr>
      </w:pPr>
    </w:p>
    <w:p w14:paraId="455F5AE9" w14:textId="19D193C9" w:rsidR="003A3127" w:rsidRDefault="003A3127" w:rsidP="00E74A6D">
      <w:pPr>
        <w:spacing w:before="60" w:after="60"/>
        <w:jc w:val="both"/>
        <w:rPr>
          <w:rFonts w:ascii="Arial" w:hAnsi="Arial" w:cs="Arial"/>
          <w:b/>
          <w:sz w:val="20"/>
          <w:szCs w:val="20"/>
        </w:rPr>
      </w:pPr>
    </w:p>
    <w:p w14:paraId="181F3394" w14:textId="567FAA41" w:rsidR="004B45E8" w:rsidRDefault="004B45E8" w:rsidP="00E74A6D">
      <w:pPr>
        <w:spacing w:before="60" w:after="60"/>
        <w:jc w:val="both"/>
        <w:rPr>
          <w:rFonts w:ascii="Arial" w:hAnsi="Arial" w:cs="Arial"/>
          <w:b/>
          <w:sz w:val="20"/>
          <w:szCs w:val="20"/>
        </w:rPr>
      </w:pPr>
    </w:p>
    <w:p w14:paraId="7AB35913" w14:textId="0DF2F92C" w:rsidR="00D14AB9" w:rsidRDefault="00D14AB9" w:rsidP="00E74A6D">
      <w:pPr>
        <w:spacing w:before="60" w:after="60"/>
        <w:jc w:val="both"/>
        <w:rPr>
          <w:rFonts w:ascii="Arial" w:hAnsi="Arial" w:cs="Arial"/>
          <w:b/>
          <w:sz w:val="20"/>
          <w:szCs w:val="20"/>
        </w:rPr>
      </w:pPr>
    </w:p>
    <w:p w14:paraId="3D4DCE3F" w14:textId="3F26C6AB" w:rsidR="00D14AB9" w:rsidRDefault="00D14AB9" w:rsidP="00E74A6D">
      <w:pPr>
        <w:spacing w:before="60" w:after="60"/>
        <w:jc w:val="both"/>
        <w:rPr>
          <w:rFonts w:ascii="Arial" w:hAnsi="Arial" w:cs="Arial"/>
          <w:b/>
          <w:sz w:val="20"/>
          <w:szCs w:val="20"/>
        </w:rPr>
      </w:pPr>
    </w:p>
    <w:p w14:paraId="4DA06EEE" w14:textId="3582F3D3" w:rsidR="00D14AB9" w:rsidRDefault="00D14AB9" w:rsidP="00E74A6D">
      <w:pPr>
        <w:spacing w:before="60" w:after="60"/>
        <w:jc w:val="both"/>
        <w:rPr>
          <w:rFonts w:ascii="Arial" w:hAnsi="Arial" w:cs="Arial"/>
          <w:b/>
          <w:sz w:val="20"/>
          <w:szCs w:val="20"/>
        </w:rPr>
      </w:pPr>
    </w:p>
    <w:p w14:paraId="7BD0C901" w14:textId="57991C37" w:rsidR="00D14AB9" w:rsidRDefault="00D14AB9" w:rsidP="00E74A6D">
      <w:pPr>
        <w:spacing w:before="60" w:after="60"/>
        <w:jc w:val="both"/>
        <w:rPr>
          <w:rFonts w:ascii="Arial" w:hAnsi="Arial" w:cs="Arial"/>
          <w:b/>
          <w:sz w:val="20"/>
          <w:szCs w:val="20"/>
        </w:rPr>
      </w:pPr>
    </w:p>
    <w:p w14:paraId="27DC4BC4" w14:textId="67031E27" w:rsidR="00D14AB9" w:rsidRDefault="00D14AB9" w:rsidP="00E74A6D">
      <w:pPr>
        <w:spacing w:before="60" w:after="60"/>
        <w:jc w:val="both"/>
        <w:rPr>
          <w:rFonts w:ascii="Arial" w:hAnsi="Arial" w:cs="Arial"/>
          <w:b/>
          <w:sz w:val="20"/>
          <w:szCs w:val="20"/>
        </w:rPr>
      </w:pPr>
    </w:p>
    <w:p w14:paraId="7DA8B1C7" w14:textId="77777777" w:rsidR="00D14AB9" w:rsidRDefault="00D14AB9" w:rsidP="00E74A6D">
      <w:pPr>
        <w:spacing w:before="60" w:after="60"/>
        <w:jc w:val="both"/>
        <w:rPr>
          <w:rFonts w:ascii="Arial" w:hAnsi="Arial" w:cs="Arial"/>
          <w:b/>
          <w:sz w:val="20"/>
          <w:szCs w:val="20"/>
        </w:rPr>
      </w:pPr>
    </w:p>
    <w:p w14:paraId="650BE3C0" w14:textId="77777777" w:rsidR="006D7A55" w:rsidRDefault="006D7A55" w:rsidP="00E74A6D">
      <w:pPr>
        <w:spacing w:before="60" w:after="60"/>
        <w:jc w:val="both"/>
        <w:rPr>
          <w:rFonts w:ascii="Arial" w:hAnsi="Arial" w:cs="Arial"/>
          <w:b/>
          <w:sz w:val="20"/>
          <w:szCs w:val="20"/>
        </w:rPr>
      </w:pPr>
    </w:p>
    <w:p w14:paraId="142D2D4C" w14:textId="1D33ADF0" w:rsidR="006D7A55" w:rsidRPr="00A93C7A" w:rsidRDefault="006D7A55" w:rsidP="006D7A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t xml:space="preserve">Obrazec </w:t>
      </w:r>
      <w:r w:rsidR="004B45E8">
        <w:rPr>
          <w:rFonts w:ascii="Arial" w:hAnsi="Arial" w:cs="Arial"/>
          <w:b/>
          <w:sz w:val="20"/>
          <w:szCs w:val="20"/>
          <w:lang w:eastAsia="en-US"/>
        </w:rPr>
        <w:t>5</w:t>
      </w:r>
      <w:r w:rsidRPr="00A93C7A">
        <w:rPr>
          <w:rFonts w:ascii="Arial" w:hAnsi="Arial" w:cs="Arial"/>
          <w:b/>
          <w:sz w:val="20"/>
          <w:szCs w:val="20"/>
          <w:lang w:eastAsia="en-US"/>
        </w:rPr>
        <w:t>: IZJAVA REFERENČNEGA NAROČNIKA – REFERENCE PONUDNIKA IN KADRA</w:t>
      </w:r>
    </w:p>
    <w:p w14:paraId="242F6958" w14:textId="77777777" w:rsidR="00A93C7A" w:rsidRPr="00A93C7A" w:rsidRDefault="00A93C7A" w:rsidP="00DF0ED4">
      <w:pPr>
        <w:spacing w:line="260" w:lineRule="atLeast"/>
        <w:rPr>
          <w:rFonts w:ascii="Arial" w:hAnsi="Arial" w:cs="Arial"/>
          <w:sz w:val="20"/>
          <w:szCs w:val="20"/>
          <w:lang w:eastAsia="en-US"/>
        </w:rPr>
      </w:pPr>
    </w:p>
    <w:p w14:paraId="67CDF417" w14:textId="77777777" w:rsidR="004B45E8" w:rsidRPr="004B45E8" w:rsidRDefault="004B45E8" w:rsidP="004B45E8">
      <w:pPr>
        <w:spacing w:line="260" w:lineRule="atLeast"/>
        <w:rPr>
          <w:rFonts w:ascii="Arial" w:hAnsi="Arial" w:cs="Arial"/>
          <w:b/>
          <w:sz w:val="20"/>
          <w:szCs w:val="20"/>
          <w:lang w:eastAsia="en-US"/>
        </w:rPr>
      </w:pPr>
    </w:p>
    <w:p w14:paraId="631A016D" w14:textId="77777777" w:rsidR="004B45E8" w:rsidRPr="004B45E8" w:rsidRDefault="004B45E8" w:rsidP="004B45E8">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77B5A216" w14:textId="77777777" w:rsidR="004B45E8" w:rsidRPr="004B45E8" w:rsidRDefault="004B45E8" w:rsidP="004B45E8">
      <w:pPr>
        <w:spacing w:line="260" w:lineRule="atLeast"/>
        <w:jc w:val="center"/>
        <w:rPr>
          <w:rFonts w:ascii="Arial" w:hAnsi="Arial" w:cs="Arial"/>
          <w:sz w:val="20"/>
          <w:szCs w:val="20"/>
          <w:lang w:eastAsia="en-US"/>
        </w:rPr>
      </w:pPr>
    </w:p>
    <w:p w14:paraId="0E1830FD" w14:textId="77777777" w:rsidR="004B45E8" w:rsidRPr="004B45E8" w:rsidRDefault="004B45E8" w:rsidP="004B45E8">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11C0B4A" w14:textId="77777777" w:rsidR="004B45E8" w:rsidRPr="004B45E8" w:rsidRDefault="004B45E8" w:rsidP="004B45E8">
      <w:pPr>
        <w:spacing w:line="260" w:lineRule="atLeast"/>
        <w:rPr>
          <w:rFonts w:ascii="Arial" w:hAnsi="Arial" w:cs="Arial"/>
          <w:sz w:val="20"/>
          <w:szCs w:val="20"/>
          <w:lang w:eastAsia="en-US"/>
        </w:rPr>
      </w:pPr>
    </w:p>
    <w:p w14:paraId="3BE9E442" w14:textId="77777777" w:rsidR="004B45E8" w:rsidRPr="004B45E8" w:rsidRDefault="004B45E8" w:rsidP="004B45E8">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16E691AB" w14:textId="77777777" w:rsidR="004B45E8" w:rsidRPr="004B45E8" w:rsidRDefault="004B45E8" w:rsidP="004B45E8">
      <w:pPr>
        <w:spacing w:line="260" w:lineRule="atLeast"/>
        <w:rPr>
          <w:rFonts w:ascii="Arial" w:hAnsi="Arial" w:cs="Arial"/>
          <w:b/>
          <w:sz w:val="20"/>
          <w:szCs w:val="20"/>
          <w:lang w:eastAsia="en-US"/>
        </w:rPr>
      </w:pPr>
    </w:p>
    <w:p w14:paraId="266F10DC" w14:textId="77777777" w:rsidR="004B45E8" w:rsidRPr="004B45E8" w:rsidRDefault="004B45E8" w:rsidP="004B45E8">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0DE68332" w14:textId="77777777" w:rsidR="004B45E8" w:rsidRPr="004B45E8" w:rsidRDefault="004B45E8" w:rsidP="004B45E8">
      <w:pPr>
        <w:spacing w:line="260" w:lineRule="atLeast"/>
        <w:jc w:val="both"/>
        <w:rPr>
          <w:rFonts w:ascii="Arial" w:eastAsia="Calibri" w:hAnsi="Arial" w:cs="Arial"/>
          <w:sz w:val="20"/>
          <w:szCs w:val="20"/>
          <w:lang w:eastAsia="en-US"/>
        </w:rPr>
      </w:pPr>
    </w:p>
    <w:p w14:paraId="5F43BC46" w14:textId="77777777" w:rsidR="004B45E8" w:rsidRPr="004B45E8" w:rsidRDefault="004B45E8" w:rsidP="004B45E8">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449AC297" w14:textId="77777777" w:rsidR="004B45E8" w:rsidRPr="004B45E8" w:rsidRDefault="004B45E8" w:rsidP="004B45E8">
      <w:pPr>
        <w:spacing w:line="260" w:lineRule="atLeast"/>
        <w:jc w:val="both"/>
        <w:rPr>
          <w:rFonts w:ascii="Arial" w:eastAsia="Calibri" w:hAnsi="Arial" w:cs="Arial"/>
          <w:sz w:val="20"/>
          <w:szCs w:val="20"/>
          <w:lang w:eastAsia="en-US"/>
        </w:rPr>
      </w:pPr>
    </w:p>
    <w:p w14:paraId="0027E9AF" w14:textId="77777777" w:rsidR="004B45E8" w:rsidRPr="004B45E8" w:rsidRDefault="004B45E8" w:rsidP="004B45E8">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163C955A" w14:textId="77777777" w:rsidR="004B45E8" w:rsidRPr="004B45E8" w:rsidRDefault="004B45E8" w:rsidP="004B45E8">
      <w:pPr>
        <w:tabs>
          <w:tab w:val="center" w:pos="4320"/>
          <w:tab w:val="right" w:pos="8640"/>
        </w:tabs>
        <w:spacing w:line="260" w:lineRule="atLeast"/>
        <w:jc w:val="both"/>
        <w:rPr>
          <w:rFonts w:ascii="Arial" w:hAnsi="Arial" w:cs="Arial"/>
          <w:sz w:val="20"/>
          <w:lang w:eastAsia="en-US"/>
        </w:rPr>
      </w:pPr>
    </w:p>
    <w:p w14:paraId="2D3A48B5" w14:textId="77777777" w:rsidR="004B45E8" w:rsidRPr="004B45E8" w:rsidRDefault="004B45E8" w:rsidP="004B45E8">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 xml:space="preserve">Navedba naziva in vsebine referenc v skladu z zahtevo iz razpisne dokumentacije: </w:t>
      </w:r>
    </w:p>
    <w:p w14:paraId="300413A4" w14:textId="77777777" w:rsidR="004B45E8" w:rsidRPr="004B45E8" w:rsidRDefault="004B45E8" w:rsidP="004B45E8">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27723600" w14:textId="77777777" w:rsidR="004B45E8" w:rsidRPr="004B45E8" w:rsidRDefault="004B45E8" w:rsidP="004B45E8">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38E530C" w14:textId="77777777" w:rsidR="004B45E8" w:rsidRPr="004B45E8" w:rsidRDefault="004B45E8" w:rsidP="004B45E8">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614E446" w14:textId="77777777" w:rsidR="004B45E8" w:rsidRPr="004B45E8" w:rsidRDefault="004B45E8" w:rsidP="004B45E8">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A86475E" w14:textId="77777777" w:rsidR="004B45E8" w:rsidRPr="004B45E8" w:rsidRDefault="004B45E8" w:rsidP="004B45E8">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1C6CB73E" w14:textId="77777777" w:rsidR="004B45E8" w:rsidRPr="004B45E8" w:rsidRDefault="004B45E8" w:rsidP="004B45E8">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11BE940D" w14:textId="77777777" w:rsidR="004B45E8" w:rsidRPr="004B45E8" w:rsidRDefault="004B45E8" w:rsidP="004B45E8">
      <w:pPr>
        <w:spacing w:line="260" w:lineRule="atLeast"/>
        <w:jc w:val="both"/>
        <w:rPr>
          <w:rFonts w:ascii="Arial" w:hAnsi="Arial" w:cs="Arial"/>
          <w:sz w:val="20"/>
          <w:szCs w:val="20"/>
          <w:lang w:eastAsia="en-US"/>
        </w:rPr>
      </w:pPr>
    </w:p>
    <w:p w14:paraId="574277FC" w14:textId="77777777" w:rsidR="004B45E8" w:rsidRPr="004B45E8" w:rsidRDefault="004B45E8" w:rsidP="004B45E8">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C01E068" w14:textId="77777777" w:rsidR="004B45E8" w:rsidRPr="004B45E8" w:rsidRDefault="004B45E8" w:rsidP="004B45E8">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5F0AB1CC" w14:textId="77777777" w:rsidR="004B45E8" w:rsidRPr="004B45E8" w:rsidRDefault="004B45E8" w:rsidP="004B45E8">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3853CBE8" w14:textId="77777777" w:rsidR="004B45E8" w:rsidRPr="004B45E8" w:rsidRDefault="004B45E8" w:rsidP="004B45E8">
      <w:pPr>
        <w:spacing w:line="260" w:lineRule="atLeast"/>
        <w:jc w:val="both"/>
        <w:rPr>
          <w:rFonts w:ascii="Arial" w:eastAsia="Calibri" w:hAnsi="Arial" w:cs="Arial"/>
          <w:sz w:val="20"/>
          <w:szCs w:val="22"/>
          <w:lang w:eastAsia="en-US"/>
        </w:rPr>
      </w:pPr>
    </w:p>
    <w:p w14:paraId="01C2533C" w14:textId="77777777" w:rsidR="004B45E8" w:rsidRPr="004B45E8" w:rsidRDefault="004B45E8" w:rsidP="004B45E8">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4B45E8" w:rsidRPr="004B45E8" w14:paraId="75D273BF" w14:textId="77777777" w:rsidTr="00DC7686">
        <w:tc>
          <w:tcPr>
            <w:tcW w:w="3085" w:type="dxa"/>
            <w:vAlign w:val="center"/>
            <w:hideMark/>
          </w:tcPr>
          <w:p w14:paraId="16FFD102" w14:textId="77777777" w:rsidR="004B45E8" w:rsidRPr="004B45E8" w:rsidRDefault="004B45E8" w:rsidP="004B45E8">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6F01F3A5" w14:textId="77777777" w:rsidR="004B45E8" w:rsidRPr="004B45E8" w:rsidRDefault="004B45E8" w:rsidP="004B45E8">
            <w:pPr>
              <w:spacing w:line="260" w:lineRule="atLeast"/>
              <w:rPr>
                <w:rFonts w:ascii="Arial" w:eastAsia="Calibri" w:hAnsi="Arial" w:cs="Arial"/>
                <w:sz w:val="20"/>
                <w:szCs w:val="22"/>
                <w:lang w:eastAsia="en-US"/>
              </w:rPr>
            </w:pPr>
          </w:p>
          <w:p w14:paraId="38ED0172" w14:textId="77777777" w:rsidR="004B45E8" w:rsidRPr="004B45E8" w:rsidRDefault="004B45E8" w:rsidP="004B45E8">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775D39AB" w14:textId="77777777" w:rsidR="004B45E8" w:rsidRPr="004B45E8" w:rsidRDefault="004B45E8" w:rsidP="004B45E8">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4E7A4B5B" w14:textId="77777777" w:rsidR="004B45E8" w:rsidRPr="004B45E8" w:rsidRDefault="004B45E8" w:rsidP="004B45E8">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44A9D42D" w14:textId="77777777" w:rsidR="004B45E8" w:rsidRPr="004B45E8" w:rsidRDefault="004B45E8" w:rsidP="004B45E8">
            <w:pPr>
              <w:spacing w:line="260" w:lineRule="atLeast"/>
              <w:jc w:val="both"/>
              <w:rPr>
                <w:rFonts w:ascii="Arial" w:eastAsia="Calibri" w:hAnsi="Arial" w:cs="Arial"/>
                <w:sz w:val="20"/>
                <w:szCs w:val="22"/>
                <w:lang w:eastAsia="en-US"/>
              </w:rPr>
            </w:pPr>
          </w:p>
          <w:p w14:paraId="423D8E53" w14:textId="77777777" w:rsidR="004B45E8" w:rsidRPr="004B45E8" w:rsidRDefault="004B45E8" w:rsidP="004B45E8">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4E89E709" w14:textId="77777777" w:rsidR="004B45E8" w:rsidRPr="004B45E8" w:rsidRDefault="004B45E8" w:rsidP="004B45E8">
            <w:pPr>
              <w:spacing w:line="260" w:lineRule="atLeast"/>
              <w:jc w:val="both"/>
              <w:rPr>
                <w:rFonts w:ascii="Arial" w:eastAsia="Calibri" w:hAnsi="Arial" w:cs="Arial"/>
                <w:sz w:val="20"/>
                <w:szCs w:val="22"/>
                <w:lang w:eastAsia="en-US"/>
              </w:rPr>
            </w:pPr>
          </w:p>
          <w:p w14:paraId="1B7118CB" w14:textId="77777777" w:rsidR="004B45E8" w:rsidRPr="004B45E8" w:rsidRDefault="004B45E8" w:rsidP="004B45E8">
            <w:pPr>
              <w:spacing w:line="260" w:lineRule="atLeast"/>
              <w:jc w:val="center"/>
              <w:rPr>
                <w:rFonts w:ascii="Arial" w:eastAsia="Calibri" w:hAnsi="Arial" w:cs="Arial"/>
                <w:sz w:val="20"/>
                <w:szCs w:val="22"/>
                <w:lang w:eastAsia="en-US"/>
              </w:rPr>
            </w:pPr>
          </w:p>
          <w:p w14:paraId="5CD0D306" w14:textId="77777777" w:rsidR="004B45E8" w:rsidRPr="004B45E8" w:rsidRDefault="004B45E8" w:rsidP="004B45E8">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523C7E9F" w14:textId="77777777" w:rsidR="004B45E8" w:rsidRPr="004B45E8" w:rsidRDefault="004B45E8" w:rsidP="004B45E8">
            <w:pPr>
              <w:spacing w:line="260" w:lineRule="atLeast"/>
              <w:rPr>
                <w:rFonts w:ascii="Arial" w:eastAsia="Calibri" w:hAnsi="Arial" w:cs="Arial"/>
                <w:sz w:val="20"/>
                <w:szCs w:val="22"/>
                <w:lang w:eastAsia="en-US"/>
              </w:rPr>
            </w:pPr>
          </w:p>
        </w:tc>
      </w:tr>
    </w:tbl>
    <w:p w14:paraId="25AF6C5C" w14:textId="77777777" w:rsidR="004B45E8" w:rsidRPr="004B45E8" w:rsidRDefault="004B45E8" w:rsidP="004B45E8">
      <w:pPr>
        <w:tabs>
          <w:tab w:val="center" w:pos="4320"/>
          <w:tab w:val="right" w:pos="8640"/>
        </w:tabs>
        <w:spacing w:line="260" w:lineRule="atLeast"/>
        <w:jc w:val="both"/>
        <w:rPr>
          <w:rFonts w:ascii="Arial" w:hAnsi="Arial" w:cs="Arial"/>
          <w:i/>
          <w:sz w:val="18"/>
          <w:szCs w:val="18"/>
        </w:rPr>
      </w:pPr>
    </w:p>
    <w:p w14:paraId="55DCD691" w14:textId="77777777" w:rsidR="004B45E8" w:rsidRPr="004B45E8" w:rsidRDefault="004B45E8" w:rsidP="004B45E8">
      <w:pPr>
        <w:tabs>
          <w:tab w:val="center" w:pos="4320"/>
          <w:tab w:val="right" w:pos="8640"/>
        </w:tabs>
        <w:spacing w:line="260" w:lineRule="atLeast"/>
        <w:jc w:val="both"/>
        <w:rPr>
          <w:rFonts w:ascii="Arial" w:hAnsi="Arial" w:cs="Arial"/>
          <w:i/>
          <w:sz w:val="18"/>
          <w:szCs w:val="18"/>
        </w:rPr>
      </w:pPr>
    </w:p>
    <w:p w14:paraId="14206E04" w14:textId="77777777" w:rsidR="004B45E8" w:rsidRPr="004B45E8" w:rsidRDefault="004B45E8" w:rsidP="004B45E8">
      <w:pPr>
        <w:tabs>
          <w:tab w:val="center" w:pos="4320"/>
          <w:tab w:val="right" w:pos="8640"/>
        </w:tabs>
        <w:spacing w:line="260" w:lineRule="atLeast"/>
        <w:jc w:val="both"/>
        <w:rPr>
          <w:rFonts w:ascii="Arial" w:hAnsi="Arial" w:cs="Arial"/>
          <w:i/>
          <w:sz w:val="18"/>
          <w:szCs w:val="18"/>
        </w:rPr>
      </w:pPr>
    </w:p>
    <w:p w14:paraId="3B29542A" w14:textId="77777777" w:rsidR="004B45E8" w:rsidRPr="004B45E8" w:rsidRDefault="004B45E8" w:rsidP="004B45E8">
      <w:pPr>
        <w:tabs>
          <w:tab w:val="center" w:pos="4320"/>
          <w:tab w:val="right" w:pos="8640"/>
        </w:tabs>
        <w:spacing w:line="260" w:lineRule="atLeast"/>
        <w:jc w:val="both"/>
        <w:rPr>
          <w:rFonts w:ascii="Arial" w:hAnsi="Arial" w:cs="Arial"/>
          <w:i/>
          <w:sz w:val="18"/>
          <w:szCs w:val="18"/>
        </w:rPr>
      </w:pPr>
    </w:p>
    <w:p w14:paraId="3B8E9863" w14:textId="77777777" w:rsidR="004B45E8" w:rsidRPr="004B45E8" w:rsidRDefault="004B45E8" w:rsidP="004B45E8">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 obrazec.</w:t>
      </w:r>
    </w:p>
    <w:p w14:paraId="6878F297" w14:textId="77777777" w:rsidR="004B45E8" w:rsidRPr="004B45E8" w:rsidRDefault="004B45E8" w:rsidP="004B45E8">
      <w:pPr>
        <w:tabs>
          <w:tab w:val="center" w:pos="4320"/>
          <w:tab w:val="right" w:pos="8640"/>
        </w:tabs>
        <w:spacing w:line="260" w:lineRule="atLeast"/>
        <w:jc w:val="both"/>
        <w:rPr>
          <w:rFonts w:ascii="Arial" w:hAnsi="Arial" w:cs="Arial"/>
          <w:i/>
          <w:sz w:val="18"/>
          <w:szCs w:val="18"/>
        </w:rPr>
      </w:pPr>
    </w:p>
    <w:p w14:paraId="02FF88E4" w14:textId="77777777" w:rsidR="004B45E8" w:rsidRPr="004B45E8" w:rsidRDefault="004B45E8" w:rsidP="004B45E8">
      <w:pPr>
        <w:tabs>
          <w:tab w:val="center" w:pos="4320"/>
          <w:tab w:val="right" w:pos="8640"/>
        </w:tabs>
        <w:spacing w:line="260" w:lineRule="atLeast"/>
        <w:jc w:val="both"/>
        <w:rPr>
          <w:rFonts w:ascii="Arial" w:hAnsi="Arial" w:cs="Arial"/>
          <w:sz w:val="20"/>
          <w:lang w:eastAsia="en-US"/>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303C8E63" w14:textId="77777777" w:rsidR="00A93C7A" w:rsidRPr="00A93C7A" w:rsidRDefault="00A93C7A" w:rsidP="00A93C7A">
      <w:pPr>
        <w:suppressAutoHyphens/>
        <w:rPr>
          <w:rFonts w:ascii="Arial" w:hAnsi="Arial" w:cs="Arial"/>
          <w:sz w:val="20"/>
          <w:szCs w:val="20"/>
          <w:lang w:eastAsia="en-US"/>
        </w:rPr>
      </w:pPr>
    </w:p>
    <w:p w14:paraId="1E2F2B5B" w14:textId="77777777" w:rsidR="002E738B" w:rsidRDefault="002E738B" w:rsidP="00E74A6D">
      <w:pPr>
        <w:spacing w:before="60" w:after="60"/>
        <w:jc w:val="both"/>
        <w:rPr>
          <w:rFonts w:ascii="Arial" w:hAnsi="Arial" w:cs="Arial"/>
          <w:b/>
          <w:sz w:val="20"/>
          <w:szCs w:val="20"/>
        </w:rPr>
      </w:pPr>
    </w:p>
    <w:p w14:paraId="129F0F2A" w14:textId="77777777" w:rsidR="002E738B" w:rsidRDefault="002E738B" w:rsidP="00E74A6D">
      <w:pPr>
        <w:spacing w:before="60" w:after="60"/>
        <w:jc w:val="both"/>
        <w:rPr>
          <w:rFonts w:ascii="Arial" w:hAnsi="Arial" w:cs="Arial"/>
          <w:b/>
          <w:sz w:val="20"/>
          <w:szCs w:val="20"/>
        </w:rPr>
      </w:pPr>
    </w:p>
    <w:p w14:paraId="7B156E35" w14:textId="77777777" w:rsidR="002E738B" w:rsidRDefault="002E738B" w:rsidP="00E74A6D">
      <w:pPr>
        <w:spacing w:before="60" w:after="60"/>
        <w:jc w:val="both"/>
        <w:rPr>
          <w:rFonts w:ascii="Arial" w:hAnsi="Arial" w:cs="Arial"/>
          <w:b/>
          <w:sz w:val="20"/>
          <w:szCs w:val="20"/>
        </w:rPr>
      </w:pPr>
    </w:p>
    <w:p w14:paraId="0031F10D" w14:textId="77777777" w:rsidR="002E738B" w:rsidRDefault="002E738B" w:rsidP="00E74A6D">
      <w:pPr>
        <w:spacing w:before="60" w:after="60"/>
        <w:jc w:val="both"/>
        <w:rPr>
          <w:rFonts w:ascii="Arial" w:hAnsi="Arial" w:cs="Arial"/>
          <w:b/>
          <w:sz w:val="20"/>
          <w:szCs w:val="20"/>
        </w:rPr>
      </w:pPr>
    </w:p>
    <w:p w14:paraId="29D7BB19" w14:textId="7D7A8B6A" w:rsidR="005839BF" w:rsidRDefault="005839BF" w:rsidP="00E74A6D">
      <w:pPr>
        <w:spacing w:before="60" w:after="60"/>
        <w:jc w:val="both"/>
        <w:rPr>
          <w:rFonts w:ascii="Arial" w:hAnsi="Arial" w:cs="Arial"/>
          <w:b/>
          <w:sz w:val="20"/>
          <w:szCs w:val="20"/>
        </w:rPr>
      </w:pPr>
    </w:p>
    <w:p w14:paraId="543186DF" w14:textId="3197A54F" w:rsidR="000E0B66" w:rsidRPr="0070139D" w:rsidRDefault="000E0B66" w:rsidP="000E0B66">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7A21BA">
        <w:rPr>
          <w:rFonts w:ascii="Arial" w:hAnsi="Arial" w:cs="Arial"/>
          <w:b/>
          <w:sz w:val="20"/>
          <w:szCs w:val="20"/>
          <w:lang w:eastAsia="en-US"/>
        </w:rPr>
        <w:t xml:space="preserve">Obrazec </w:t>
      </w:r>
      <w:r w:rsidR="004B45E8">
        <w:rPr>
          <w:rFonts w:ascii="Arial" w:hAnsi="Arial" w:cs="Arial"/>
          <w:b/>
          <w:sz w:val="20"/>
          <w:szCs w:val="20"/>
          <w:lang w:eastAsia="en-US"/>
        </w:rPr>
        <w:t>6</w:t>
      </w:r>
      <w:r w:rsidRPr="007A21BA">
        <w:rPr>
          <w:rFonts w:ascii="Arial" w:hAnsi="Arial" w:cs="Arial"/>
          <w:b/>
          <w:sz w:val="20"/>
          <w:szCs w:val="20"/>
          <w:lang w:eastAsia="en-US"/>
        </w:rPr>
        <w:t>: VZOREC POGODBE O IZVEDBI JAVNEGA NAROČILA</w:t>
      </w:r>
    </w:p>
    <w:p w14:paraId="0B0FFC38" w14:textId="77777777" w:rsidR="000E0B66" w:rsidRPr="0070139D" w:rsidRDefault="000E0B66" w:rsidP="000E0B66">
      <w:pPr>
        <w:spacing w:line="260" w:lineRule="atLeast"/>
        <w:jc w:val="both"/>
        <w:rPr>
          <w:rFonts w:ascii="Arial" w:hAnsi="Arial" w:cs="Arial"/>
          <w:sz w:val="20"/>
          <w:szCs w:val="20"/>
          <w:lang w:eastAsia="en-US"/>
        </w:rPr>
      </w:pPr>
    </w:p>
    <w:p w14:paraId="5584ACF3" w14:textId="2E71D56E" w:rsidR="002C6338" w:rsidRPr="002C6338" w:rsidRDefault="002C6338" w:rsidP="002C6338">
      <w:pPr>
        <w:suppressAutoHyphens/>
        <w:spacing w:line="260" w:lineRule="atLeast"/>
        <w:jc w:val="both"/>
        <w:rPr>
          <w:rFonts w:ascii="Arial" w:hAnsi="Arial" w:cs="Arial"/>
          <w:sz w:val="20"/>
          <w:szCs w:val="20"/>
          <w:lang w:eastAsia="ar-SA"/>
        </w:rPr>
      </w:pPr>
      <w:r w:rsidRPr="002C6338">
        <w:rPr>
          <w:rFonts w:ascii="Arial" w:hAnsi="Arial" w:cs="Arial"/>
          <w:b/>
          <w:bCs/>
          <w:sz w:val="20"/>
          <w:szCs w:val="20"/>
          <w:lang w:eastAsia="ar-SA"/>
        </w:rPr>
        <w:t>Ministrstvo za infrastrukturo</w:t>
      </w:r>
      <w:r w:rsidRPr="002C6338">
        <w:rPr>
          <w:rFonts w:ascii="Arial" w:hAnsi="Arial" w:cs="Arial"/>
          <w:sz w:val="20"/>
          <w:szCs w:val="20"/>
          <w:lang w:eastAsia="ar-SA"/>
        </w:rPr>
        <w:t>, Langusova ulica 4, 1535 Ljubljana, z davčno številko 25967061, matično številko 2399270000,  ki ga zastopa minist</w:t>
      </w:r>
      <w:r w:rsidR="004530CD">
        <w:rPr>
          <w:rFonts w:ascii="Arial" w:hAnsi="Arial" w:cs="Arial"/>
          <w:sz w:val="20"/>
          <w:szCs w:val="20"/>
          <w:lang w:eastAsia="ar-SA"/>
        </w:rPr>
        <w:t>er Jernej Vrtovec</w:t>
      </w:r>
      <w:r w:rsidRPr="002C6338">
        <w:rPr>
          <w:rFonts w:ascii="Arial" w:hAnsi="Arial" w:cs="Arial"/>
          <w:sz w:val="20"/>
          <w:szCs w:val="20"/>
          <w:lang w:eastAsia="ar-SA"/>
        </w:rPr>
        <w:t xml:space="preserve"> (v nadaljevanju: naročnik)</w:t>
      </w:r>
    </w:p>
    <w:p w14:paraId="3AB713BB" w14:textId="38B1B608" w:rsidR="002C6338" w:rsidRPr="002C6338" w:rsidRDefault="002C6338" w:rsidP="002C6338">
      <w:pPr>
        <w:suppressAutoHyphens/>
        <w:spacing w:line="260" w:lineRule="atLeast"/>
        <w:jc w:val="both"/>
        <w:rPr>
          <w:rFonts w:ascii="Arial" w:hAnsi="Arial" w:cs="Arial"/>
          <w:sz w:val="20"/>
          <w:szCs w:val="20"/>
          <w:lang w:eastAsia="ar-SA"/>
        </w:rPr>
      </w:pPr>
    </w:p>
    <w:p w14:paraId="1C7CC80D" w14:textId="77777777" w:rsidR="002C6338" w:rsidRPr="002C6338" w:rsidRDefault="002C6338" w:rsidP="002C6338">
      <w:pPr>
        <w:suppressAutoHyphens/>
        <w:spacing w:line="260" w:lineRule="atLeast"/>
        <w:jc w:val="both"/>
        <w:rPr>
          <w:rFonts w:ascii="Arial" w:hAnsi="Arial" w:cs="Arial"/>
          <w:sz w:val="20"/>
          <w:szCs w:val="20"/>
          <w:lang w:eastAsia="ar-SA"/>
        </w:rPr>
      </w:pPr>
      <w:r w:rsidRPr="002C6338">
        <w:rPr>
          <w:rFonts w:ascii="Arial" w:hAnsi="Arial" w:cs="Arial"/>
          <w:sz w:val="20"/>
          <w:szCs w:val="20"/>
          <w:lang w:eastAsia="ar-SA"/>
        </w:rPr>
        <w:t>in</w:t>
      </w:r>
    </w:p>
    <w:p w14:paraId="50F3D47A" w14:textId="23834BD8" w:rsidR="002C6338" w:rsidRPr="002C6338" w:rsidRDefault="002C6338" w:rsidP="002C6338">
      <w:pPr>
        <w:suppressAutoHyphens/>
        <w:spacing w:line="260" w:lineRule="atLeast"/>
        <w:jc w:val="both"/>
        <w:rPr>
          <w:rFonts w:ascii="Arial" w:hAnsi="Arial" w:cs="Arial"/>
          <w:sz w:val="20"/>
          <w:szCs w:val="20"/>
          <w:lang w:eastAsia="ar-SA"/>
        </w:rPr>
      </w:pPr>
    </w:p>
    <w:p w14:paraId="352B2111" w14:textId="77777777" w:rsidR="002C6338" w:rsidRPr="002C6338" w:rsidRDefault="002C6338" w:rsidP="002C6338">
      <w:pPr>
        <w:suppressAutoHyphens/>
        <w:spacing w:line="260" w:lineRule="atLeast"/>
        <w:jc w:val="both"/>
        <w:rPr>
          <w:rFonts w:ascii="Arial" w:hAnsi="Arial" w:cs="Arial"/>
          <w:b/>
          <w:bCs/>
          <w:sz w:val="20"/>
          <w:szCs w:val="20"/>
          <w:lang w:eastAsia="ar-SA"/>
        </w:rPr>
      </w:pPr>
      <w:r w:rsidRPr="002C6338">
        <w:rPr>
          <w:rFonts w:ascii="Arial" w:hAnsi="Arial" w:cs="Arial"/>
          <w:b/>
          <w:bCs/>
          <w:sz w:val="20"/>
          <w:szCs w:val="20"/>
          <w:lang w:eastAsia="ar-SA"/>
        </w:rPr>
        <w:t>___________________________________________________</w:t>
      </w:r>
      <w:r w:rsidRPr="002C6338">
        <w:rPr>
          <w:rFonts w:ascii="Arial" w:hAnsi="Arial" w:cs="Arial"/>
          <w:sz w:val="20"/>
          <w:szCs w:val="20"/>
          <w:lang w:eastAsia="ar-SA"/>
        </w:rPr>
        <w:t>, z davčno številko ________, matično številko ________, ki ga zastopa direktor _________________ (v nadaljevanju: izvajalec)</w:t>
      </w:r>
    </w:p>
    <w:p w14:paraId="52A04D5C" w14:textId="77777777" w:rsidR="002C6338" w:rsidRPr="002C6338" w:rsidRDefault="002C6338" w:rsidP="002C6338">
      <w:pPr>
        <w:suppressAutoHyphens/>
        <w:spacing w:line="260" w:lineRule="atLeast"/>
        <w:jc w:val="both"/>
        <w:rPr>
          <w:rFonts w:ascii="Arial" w:hAnsi="Arial" w:cs="Arial"/>
          <w:b/>
          <w:bCs/>
          <w:sz w:val="20"/>
          <w:szCs w:val="20"/>
          <w:lang w:eastAsia="ar-SA"/>
        </w:rPr>
      </w:pPr>
    </w:p>
    <w:p w14:paraId="155AB49E" w14:textId="4D8EBF5D" w:rsidR="002C6338" w:rsidRPr="002C6338" w:rsidRDefault="002C6338" w:rsidP="002C6338">
      <w:pPr>
        <w:suppressAutoHyphens/>
        <w:spacing w:line="260" w:lineRule="atLeast"/>
        <w:rPr>
          <w:rFonts w:ascii="Arial" w:hAnsi="Arial" w:cs="Arial"/>
          <w:b/>
          <w:bCs/>
          <w:sz w:val="20"/>
          <w:szCs w:val="20"/>
          <w:lang w:eastAsia="ar-SA"/>
        </w:rPr>
      </w:pPr>
    </w:p>
    <w:p w14:paraId="53CFC014" w14:textId="77777777" w:rsidR="002C6338" w:rsidRPr="002C6338" w:rsidRDefault="002C6338" w:rsidP="002C6338">
      <w:pPr>
        <w:suppressAutoHyphens/>
        <w:spacing w:line="260" w:lineRule="atLeast"/>
        <w:jc w:val="center"/>
        <w:rPr>
          <w:rFonts w:ascii="Arial" w:hAnsi="Arial" w:cs="Arial"/>
          <w:b/>
          <w:bCs/>
          <w:sz w:val="20"/>
          <w:szCs w:val="20"/>
          <w:lang w:eastAsia="ar-SA"/>
        </w:rPr>
      </w:pPr>
      <w:r w:rsidRPr="002C6338">
        <w:rPr>
          <w:rFonts w:ascii="Arial" w:hAnsi="Arial" w:cs="Arial"/>
          <w:sz w:val="20"/>
          <w:szCs w:val="20"/>
          <w:lang w:eastAsia="ar-SA"/>
        </w:rPr>
        <w:t>skleneta</w:t>
      </w:r>
    </w:p>
    <w:p w14:paraId="64089F52" w14:textId="77777777" w:rsidR="002C6338" w:rsidRPr="002C6338" w:rsidRDefault="002C6338" w:rsidP="002C6338">
      <w:pPr>
        <w:suppressAutoHyphens/>
        <w:spacing w:line="260" w:lineRule="atLeast"/>
        <w:jc w:val="center"/>
        <w:rPr>
          <w:rFonts w:ascii="Arial" w:hAnsi="Arial" w:cs="Arial"/>
          <w:b/>
          <w:bCs/>
          <w:sz w:val="20"/>
          <w:szCs w:val="20"/>
          <w:lang w:eastAsia="ar-SA"/>
        </w:rPr>
      </w:pPr>
    </w:p>
    <w:p w14:paraId="39D507BF" w14:textId="77777777" w:rsidR="002C6338" w:rsidRPr="002C6338" w:rsidRDefault="002C6338" w:rsidP="002C6338">
      <w:pPr>
        <w:suppressAutoHyphens/>
        <w:spacing w:line="260" w:lineRule="atLeast"/>
        <w:jc w:val="center"/>
        <w:rPr>
          <w:rFonts w:ascii="Arial" w:hAnsi="Arial" w:cs="Arial"/>
          <w:b/>
          <w:bCs/>
          <w:sz w:val="20"/>
          <w:szCs w:val="20"/>
          <w:lang w:eastAsia="ar-SA"/>
        </w:rPr>
      </w:pPr>
      <w:r w:rsidRPr="002C6338">
        <w:rPr>
          <w:rFonts w:ascii="Arial" w:hAnsi="Arial" w:cs="Arial"/>
          <w:b/>
          <w:bCs/>
          <w:sz w:val="20"/>
          <w:szCs w:val="20"/>
          <w:lang w:eastAsia="ar-SA"/>
        </w:rPr>
        <w:t>POGODBO O IZVEDBI JAVNEGA NAROČILA</w:t>
      </w:r>
    </w:p>
    <w:p w14:paraId="3C970700" w14:textId="750B97C9" w:rsidR="002C6338" w:rsidRPr="002C6338" w:rsidRDefault="002C6338" w:rsidP="002C6338">
      <w:pPr>
        <w:suppressAutoHyphens/>
        <w:spacing w:line="260" w:lineRule="atLeast"/>
        <w:jc w:val="center"/>
        <w:rPr>
          <w:rFonts w:ascii="Arial" w:hAnsi="Arial" w:cs="Arial"/>
          <w:b/>
          <w:bCs/>
          <w:sz w:val="20"/>
          <w:szCs w:val="20"/>
          <w:lang w:eastAsia="ar-SA"/>
        </w:rPr>
      </w:pPr>
      <w:r w:rsidRPr="002C6338">
        <w:rPr>
          <w:rFonts w:ascii="Arial" w:hAnsi="Arial" w:cs="Arial"/>
          <w:b/>
          <w:bCs/>
          <w:sz w:val="20"/>
          <w:szCs w:val="20"/>
          <w:lang w:eastAsia="ar-SA"/>
        </w:rPr>
        <w:t xml:space="preserve"> št. 2430-2</w:t>
      </w:r>
      <w:r w:rsidR="004B45E8">
        <w:rPr>
          <w:rFonts w:ascii="Arial" w:hAnsi="Arial" w:cs="Arial"/>
          <w:b/>
          <w:bCs/>
          <w:sz w:val="20"/>
          <w:szCs w:val="20"/>
          <w:lang w:eastAsia="ar-SA"/>
        </w:rPr>
        <w:t>2</w:t>
      </w:r>
      <w:r w:rsidRPr="002C6338">
        <w:rPr>
          <w:rFonts w:ascii="Arial" w:hAnsi="Arial" w:cs="Arial"/>
          <w:b/>
          <w:bCs/>
          <w:sz w:val="20"/>
          <w:szCs w:val="20"/>
          <w:lang w:eastAsia="ar-SA"/>
        </w:rPr>
        <w:t>-___________</w:t>
      </w:r>
    </w:p>
    <w:p w14:paraId="08F451F6" w14:textId="77777777" w:rsidR="002C6338" w:rsidRPr="002C6338" w:rsidRDefault="002C6338" w:rsidP="002C6338">
      <w:pPr>
        <w:suppressAutoHyphens/>
        <w:spacing w:line="260" w:lineRule="atLeast"/>
        <w:jc w:val="center"/>
        <w:rPr>
          <w:rFonts w:ascii="Arial" w:hAnsi="Arial" w:cs="Arial"/>
          <w:b/>
          <w:bCs/>
          <w:sz w:val="20"/>
          <w:szCs w:val="20"/>
          <w:lang w:eastAsia="ar-SA"/>
        </w:rPr>
      </w:pPr>
    </w:p>
    <w:p w14:paraId="1FF8FE5F" w14:textId="77777777" w:rsidR="002C6338" w:rsidRPr="002C6338" w:rsidRDefault="002C6338" w:rsidP="002C6338">
      <w:pPr>
        <w:suppressAutoHyphens/>
        <w:spacing w:line="260" w:lineRule="atLeast"/>
        <w:jc w:val="center"/>
        <w:rPr>
          <w:rFonts w:ascii="Arial" w:hAnsi="Arial" w:cs="Arial"/>
          <w:b/>
          <w:bCs/>
          <w:sz w:val="20"/>
          <w:szCs w:val="20"/>
          <w:lang w:eastAsia="ar-SA"/>
        </w:rPr>
      </w:pPr>
      <w:r w:rsidRPr="002C6338">
        <w:rPr>
          <w:rFonts w:ascii="Arial" w:hAnsi="Arial" w:cs="Arial"/>
          <w:b/>
          <w:bCs/>
          <w:sz w:val="20"/>
          <w:szCs w:val="20"/>
          <w:lang w:eastAsia="ar-SA"/>
        </w:rPr>
        <w:t>za »Prometno-inženirska operativna podpora v NCUP«</w:t>
      </w:r>
    </w:p>
    <w:p w14:paraId="2E43383D" w14:textId="77777777" w:rsidR="002C6338" w:rsidRPr="002C6338" w:rsidRDefault="002C6338" w:rsidP="002C6338">
      <w:pPr>
        <w:suppressAutoHyphens/>
        <w:spacing w:line="260" w:lineRule="atLeast"/>
        <w:jc w:val="center"/>
        <w:rPr>
          <w:rFonts w:ascii="Arial" w:hAnsi="Arial" w:cs="Arial"/>
          <w:b/>
          <w:bCs/>
          <w:sz w:val="20"/>
          <w:szCs w:val="20"/>
          <w:lang w:eastAsia="ar-SA"/>
        </w:rPr>
      </w:pPr>
    </w:p>
    <w:p w14:paraId="7E23579F" w14:textId="5500876A" w:rsidR="002C6338" w:rsidRPr="002C6338" w:rsidRDefault="002C6338" w:rsidP="002C6338">
      <w:pPr>
        <w:suppressAutoHyphens/>
        <w:spacing w:line="260" w:lineRule="atLeast"/>
        <w:jc w:val="both"/>
        <w:rPr>
          <w:rFonts w:ascii="Arial" w:hAnsi="Arial" w:cs="Arial"/>
          <w:sz w:val="20"/>
          <w:szCs w:val="20"/>
          <w:lang w:eastAsia="ar-SA"/>
        </w:rPr>
      </w:pPr>
      <w:r w:rsidRPr="002C6338">
        <w:rPr>
          <w:rFonts w:ascii="Arial" w:hAnsi="Arial" w:cs="Arial"/>
          <w:sz w:val="20"/>
          <w:szCs w:val="20"/>
          <w:lang w:eastAsia="ar-SA"/>
        </w:rPr>
        <w:t xml:space="preserve">Pogodba je sklenjena po izvedenem </w:t>
      </w:r>
      <w:r>
        <w:rPr>
          <w:rFonts w:ascii="Arial" w:hAnsi="Arial" w:cs="Arial"/>
          <w:sz w:val="20"/>
          <w:szCs w:val="20"/>
          <w:lang w:eastAsia="ar-SA"/>
        </w:rPr>
        <w:t xml:space="preserve">odprtem </w:t>
      </w:r>
      <w:r w:rsidRPr="002C6338">
        <w:rPr>
          <w:rFonts w:ascii="Arial" w:hAnsi="Arial" w:cs="Arial"/>
          <w:sz w:val="20"/>
          <w:szCs w:val="20"/>
          <w:lang w:eastAsia="ar-SA"/>
        </w:rPr>
        <w:t xml:space="preserve">postopku </w:t>
      </w:r>
      <w:r w:rsidRPr="002C6338">
        <w:rPr>
          <w:rFonts w:ascii="Arial" w:hAnsi="Arial" w:cs="Arial"/>
          <w:sz w:val="20"/>
          <w:szCs w:val="20"/>
          <w:lang w:eastAsia="en-US"/>
        </w:rPr>
        <w:t>na podlagi 4</w:t>
      </w:r>
      <w:r>
        <w:rPr>
          <w:rFonts w:ascii="Arial" w:hAnsi="Arial" w:cs="Arial"/>
          <w:sz w:val="20"/>
          <w:szCs w:val="20"/>
          <w:lang w:eastAsia="en-US"/>
        </w:rPr>
        <w:t>0</w:t>
      </w:r>
      <w:r w:rsidRPr="002C6338">
        <w:rPr>
          <w:rFonts w:ascii="Arial" w:hAnsi="Arial" w:cs="Arial"/>
          <w:sz w:val="20"/>
          <w:szCs w:val="20"/>
          <w:lang w:val="en-US" w:eastAsia="ar-SA"/>
        </w:rPr>
        <w:t xml:space="preserve">. </w:t>
      </w:r>
      <w:r w:rsidRPr="002C6338">
        <w:rPr>
          <w:rFonts w:ascii="Arial" w:hAnsi="Arial" w:cs="Arial"/>
          <w:sz w:val="20"/>
          <w:szCs w:val="20"/>
          <w:lang w:eastAsia="ar-SA"/>
        </w:rPr>
        <w:t>člena Zakona o javnem naročanju (Ur. list RS, št.91/15 14/18</w:t>
      </w:r>
      <w:r w:rsidR="00F8423C">
        <w:rPr>
          <w:rFonts w:ascii="Arial" w:hAnsi="Arial" w:cs="Arial"/>
          <w:sz w:val="20"/>
          <w:szCs w:val="20"/>
          <w:lang w:eastAsia="ar-SA"/>
        </w:rPr>
        <w:t xml:space="preserve"> in 121/21</w:t>
      </w:r>
      <w:r w:rsidRPr="002C6338">
        <w:rPr>
          <w:rFonts w:ascii="Arial" w:hAnsi="Arial" w:cs="Arial"/>
          <w:sz w:val="20"/>
          <w:szCs w:val="20"/>
          <w:lang w:eastAsia="ar-SA"/>
        </w:rPr>
        <w:t>)</w:t>
      </w:r>
      <w:r w:rsidRPr="002C6338">
        <w:rPr>
          <w:rFonts w:ascii="Arial" w:hAnsi="Arial" w:cs="Arial"/>
          <w:sz w:val="20"/>
          <w:szCs w:val="20"/>
          <w:lang w:eastAsia="en-US"/>
        </w:rPr>
        <w:t xml:space="preserve"> </w:t>
      </w:r>
      <w:r w:rsidRPr="002C6338">
        <w:rPr>
          <w:rFonts w:ascii="Arial" w:hAnsi="Arial" w:cs="Arial"/>
          <w:sz w:val="20"/>
          <w:szCs w:val="20"/>
          <w:lang w:eastAsia="ar-SA"/>
        </w:rPr>
        <w:t>in na podlagi odločitve naročnika o oddaji javnega naročila št.………………….z dne……….</w:t>
      </w:r>
    </w:p>
    <w:p w14:paraId="2CE56A78" w14:textId="77777777" w:rsidR="002C6338" w:rsidRPr="002C6338" w:rsidRDefault="002C6338" w:rsidP="002C6338">
      <w:pPr>
        <w:suppressAutoHyphens/>
        <w:spacing w:line="260" w:lineRule="atLeast"/>
        <w:jc w:val="both"/>
        <w:rPr>
          <w:rFonts w:ascii="Arial" w:hAnsi="Arial" w:cs="Arial"/>
          <w:sz w:val="20"/>
          <w:szCs w:val="20"/>
          <w:lang w:eastAsia="ar-SA"/>
        </w:rPr>
      </w:pPr>
    </w:p>
    <w:p w14:paraId="7832533C" w14:textId="561646F6" w:rsidR="002C6338" w:rsidRPr="00D23A81" w:rsidRDefault="002C6338" w:rsidP="002C6338">
      <w:pPr>
        <w:suppressAutoHyphens/>
        <w:spacing w:line="260" w:lineRule="atLeast"/>
        <w:jc w:val="both"/>
        <w:rPr>
          <w:rFonts w:ascii="Arial" w:eastAsiaTheme="minorHAnsi" w:hAnsi="Arial" w:cs="Arial"/>
          <w:b/>
          <w:sz w:val="20"/>
          <w:szCs w:val="20"/>
          <w:lang w:eastAsia="en-US"/>
        </w:rPr>
      </w:pPr>
      <w:r w:rsidRPr="00D23A81">
        <w:rPr>
          <w:rFonts w:ascii="Arial" w:eastAsiaTheme="minorHAnsi" w:hAnsi="Arial" w:cs="Arial"/>
          <w:b/>
          <w:sz w:val="20"/>
          <w:szCs w:val="20"/>
          <w:lang w:eastAsia="en-US"/>
        </w:rPr>
        <w:t>I. PREDMET POGODBE</w:t>
      </w:r>
    </w:p>
    <w:p w14:paraId="3DB0163D" w14:textId="77777777" w:rsidR="002C6338" w:rsidRPr="002C6338" w:rsidRDefault="002C6338" w:rsidP="002C6338">
      <w:pPr>
        <w:keepNext/>
        <w:numPr>
          <w:ilvl w:val="0"/>
          <w:numId w:val="23"/>
        </w:numPr>
        <w:tabs>
          <w:tab w:val="num" w:pos="1356"/>
        </w:tabs>
        <w:suppressAutoHyphens/>
        <w:spacing w:line="260" w:lineRule="atLeast"/>
        <w:ind w:firstLine="0"/>
        <w:jc w:val="center"/>
        <w:rPr>
          <w:rFonts w:ascii="Arial" w:hAnsi="Arial" w:cs="Arial"/>
          <w:sz w:val="20"/>
          <w:szCs w:val="20"/>
          <w:lang w:eastAsia="ar-SA"/>
        </w:rPr>
      </w:pPr>
    </w:p>
    <w:p w14:paraId="2751FC4D" w14:textId="77777777" w:rsidR="002C6338" w:rsidRPr="002C6338" w:rsidRDefault="002C6338" w:rsidP="002C6338">
      <w:pPr>
        <w:suppressAutoHyphens/>
        <w:spacing w:line="260" w:lineRule="atLeast"/>
        <w:rPr>
          <w:rFonts w:ascii="Arial" w:hAnsi="Arial" w:cs="Arial"/>
          <w:sz w:val="20"/>
          <w:szCs w:val="20"/>
          <w:lang w:eastAsia="en-US"/>
        </w:rPr>
      </w:pPr>
    </w:p>
    <w:p w14:paraId="02153815" w14:textId="498E5C2C" w:rsidR="00F8423C" w:rsidRDefault="002C6338" w:rsidP="002C6338">
      <w:pPr>
        <w:suppressAutoHyphens/>
        <w:spacing w:line="260" w:lineRule="atLeast"/>
        <w:jc w:val="both"/>
        <w:rPr>
          <w:rFonts w:ascii="Arial" w:hAnsi="Arial" w:cs="Arial"/>
          <w:sz w:val="20"/>
          <w:szCs w:val="20"/>
          <w:lang w:eastAsia="en-US"/>
        </w:rPr>
      </w:pPr>
      <w:r w:rsidRPr="002C6338">
        <w:rPr>
          <w:rFonts w:ascii="Arial" w:hAnsi="Arial" w:cs="Arial"/>
          <w:sz w:val="20"/>
          <w:szCs w:val="20"/>
          <w:lang w:eastAsia="en-US"/>
        </w:rPr>
        <w:t>Predmet pogodbe je »</w:t>
      </w:r>
      <w:r w:rsidRPr="002C6338">
        <w:rPr>
          <w:rFonts w:ascii="Arial" w:hAnsi="Arial" w:cs="Arial"/>
          <w:b/>
          <w:bCs/>
          <w:sz w:val="20"/>
          <w:szCs w:val="20"/>
          <w:lang w:eastAsia="ar-SA"/>
        </w:rPr>
        <w:t>Prometno-inženirska operativna podpora v NCUP</w:t>
      </w:r>
      <w:r w:rsidRPr="002C6338">
        <w:rPr>
          <w:rFonts w:ascii="Arial" w:hAnsi="Arial" w:cs="Arial"/>
          <w:sz w:val="20"/>
          <w:szCs w:val="20"/>
          <w:lang w:eastAsia="en-US"/>
        </w:rPr>
        <w:t>«</w:t>
      </w:r>
      <w:r w:rsidR="004530CD">
        <w:rPr>
          <w:rFonts w:ascii="Arial" w:hAnsi="Arial" w:cs="Arial"/>
          <w:sz w:val="20"/>
          <w:szCs w:val="20"/>
          <w:lang w:eastAsia="en-US"/>
        </w:rPr>
        <w:t>, ki obsega upravljanje in integracijo obstoječih in načrtovanih rešitev (orodij) za upravljanje prometa:</w:t>
      </w:r>
      <w:r w:rsidRPr="002C6338">
        <w:rPr>
          <w:rFonts w:ascii="Arial" w:hAnsi="Arial" w:cs="Arial"/>
          <w:sz w:val="20"/>
          <w:szCs w:val="20"/>
          <w:lang w:eastAsia="en-US"/>
        </w:rPr>
        <w:t xml:space="preserve"> </w:t>
      </w:r>
    </w:p>
    <w:p w14:paraId="53E1C2D5" w14:textId="34476DCB" w:rsidR="00F8423C" w:rsidRPr="004530CD" w:rsidRDefault="008C452A" w:rsidP="004530CD">
      <w:pPr>
        <w:pStyle w:val="Odstavekseznama"/>
        <w:numPr>
          <w:ilvl w:val="0"/>
          <w:numId w:val="2"/>
        </w:num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Upravljanje s </w:t>
      </w:r>
      <w:r w:rsidR="004530CD" w:rsidRPr="004530CD">
        <w:rPr>
          <w:rFonts w:ascii="Arial" w:hAnsi="Arial" w:cs="Arial"/>
          <w:sz w:val="20"/>
          <w:szCs w:val="20"/>
          <w:lang w:eastAsia="ar-SA"/>
        </w:rPr>
        <w:t>p</w:t>
      </w:r>
      <w:r w:rsidR="002C6338" w:rsidRPr="004530CD">
        <w:rPr>
          <w:rFonts w:ascii="Arial" w:hAnsi="Arial" w:cs="Arial"/>
          <w:sz w:val="20"/>
          <w:szCs w:val="20"/>
          <w:lang w:eastAsia="ar-SA"/>
        </w:rPr>
        <w:t>rometni</w:t>
      </w:r>
      <w:r w:rsidR="004530CD" w:rsidRPr="004530CD">
        <w:rPr>
          <w:rFonts w:ascii="Arial" w:hAnsi="Arial" w:cs="Arial"/>
          <w:sz w:val="20"/>
          <w:szCs w:val="20"/>
          <w:lang w:eastAsia="ar-SA"/>
        </w:rPr>
        <w:t>m</w:t>
      </w:r>
      <w:r w:rsidR="002C6338" w:rsidRPr="004530CD">
        <w:rPr>
          <w:rFonts w:ascii="Arial" w:hAnsi="Arial" w:cs="Arial"/>
          <w:sz w:val="20"/>
          <w:szCs w:val="20"/>
          <w:lang w:eastAsia="ar-SA"/>
        </w:rPr>
        <w:t xml:space="preserve"> model</w:t>
      </w:r>
      <w:r w:rsidR="004530CD" w:rsidRPr="004530CD">
        <w:rPr>
          <w:rFonts w:ascii="Arial" w:hAnsi="Arial" w:cs="Arial"/>
          <w:sz w:val="20"/>
          <w:szCs w:val="20"/>
          <w:lang w:eastAsia="ar-SA"/>
        </w:rPr>
        <w:t>om</w:t>
      </w:r>
      <w:r w:rsidR="002C6338" w:rsidRPr="004530CD">
        <w:rPr>
          <w:rFonts w:ascii="Arial" w:hAnsi="Arial" w:cs="Arial"/>
          <w:sz w:val="20"/>
          <w:szCs w:val="20"/>
          <w:lang w:eastAsia="ar-SA"/>
        </w:rPr>
        <w:t xml:space="preserve"> za urni promet </w:t>
      </w:r>
      <w:r w:rsidR="004530CD" w:rsidRPr="004530CD">
        <w:rPr>
          <w:rFonts w:ascii="Arial" w:hAnsi="Arial" w:cs="Arial"/>
          <w:sz w:val="20"/>
          <w:szCs w:val="20"/>
          <w:lang w:eastAsia="ar-SA"/>
        </w:rPr>
        <w:t>(</w:t>
      </w:r>
      <w:r w:rsidR="002C6338" w:rsidRPr="004530CD">
        <w:rPr>
          <w:rFonts w:ascii="Arial" w:hAnsi="Arial" w:cs="Arial"/>
          <w:sz w:val="20"/>
          <w:szCs w:val="20"/>
          <w:lang w:eastAsia="ar-SA"/>
        </w:rPr>
        <w:t>PTV VISUM</w:t>
      </w:r>
      <w:r w:rsidR="004530CD" w:rsidRPr="004530CD">
        <w:rPr>
          <w:rFonts w:ascii="Arial" w:hAnsi="Arial" w:cs="Arial"/>
          <w:sz w:val="20"/>
          <w:szCs w:val="20"/>
          <w:lang w:eastAsia="ar-SA"/>
        </w:rPr>
        <w:t>)</w:t>
      </w:r>
      <w:r>
        <w:rPr>
          <w:rFonts w:ascii="Arial" w:hAnsi="Arial" w:cs="Arial"/>
          <w:sz w:val="20"/>
          <w:szCs w:val="20"/>
          <w:lang w:eastAsia="ar-SA"/>
        </w:rPr>
        <w:t xml:space="preserve"> in d</w:t>
      </w:r>
      <w:r w:rsidR="002C6338" w:rsidRPr="004530CD">
        <w:rPr>
          <w:rFonts w:ascii="Arial" w:hAnsi="Arial" w:cs="Arial"/>
          <w:sz w:val="20"/>
          <w:szCs w:val="20"/>
          <w:lang w:eastAsia="ar-SA"/>
        </w:rPr>
        <w:t>inamični</w:t>
      </w:r>
      <w:r>
        <w:rPr>
          <w:rFonts w:ascii="Arial" w:hAnsi="Arial" w:cs="Arial"/>
          <w:sz w:val="20"/>
          <w:szCs w:val="20"/>
          <w:lang w:eastAsia="ar-SA"/>
        </w:rPr>
        <w:t>m</w:t>
      </w:r>
      <w:r w:rsidR="002C6338" w:rsidRPr="004530CD">
        <w:rPr>
          <w:rFonts w:ascii="Arial" w:hAnsi="Arial" w:cs="Arial"/>
          <w:sz w:val="20"/>
          <w:szCs w:val="20"/>
          <w:lang w:eastAsia="ar-SA"/>
        </w:rPr>
        <w:t xml:space="preserve"> simulacijski</w:t>
      </w:r>
      <w:r>
        <w:rPr>
          <w:rFonts w:ascii="Arial" w:hAnsi="Arial" w:cs="Arial"/>
          <w:sz w:val="20"/>
          <w:szCs w:val="20"/>
          <w:lang w:eastAsia="ar-SA"/>
        </w:rPr>
        <w:t>m</w:t>
      </w:r>
      <w:r w:rsidR="002C6338" w:rsidRPr="004530CD">
        <w:rPr>
          <w:rFonts w:ascii="Arial" w:hAnsi="Arial" w:cs="Arial"/>
          <w:sz w:val="20"/>
          <w:szCs w:val="20"/>
          <w:lang w:eastAsia="ar-SA"/>
        </w:rPr>
        <w:t xml:space="preserve"> prometni</w:t>
      </w:r>
      <w:r>
        <w:rPr>
          <w:rFonts w:ascii="Arial" w:hAnsi="Arial" w:cs="Arial"/>
          <w:sz w:val="20"/>
          <w:szCs w:val="20"/>
          <w:lang w:eastAsia="ar-SA"/>
        </w:rPr>
        <w:t>m</w:t>
      </w:r>
      <w:r w:rsidR="002C6338" w:rsidRPr="004530CD">
        <w:rPr>
          <w:rFonts w:ascii="Arial" w:hAnsi="Arial" w:cs="Arial"/>
          <w:sz w:val="20"/>
          <w:szCs w:val="20"/>
          <w:lang w:eastAsia="ar-SA"/>
        </w:rPr>
        <w:t xml:space="preserve"> model</w:t>
      </w:r>
      <w:r>
        <w:rPr>
          <w:rFonts w:ascii="Arial" w:hAnsi="Arial" w:cs="Arial"/>
          <w:sz w:val="20"/>
          <w:szCs w:val="20"/>
          <w:lang w:eastAsia="ar-SA"/>
        </w:rPr>
        <w:t>om</w:t>
      </w:r>
      <w:r w:rsidR="002C6338" w:rsidRPr="004530CD">
        <w:rPr>
          <w:rFonts w:ascii="Arial" w:hAnsi="Arial" w:cs="Arial"/>
          <w:sz w:val="20"/>
          <w:szCs w:val="20"/>
          <w:lang w:eastAsia="ar-SA"/>
        </w:rPr>
        <w:t xml:space="preserve"> </w:t>
      </w:r>
      <w:r>
        <w:rPr>
          <w:rFonts w:ascii="Arial" w:hAnsi="Arial" w:cs="Arial"/>
          <w:sz w:val="20"/>
          <w:szCs w:val="20"/>
          <w:lang w:eastAsia="ar-SA"/>
        </w:rPr>
        <w:t>(</w:t>
      </w:r>
      <w:r w:rsidR="002C6338" w:rsidRPr="004530CD">
        <w:rPr>
          <w:rFonts w:ascii="Arial" w:hAnsi="Arial" w:cs="Arial"/>
          <w:sz w:val="20"/>
          <w:szCs w:val="20"/>
          <w:lang w:eastAsia="ar-SA"/>
        </w:rPr>
        <w:t>PTV OPTIMA</w:t>
      </w:r>
      <w:r>
        <w:rPr>
          <w:rFonts w:ascii="Arial" w:hAnsi="Arial" w:cs="Arial"/>
          <w:sz w:val="20"/>
          <w:szCs w:val="20"/>
          <w:lang w:eastAsia="ar-SA"/>
        </w:rPr>
        <w:t>);</w:t>
      </w:r>
    </w:p>
    <w:p w14:paraId="0DFA8172" w14:textId="222C2FCA" w:rsidR="008C452A" w:rsidRDefault="008C452A" w:rsidP="004530CD">
      <w:pPr>
        <w:pStyle w:val="Odstavekseznama"/>
        <w:numPr>
          <w:ilvl w:val="0"/>
          <w:numId w:val="2"/>
        </w:num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Upravljanje podatkovnega skladišča prometnih podatkov, platformo za spremljanje masovnih podatkov vozil v gibanju, evidenco cestnih zapor, </w:t>
      </w:r>
      <w:proofErr w:type="spellStart"/>
      <w:r>
        <w:rPr>
          <w:rFonts w:ascii="Arial" w:hAnsi="Arial" w:cs="Arial"/>
          <w:sz w:val="20"/>
          <w:szCs w:val="20"/>
          <w:lang w:eastAsia="ar-SA"/>
        </w:rPr>
        <w:t>multimodalno</w:t>
      </w:r>
      <w:proofErr w:type="spellEnd"/>
      <w:r>
        <w:rPr>
          <w:rFonts w:ascii="Arial" w:hAnsi="Arial" w:cs="Arial"/>
          <w:sz w:val="20"/>
          <w:szCs w:val="20"/>
          <w:lang w:eastAsia="ar-SA"/>
        </w:rPr>
        <w:t xml:space="preserve"> platformo, digitalno prometno infrastrukturo in prometni GIS sistem</w:t>
      </w:r>
    </w:p>
    <w:p w14:paraId="13B8E5B5" w14:textId="117B5EE5" w:rsidR="00F8423C" w:rsidRDefault="008C452A" w:rsidP="004530CD">
      <w:pPr>
        <w:pStyle w:val="Odstavekseznama"/>
        <w:numPr>
          <w:ilvl w:val="0"/>
          <w:numId w:val="2"/>
        </w:numPr>
        <w:suppressAutoHyphens/>
        <w:spacing w:line="260" w:lineRule="atLeast"/>
        <w:jc w:val="both"/>
        <w:rPr>
          <w:rFonts w:ascii="Arial" w:hAnsi="Arial" w:cs="Arial"/>
          <w:sz w:val="20"/>
          <w:szCs w:val="20"/>
          <w:lang w:eastAsia="ar-SA"/>
        </w:rPr>
      </w:pPr>
      <w:r>
        <w:rPr>
          <w:rFonts w:ascii="Arial" w:hAnsi="Arial" w:cs="Arial"/>
          <w:sz w:val="20"/>
          <w:szCs w:val="20"/>
          <w:lang w:eastAsia="ar-SA"/>
        </w:rPr>
        <w:t>I</w:t>
      </w:r>
      <w:r w:rsidR="002C6338" w:rsidRPr="004530CD">
        <w:rPr>
          <w:rFonts w:ascii="Arial" w:hAnsi="Arial" w:cs="Arial"/>
          <w:sz w:val="20"/>
          <w:szCs w:val="20"/>
          <w:lang w:eastAsia="ar-SA"/>
        </w:rPr>
        <w:t xml:space="preserve">ntegracijo </w:t>
      </w:r>
      <w:r>
        <w:rPr>
          <w:rFonts w:ascii="Arial" w:hAnsi="Arial" w:cs="Arial"/>
          <w:sz w:val="20"/>
          <w:szCs w:val="20"/>
          <w:lang w:eastAsia="ar-SA"/>
        </w:rPr>
        <w:t>oz.</w:t>
      </w:r>
      <w:r w:rsidR="002C6338" w:rsidRPr="004530CD">
        <w:rPr>
          <w:rFonts w:ascii="Arial" w:hAnsi="Arial" w:cs="Arial"/>
          <w:sz w:val="20"/>
          <w:szCs w:val="20"/>
          <w:lang w:eastAsia="ar-SA"/>
        </w:rPr>
        <w:t xml:space="preserve"> poveza</w:t>
      </w:r>
      <w:r>
        <w:rPr>
          <w:rFonts w:ascii="Arial" w:hAnsi="Arial" w:cs="Arial"/>
          <w:sz w:val="20"/>
          <w:szCs w:val="20"/>
          <w:lang w:eastAsia="ar-SA"/>
        </w:rPr>
        <w:t>vo</w:t>
      </w:r>
      <w:r w:rsidR="002C6338" w:rsidRPr="004530CD">
        <w:rPr>
          <w:rFonts w:ascii="Arial" w:hAnsi="Arial" w:cs="Arial"/>
          <w:sz w:val="20"/>
          <w:szCs w:val="20"/>
          <w:lang w:eastAsia="ar-SA"/>
        </w:rPr>
        <w:t xml:space="preserve"> obstoječi</w:t>
      </w:r>
      <w:r>
        <w:rPr>
          <w:rFonts w:ascii="Arial" w:hAnsi="Arial" w:cs="Arial"/>
          <w:sz w:val="20"/>
          <w:szCs w:val="20"/>
          <w:lang w:eastAsia="ar-SA"/>
        </w:rPr>
        <w:t>h</w:t>
      </w:r>
      <w:r w:rsidR="002C6338" w:rsidRPr="004530CD">
        <w:rPr>
          <w:rFonts w:ascii="Arial" w:hAnsi="Arial" w:cs="Arial"/>
          <w:sz w:val="20"/>
          <w:szCs w:val="20"/>
          <w:lang w:eastAsia="ar-SA"/>
        </w:rPr>
        <w:t xml:space="preserve"> in bodoči</w:t>
      </w:r>
      <w:r>
        <w:rPr>
          <w:rFonts w:ascii="Arial" w:hAnsi="Arial" w:cs="Arial"/>
          <w:sz w:val="20"/>
          <w:szCs w:val="20"/>
          <w:lang w:eastAsia="ar-SA"/>
        </w:rPr>
        <w:t>h</w:t>
      </w:r>
      <w:r w:rsidR="002C6338" w:rsidRPr="004530CD">
        <w:rPr>
          <w:rFonts w:ascii="Arial" w:hAnsi="Arial" w:cs="Arial"/>
          <w:sz w:val="20"/>
          <w:szCs w:val="20"/>
          <w:lang w:eastAsia="ar-SA"/>
        </w:rPr>
        <w:t xml:space="preserve"> informacijski</w:t>
      </w:r>
      <w:r>
        <w:rPr>
          <w:rFonts w:ascii="Arial" w:hAnsi="Arial" w:cs="Arial"/>
          <w:sz w:val="20"/>
          <w:szCs w:val="20"/>
          <w:lang w:eastAsia="ar-SA"/>
        </w:rPr>
        <w:t>h</w:t>
      </w:r>
      <w:r w:rsidR="002C6338" w:rsidRPr="004530CD">
        <w:rPr>
          <w:rFonts w:ascii="Arial" w:hAnsi="Arial" w:cs="Arial"/>
          <w:sz w:val="20"/>
          <w:szCs w:val="20"/>
          <w:lang w:eastAsia="ar-SA"/>
        </w:rPr>
        <w:t xml:space="preserve"> sistem</w:t>
      </w:r>
      <w:r>
        <w:rPr>
          <w:rFonts w:ascii="Arial" w:hAnsi="Arial" w:cs="Arial"/>
          <w:sz w:val="20"/>
          <w:szCs w:val="20"/>
          <w:lang w:eastAsia="ar-SA"/>
        </w:rPr>
        <w:t>ov (orodij)</w:t>
      </w:r>
      <w:r w:rsidR="002C6338" w:rsidRPr="004530CD">
        <w:rPr>
          <w:rFonts w:ascii="Arial" w:hAnsi="Arial" w:cs="Arial"/>
          <w:sz w:val="20"/>
          <w:szCs w:val="20"/>
          <w:lang w:eastAsia="ar-SA"/>
        </w:rPr>
        <w:t xml:space="preserve"> NCUP</w:t>
      </w:r>
      <w:r>
        <w:rPr>
          <w:rFonts w:ascii="Arial" w:hAnsi="Arial" w:cs="Arial"/>
          <w:sz w:val="20"/>
          <w:szCs w:val="20"/>
          <w:lang w:eastAsia="ar-SA"/>
        </w:rPr>
        <w:t xml:space="preserve"> za upravljanje prometa</w:t>
      </w:r>
      <w:r w:rsidR="002C6338" w:rsidRPr="004530CD">
        <w:rPr>
          <w:rFonts w:ascii="Arial" w:hAnsi="Arial" w:cs="Arial"/>
          <w:sz w:val="20"/>
          <w:szCs w:val="20"/>
          <w:lang w:eastAsia="ar-SA"/>
        </w:rPr>
        <w:t xml:space="preserve"> (</w:t>
      </w:r>
      <w:r>
        <w:rPr>
          <w:rFonts w:ascii="Arial" w:hAnsi="Arial" w:cs="Arial"/>
          <w:sz w:val="20"/>
          <w:szCs w:val="20"/>
          <w:lang w:eastAsia="ar-SA"/>
        </w:rPr>
        <w:t xml:space="preserve">prometni model za urni promet, dinamični simulacijski prometni model, podatkovno skladišče </w:t>
      </w:r>
      <w:r w:rsidR="002C6338" w:rsidRPr="004530CD">
        <w:rPr>
          <w:rFonts w:ascii="Arial" w:hAnsi="Arial" w:cs="Arial"/>
          <w:sz w:val="20"/>
          <w:szCs w:val="20"/>
          <w:lang w:eastAsia="ar-SA"/>
        </w:rPr>
        <w:t>prometn</w:t>
      </w:r>
      <w:r>
        <w:rPr>
          <w:rFonts w:ascii="Arial" w:hAnsi="Arial" w:cs="Arial"/>
          <w:sz w:val="20"/>
          <w:szCs w:val="20"/>
          <w:lang w:eastAsia="ar-SA"/>
        </w:rPr>
        <w:t>ih</w:t>
      </w:r>
      <w:r w:rsidR="002C6338" w:rsidRPr="004530CD">
        <w:rPr>
          <w:rFonts w:ascii="Arial" w:hAnsi="Arial" w:cs="Arial"/>
          <w:sz w:val="20"/>
          <w:szCs w:val="20"/>
          <w:lang w:eastAsia="ar-SA"/>
        </w:rPr>
        <w:t xml:space="preserve"> podatkov, platforma za spremljanje masovnih podatkov vozil v gibanju (FCD), spremljanje cestnih zapor, </w:t>
      </w:r>
      <w:proofErr w:type="spellStart"/>
      <w:r w:rsidR="002C6338" w:rsidRPr="004530CD">
        <w:rPr>
          <w:rFonts w:ascii="Arial" w:hAnsi="Arial" w:cs="Arial"/>
          <w:sz w:val="20"/>
          <w:szCs w:val="20"/>
          <w:lang w:eastAsia="ar-SA"/>
        </w:rPr>
        <w:t>multimodalne</w:t>
      </w:r>
      <w:proofErr w:type="spellEnd"/>
      <w:r w:rsidR="002C6338" w:rsidRPr="004530CD">
        <w:rPr>
          <w:rFonts w:ascii="Arial" w:hAnsi="Arial" w:cs="Arial"/>
          <w:sz w:val="20"/>
          <w:szCs w:val="20"/>
          <w:lang w:eastAsia="ar-SA"/>
        </w:rPr>
        <w:t xml:space="preserve"> storitve, statična digitalna prometna infrastruktura s prometnim GIS sistemom, storitve NAP). </w:t>
      </w:r>
    </w:p>
    <w:p w14:paraId="6BBC4447" w14:textId="77777777" w:rsidR="00F8423C" w:rsidRDefault="00F8423C" w:rsidP="00F8423C">
      <w:pPr>
        <w:suppressAutoHyphens/>
        <w:spacing w:line="260" w:lineRule="atLeast"/>
        <w:jc w:val="both"/>
        <w:rPr>
          <w:rFonts w:ascii="Arial" w:hAnsi="Arial" w:cs="Arial"/>
          <w:sz w:val="20"/>
          <w:szCs w:val="20"/>
          <w:lang w:eastAsia="ar-SA"/>
        </w:rPr>
      </w:pPr>
    </w:p>
    <w:p w14:paraId="0F48DD28" w14:textId="44F422F3" w:rsidR="002C6338" w:rsidRPr="004530CD" w:rsidRDefault="002C6338" w:rsidP="00F8423C">
      <w:pPr>
        <w:suppressAutoHyphens/>
        <w:spacing w:line="260" w:lineRule="atLeast"/>
        <w:jc w:val="both"/>
        <w:rPr>
          <w:rFonts w:ascii="Arial" w:hAnsi="Arial" w:cs="Arial"/>
          <w:sz w:val="20"/>
          <w:szCs w:val="20"/>
          <w:lang w:eastAsia="ar-SA"/>
        </w:rPr>
      </w:pPr>
      <w:r w:rsidRPr="004530CD">
        <w:rPr>
          <w:rFonts w:ascii="Arial" w:hAnsi="Arial" w:cs="Arial"/>
          <w:sz w:val="20"/>
          <w:szCs w:val="20"/>
          <w:lang w:eastAsia="ar-SA"/>
        </w:rPr>
        <w:t xml:space="preserve">Operativna podpora prometnega inženirstva se nanaša na strokovno operativno prometno-tehnično podporo za vse omenjene sisteme v fazah načrtovanja, razvoja, implementacije, vzdrževanja v produkciji, nadgrajevanja in celovitega upravljanja sistemov in storitev NCUP. </w:t>
      </w:r>
    </w:p>
    <w:p w14:paraId="7959106F" w14:textId="77777777" w:rsidR="002C6338" w:rsidRPr="002C6338" w:rsidRDefault="002C6338" w:rsidP="002C6338">
      <w:pPr>
        <w:suppressAutoHyphens/>
        <w:spacing w:line="260" w:lineRule="atLeast"/>
        <w:jc w:val="both"/>
        <w:rPr>
          <w:rFonts w:ascii="Arial" w:hAnsi="Arial" w:cs="Arial"/>
          <w:sz w:val="20"/>
          <w:szCs w:val="20"/>
          <w:lang w:eastAsia="en-US"/>
        </w:rPr>
      </w:pPr>
    </w:p>
    <w:p w14:paraId="68D86869" w14:textId="77777777" w:rsidR="002C6338" w:rsidRPr="002C6338" w:rsidRDefault="002C6338" w:rsidP="002C6338">
      <w:pPr>
        <w:suppressAutoHyphens/>
        <w:autoSpaceDE w:val="0"/>
        <w:autoSpaceDN w:val="0"/>
        <w:adjustRightInd w:val="0"/>
        <w:spacing w:line="260" w:lineRule="atLeast"/>
        <w:rPr>
          <w:rFonts w:ascii="Arial" w:hAnsi="Arial" w:cs="Arial"/>
          <w:sz w:val="20"/>
          <w:szCs w:val="20"/>
          <w:lang w:val="en-US" w:eastAsia="en-US"/>
        </w:rPr>
      </w:pPr>
      <w:r w:rsidRPr="002C6338">
        <w:rPr>
          <w:rFonts w:ascii="Arial" w:hAnsi="Arial" w:cs="Arial"/>
          <w:sz w:val="20"/>
          <w:szCs w:val="20"/>
          <w:lang w:eastAsia="en-US"/>
        </w:rPr>
        <w:t>Izvajalec bo izvršil pogodbena dela v skladu in v obsegu z naslednjimi dokumenti</w:t>
      </w:r>
      <w:r w:rsidRPr="002C6338">
        <w:rPr>
          <w:rFonts w:ascii="Arial" w:hAnsi="Arial" w:cs="Arial"/>
          <w:sz w:val="20"/>
          <w:szCs w:val="20"/>
          <w:lang w:val="en-US" w:eastAsia="en-US"/>
        </w:rPr>
        <w:t>:</w:t>
      </w:r>
    </w:p>
    <w:p w14:paraId="512A682C" w14:textId="441F757D" w:rsidR="002C6338" w:rsidRPr="002C6338" w:rsidRDefault="002C6338" w:rsidP="002C6338">
      <w:pPr>
        <w:pStyle w:val="Odstavekseznama"/>
        <w:numPr>
          <w:ilvl w:val="0"/>
          <w:numId w:val="39"/>
        </w:numPr>
        <w:suppressAutoHyphens/>
        <w:autoSpaceDE w:val="0"/>
        <w:autoSpaceDN w:val="0"/>
        <w:adjustRightInd w:val="0"/>
        <w:spacing w:line="260" w:lineRule="atLeast"/>
        <w:jc w:val="both"/>
        <w:rPr>
          <w:rFonts w:ascii="Arial" w:hAnsi="Arial" w:cs="Arial"/>
          <w:sz w:val="20"/>
          <w:szCs w:val="20"/>
          <w:lang w:eastAsia="ar-SA"/>
        </w:rPr>
      </w:pPr>
      <w:r w:rsidRPr="002C6338">
        <w:rPr>
          <w:rFonts w:ascii="Arial" w:hAnsi="Arial" w:cs="Arial"/>
          <w:sz w:val="20"/>
          <w:szCs w:val="20"/>
          <w:lang w:eastAsia="ar-SA"/>
        </w:rPr>
        <w:t>pogodbo,</w:t>
      </w:r>
    </w:p>
    <w:p w14:paraId="62EB4CA1" w14:textId="2CDBDAEC" w:rsidR="002C6338" w:rsidRPr="002C6338" w:rsidRDefault="002C6338" w:rsidP="002C6338">
      <w:pPr>
        <w:pStyle w:val="Odstavekseznama"/>
        <w:numPr>
          <w:ilvl w:val="0"/>
          <w:numId w:val="39"/>
        </w:numPr>
        <w:suppressAutoHyphens/>
        <w:autoSpaceDE w:val="0"/>
        <w:autoSpaceDN w:val="0"/>
        <w:adjustRightInd w:val="0"/>
        <w:spacing w:line="260" w:lineRule="atLeast"/>
        <w:jc w:val="both"/>
        <w:rPr>
          <w:rFonts w:ascii="Arial" w:hAnsi="Arial" w:cs="Arial"/>
          <w:sz w:val="20"/>
          <w:szCs w:val="20"/>
          <w:lang w:eastAsia="ar-SA"/>
        </w:rPr>
      </w:pPr>
      <w:r w:rsidRPr="002C6338">
        <w:rPr>
          <w:rFonts w:ascii="Arial" w:hAnsi="Arial" w:cs="Arial"/>
          <w:sz w:val="20"/>
          <w:szCs w:val="20"/>
          <w:lang w:eastAsia="ar-SA"/>
        </w:rPr>
        <w:t>ponudbo št. ………………………… z dne ………. s predračunom izvajalca in vsemi ostalimi prilogami ponudbe ter</w:t>
      </w:r>
    </w:p>
    <w:p w14:paraId="77E7A4DC" w14:textId="544ACD92" w:rsidR="002C6338" w:rsidRPr="002C6338" w:rsidRDefault="002C6338" w:rsidP="002C6338">
      <w:pPr>
        <w:pStyle w:val="Odstavekseznama"/>
        <w:numPr>
          <w:ilvl w:val="0"/>
          <w:numId w:val="39"/>
        </w:numPr>
        <w:suppressAutoHyphens/>
        <w:autoSpaceDE w:val="0"/>
        <w:autoSpaceDN w:val="0"/>
        <w:adjustRightInd w:val="0"/>
        <w:spacing w:line="260" w:lineRule="atLeast"/>
        <w:jc w:val="both"/>
        <w:rPr>
          <w:rFonts w:ascii="Arial" w:hAnsi="Arial" w:cs="Arial"/>
          <w:sz w:val="20"/>
          <w:szCs w:val="20"/>
          <w:lang w:eastAsia="ar-SA"/>
        </w:rPr>
      </w:pPr>
      <w:r w:rsidRPr="002C6338">
        <w:rPr>
          <w:rFonts w:ascii="Arial" w:hAnsi="Arial" w:cs="Arial"/>
          <w:sz w:val="20"/>
          <w:szCs w:val="20"/>
          <w:lang w:eastAsia="ar-SA"/>
        </w:rPr>
        <w:t>razpisno dokumentacijo (vključno s tehničnimi specifikacijami), na podlagi katere je bila sklenjena ta pogodba.</w:t>
      </w:r>
    </w:p>
    <w:p w14:paraId="0CAC8D1A" w14:textId="77777777" w:rsidR="002C6338" w:rsidRPr="002C6338" w:rsidRDefault="002C6338" w:rsidP="002C6338">
      <w:pPr>
        <w:suppressAutoHyphens/>
        <w:spacing w:line="260" w:lineRule="atLeast"/>
        <w:jc w:val="both"/>
        <w:rPr>
          <w:rFonts w:ascii="Arial" w:hAnsi="Arial" w:cs="Arial"/>
          <w:sz w:val="20"/>
          <w:szCs w:val="20"/>
          <w:lang w:eastAsia="ar-SA"/>
        </w:rPr>
      </w:pPr>
    </w:p>
    <w:p w14:paraId="52ADD79D" w14:textId="77777777" w:rsidR="002C6338" w:rsidRPr="002C6338" w:rsidRDefault="002C6338" w:rsidP="002C6338">
      <w:pPr>
        <w:spacing w:line="260" w:lineRule="atLeast"/>
        <w:jc w:val="both"/>
        <w:rPr>
          <w:rFonts w:ascii="Arial" w:hAnsi="Arial" w:cs="Arial"/>
          <w:b/>
          <w:sz w:val="20"/>
          <w:szCs w:val="20"/>
        </w:rPr>
      </w:pPr>
      <w:r w:rsidRPr="002C6338">
        <w:rPr>
          <w:rFonts w:ascii="Arial" w:hAnsi="Arial" w:cs="Arial"/>
          <w:b/>
          <w:sz w:val="20"/>
          <w:szCs w:val="20"/>
        </w:rPr>
        <w:t>II. POGODBENA VREDNOST DEL</w:t>
      </w:r>
    </w:p>
    <w:p w14:paraId="72359293" w14:textId="77777777" w:rsidR="002C6338" w:rsidRPr="002C6338" w:rsidRDefault="002C6338" w:rsidP="002C6338">
      <w:pPr>
        <w:numPr>
          <w:ilvl w:val="0"/>
          <w:numId w:val="23"/>
        </w:numPr>
        <w:tabs>
          <w:tab w:val="num" w:pos="1356"/>
        </w:tabs>
        <w:suppressAutoHyphens/>
        <w:spacing w:line="260" w:lineRule="atLeast"/>
        <w:jc w:val="center"/>
        <w:rPr>
          <w:rFonts w:ascii="Arial" w:hAnsi="Arial" w:cs="Arial"/>
          <w:sz w:val="20"/>
          <w:szCs w:val="20"/>
        </w:rPr>
      </w:pPr>
    </w:p>
    <w:p w14:paraId="0C450ADD" w14:textId="77777777" w:rsidR="002C6338" w:rsidRPr="002C6338" w:rsidRDefault="002C6338" w:rsidP="002C6338">
      <w:pPr>
        <w:spacing w:line="260" w:lineRule="atLeast"/>
        <w:jc w:val="both"/>
        <w:rPr>
          <w:rFonts w:ascii="Arial" w:hAnsi="Arial" w:cs="Arial"/>
          <w:sz w:val="20"/>
          <w:szCs w:val="20"/>
        </w:rPr>
      </w:pPr>
    </w:p>
    <w:p w14:paraId="4FBE84B2" w14:textId="352DF24E"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Pogodbena vrednost del iz prvega člena te pogodbe znaša:</w:t>
      </w:r>
    </w:p>
    <w:p w14:paraId="5AF57448" w14:textId="77777777" w:rsidR="002C6338" w:rsidRPr="002C6338" w:rsidRDefault="002C6338" w:rsidP="002C6338">
      <w:pPr>
        <w:spacing w:line="260" w:lineRule="atLeast"/>
        <w:jc w:val="both"/>
        <w:rPr>
          <w:rFonts w:ascii="Arial" w:hAnsi="Arial" w:cs="Arial"/>
          <w:sz w:val="20"/>
          <w:szCs w:val="20"/>
        </w:rPr>
      </w:pPr>
    </w:p>
    <w:p w14:paraId="157AE346" w14:textId="77777777" w:rsidR="002C6338" w:rsidRPr="002C6338" w:rsidRDefault="002C6338" w:rsidP="002C6338">
      <w:pPr>
        <w:pStyle w:val="Odstavekseznama"/>
        <w:numPr>
          <w:ilvl w:val="0"/>
          <w:numId w:val="41"/>
        </w:numPr>
        <w:suppressAutoHyphens/>
        <w:spacing w:line="260" w:lineRule="atLeast"/>
        <w:jc w:val="both"/>
        <w:rPr>
          <w:rFonts w:ascii="Arial" w:hAnsi="Arial" w:cs="Arial"/>
          <w:sz w:val="20"/>
          <w:szCs w:val="20"/>
        </w:rPr>
      </w:pPr>
      <w:r w:rsidRPr="002C6338">
        <w:rPr>
          <w:rFonts w:ascii="Arial" w:hAnsi="Arial" w:cs="Arial"/>
          <w:sz w:val="20"/>
          <w:szCs w:val="20"/>
        </w:rPr>
        <w:t>brez davka na dodano vrednost _________ EUR (z besedo:  00/100 EUR) in</w:t>
      </w:r>
    </w:p>
    <w:p w14:paraId="266DA43C" w14:textId="77777777" w:rsidR="002C6338" w:rsidRPr="002C6338" w:rsidRDefault="002C6338" w:rsidP="002C6338">
      <w:pPr>
        <w:pStyle w:val="Odstavekseznama"/>
        <w:numPr>
          <w:ilvl w:val="0"/>
          <w:numId w:val="41"/>
        </w:numPr>
        <w:suppressAutoHyphens/>
        <w:spacing w:line="260" w:lineRule="atLeast"/>
        <w:jc w:val="both"/>
        <w:rPr>
          <w:rFonts w:ascii="Arial" w:hAnsi="Arial" w:cs="Arial"/>
          <w:sz w:val="20"/>
          <w:szCs w:val="20"/>
        </w:rPr>
      </w:pPr>
      <w:r w:rsidRPr="002C6338">
        <w:rPr>
          <w:rFonts w:ascii="Arial" w:hAnsi="Arial" w:cs="Arial"/>
          <w:sz w:val="20"/>
          <w:szCs w:val="20"/>
        </w:rPr>
        <w:t>z davkom na dodano vrednost __________ EUR (z besedo: 00/100 EUR).</w:t>
      </w:r>
    </w:p>
    <w:p w14:paraId="5742674A" w14:textId="77777777" w:rsidR="002C6338" w:rsidRPr="002C6338" w:rsidRDefault="002C6338" w:rsidP="002C6338">
      <w:pPr>
        <w:spacing w:line="260" w:lineRule="atLeast"/>
        <w:jc w:val="both"/>
        <w:rPr>
          <w:rFonts w:ascii="Arial" w:hAnsi="Arial" w:cs="Arial"/>
          <w:sz w:val="20"/>
          <w:szCs w:val="20"/>
        </w:rPr>
      </w:pPr>
    </w:p>
    <w:p w14:paraId="29816564" w14:textId="7A7C9E3B"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 xml:space="preserve">Cena urne postavke iz ponudbenega predračuna je fiksna in nespremenljiva. Ponudba izvajalca št. </w:t>
      </w:r>
      <w:r>
        <w:rPr>
          <w:rFonts w:ascii="Arial" w:hAnsi="Arial" w:cs="Arial"/>
          <w:sz w:val="20"/>
          <w:szCs w:val="20"/>
        </w:rPr>
        <w:t>…..</w:t>
      </w:r>
      <w:r w:rsidRPr="002C6338">
        <w:rPr>
          <w:rFonts w:ascii="Arial" w:hAnsi="Arial" w:cs="Arial"/>
          <w:sz w:val="20"/>
          <w:szCs w:val="20"/>
        </w:rPr>
        <w:t xml:space="preserve"> z dne</w:t>
      </w:r>
      <w:r>
        <w:rPr>
          <w:rFonts w:ascii="Arial" w:hAnsi="Arial" w:cs="Arial"/>
          <w:sz w:val="20"/>
          <w:szCs w:val="20"/>
        </w:rPr>
        <w:t>……</w:t>
      </w:r>
      <w:r w:rsidRPr="002C6338">
        <w:rPr>
          <w:rFonts w:ascii="Arial" w:hAnsi="Arial" w:cs="Arial"/>
          <w:sz w:val="20"/>
          <w:szCs w:val="20"/>
        </w:rPr>
        <w:t xml:space="preserve">     s ponudbenim predračunom je sestavni del te pogodbe.</w:t>
      </w:r>
    </w:p>
    <w:p w14:paraId="641B6932" w14:textId="77777777" w:rsidR="002C6338" w:rsidRPr="002C6338" w:rsidRDefault="002C6338" w:rsidP="002C6338">
      <w:pPr>
        <w:spacing w:line="260" w:lineRule="atLeast"/>
        <w:jc w:val="both"/>
        <w:rPr>
          <w:rFonts w:ascii="Arial" w:hAnsi="Arial" w:cs="Arial"/>
          <w:sz w:val="20"/>
          <w:szCs w:val="20"/>
        </w:rPr>
      </w:pPr>
    </w:p>
    <w:p w14:paraId="11842656" w14:textId="2DE8157E"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Če izvajalec ne izvrši pogodbene obveznosti v skladu s pogodbo in razpisno ter ponudbeno dokumentacijo, lahko naročnik odstopi od pogodbe ali zniža pogodbeno ceno.</w:t>
      </w:r>
    </w:p>
    <w:p w14:paraId="15BF7235" w14:textId="77777777" w:rsidR="002C6338" w:rsidRPr="002C6338" w:rsidRDefault="002C6338" w:rsidP="002C6338">
      <w:pPr>
        <w:spacing w:line="260" w:lineRule="atLeast"/>
        <w:jc w:val="both"/>
        <w:rPr>
          <w:rFonts w:ascii="Arial" w:hAnsi="Arial" w:cs="Arial"/>
          <w:sz w:val="20"/>
          <w:szCs w:val="20"/>
        </w:rPr>
      </w:pPr>
    </w:p>
    <w:p w14:paraId="6C8D213C" w14:textId="77777777" w:rsidR="002C6338" w:rsidRPr="002C6338" w:rsidRDefault="002C6338" w:rsidP="002C6338">
      <w:pPr>
        <w:spacing w:line="260" w:lineRule="atLeast"/>
        <w:jc w:val="both"/>
        <w:rPr>
          <w:rFonts w:ascii="Arial" w:hAnsi="Arial" w:cs="Arial"/>
          <w:b/>
          <w:sz w:val="20"/>
          <w:szCs w:val="20"/>
        </w:rPr>
      </w:pPr>
      <w:r w:rsidRPr="002C6338">
        <w:rPr>
          <w:rFonts w:ascii="Arial" w:hAnsi="Arial" w:cs="Arial"/>
          <w:b/>
          <w:sz w:val="20"/>
          <w:szCs w:val="20"/>
        </w:rPr>
        <w:t>III. IZVEDBENI ROK</w:t>
      </w:r>
    </w:p>
    <w:p w14:paraId="7D40EDA9" w14:textId="77777777" w:rsidR="002C6338" w:rsidRPr="002C6338" w:rsidRDefault="002C6338" w:rsidP="002C6338">
      <w:pPr>
        <w:spacing w:line="260" w:lineRule="atLeast"/>
        <w:jc w:val="both"/>
        <w:rPr>
          <w:rFonts w:ascii="Arial" w:hAnsi="Arial" w:cs="Arial"/>
          <w:b/>
          <w:sz w:val="20"/>
          <w:szCs w:val="20"/>
        </w:rPr>
      </w:pPr>
    </w:p>
    <w:p w14:paraId="3EEA57C4" w14:textId="77777777" w:rsidR="002C6338" w:rsidRPr="002C6338" w:rsidRDefault="002C6338" w:rsidP="002C6338">
      <w:pPr>
        <w:numPr>
          <w:ilvl w:val="0"/>
          <w:numId w:val="23"/>
        </w:numPr>
        <w:tabs>
          <w:tab w:val="num" w:pos="1356"/>
        </w:tabs>
        <w:suppressAutoHyphens/>
        <w:spacing w:line="260" w:lineRule="atLeast"/>
        <w:jc w:val="center"/>
        <w:rPr>
          <w:rFonts w:ascii="Arial" w:hAnsi="Arial" w:cs="Arial"/>
          <w:sz w:val="20"/>
          <w:szCs w:val="20"/>
        </w:rPr>
      </w:pPr>
    </w:p>
    <w:p w14:paraId="3F35DF48" w14:textId="77777777" w:rsidR="002C6338" w:rsidRPr="002C6338" w:rsidRDefault="002C6338" w:rsidP="002C6338">
      <w:pPr>
        <w:spacing w:line="260" w:lineRule="atLeast"/>
        <w:jc w:val="both"/>
        <w:rPr>
          <w:rFonts w:ascii="Arial" w:hAnsi="Arial" w:cs="Arial"/>
          <w:sz w:val="20"/>
          <w:szCs w:val="20"/>
        </w:rPr>
      </w:pPr>
    </w:p>
    <w:p w14:paraId="10C3A846" w14:textId="175CFC62"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Izvajalec se zavezuje, da bo pričel s pogodbenimi deli takoj po podpisu pogodbe. Roke za izvedbo posameznih aktivnosti bosta naročnik in izvajalec dogovarjala sproti</w:t>
      </w:r>
      <w:r w:rsidR="00F8423C">
        <w:rPr>
          <w:rFonts w:ascii="Arial" w:hAnsi="Arial" w:cs="Arial"/>
          <w:sz w:val="20"/>
          <w:szCs w:val="20"/>
        </w:rPr>
        <w:t xml:space="preserve">, z zapisnikom. </w:t>
      </w:r>
    </w:p>
    <w:p w14:paraId="3D1B341C" w14:textId="77777777" w:rsidR="002C6338" w:rsidRPr="002C6338" w:rsidRDefault="002C6338" w:rsidP="002C6338">
      <w:pPr>
        <w:spacing w:line="260" w:lineRule="atLeast"/>
        <w:jc w:val="both"/>
        <w:rPr>
          <w:rFonts w:ascii="Arial" w:hAnsi="Arial" w:cs="Arial"/>
          <w:sz w:val="20"/>
          <w:szCs w:val="20"/>
        </w:rPr>
      </w:pPr>
    </w:p>
    <w:p w14:paraId="57AAF63B" w14:textId="301C5323"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 xml:space="preserve">Pogodba se sklepa za obdobje </w:t>
      </w:r>
      <w:r w:rsidR="00F8423C">
        <w:rPr>
          <w:rFonts w:ascii="Arial" w:hAnsi="Arial" w:cs="Arial"/>
          <w:sz w:val="20"/>
          <w:szCs w:val="20"/>
        </w:rPr>
        <w:t xml:space="preserve">5 let od datuma podpisa pogodbe. </w:t>
      </w:r>
    </w:p>
    <w:p w14:paraId="404E8B28" w14:textId="60B2C128" w:rsidR="002C6338" w:rsidRPr="002C6338" w:rsidRDefault="002C6338" w:rsidP="002C6338">
      <w:pPr>
        <w:spacing w:line="260" w:lineRule="atLeast"/>
        <w:jc w:val="both"/>
        <w:rPr>
          <w:rFonts w:ascii="Arial" w:hAnsi="Arial" w:cs="Arial"/>
          <w:sz w:val="20"/>
          <w:szCs w:val="20"/>
        </w:rPr>
      </w:pPr>
    </w:p>
    <w:p w14:paraId="203D447E" w14:textId="77777777" w:rsidR="002C6338" w:rsidRPr="002C6338" w:rsidRDefault="002C6338" w:rsidP="002C6338">
      <w:pPr>
        <w:spacing w:line="260" w:lineRule="atLeast"/>
        <w:jc w:val="both"/>
        <w:rPr>
          <w:rFonts w:ascii="Arial" w:hAnsi="Arial" w:cs="Arial"/>
          <w:b/>
          <w:sz w:val="20"/>
          <w:szCs w:val="20"/>
        </w:rPr>
      </w:pPr>
      <w:r w:rsidRPr="002C6338">
        <w:rPr>
          <w:rFonts w:ascii="Arial" w:hAnsi="Arial" w:cs="Arial"/>
          <w:b/>
          <w:sz w:val="20"/>
          <w:szCs w:val="20"/>
        </w:rPr>
        <w:t>IV. OBVEZNOSTI IN ODGOVORNOSTI IZVAJALCA</w:t>
      </w:r>
    </w:p>
    <w:p w14:paraId="697949C5" w14:textId="77777777" w:rsidR="002C6338" w:rsidRPr="002C6338" w:rsidRDefault="002C6338" w:rsidP="002C6338">
      <w:pPr>
        <w:spacing w:line="260" w:lineRule="atLeast"/>
        <w:jc w:val="both"/>
        <w:rPr>
          <w:rFonts w:ascii="Arial" w:hAnsi="Arial" w:cs="Arial"/>
          <w:b/>
          <w:sz w:val="20"/>
          <w:szCs w:val="20"/>
        </w:rPr>
      </w:pPr>
    </w:p>
    <w:p w14:paraId="6D100D04" w14:textId="77777777" w:rsidR="002C6338" w:rsidRPr="002C6338" w:rsidRDefault="002C6338" w:rsidP="002C6338">
      <w:pPr>
        <w:keepNext/>
        <w:numPr>
          <w:ilvl w:val="0"/>
          <w:numId w:val="23"/>
        </w:numPr>
        <w:tabs>
          <w:tab w:val="num" w:pos="1356"/>
        </w:tabs>
        <w:suppressAutoHyphens/>
        <w:spacing w:line="260" w:lineRule="atLeast"/>
        <w:jc w:val="center"/>
        <w:rPr>
          <w:rFonts w:ascii="Arial" w:hAnsi="Arial" w:cs="Arial"/>
          <w:sz w:val="20"/>
          <w:szCs w:val="20"/>
        </w:rPr>
      </w:pPr>
    </w:p>
    <w:p w14:paraId="1BD0355C"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p>
    <w:p w14:paraId="1D9BDB46"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S to pogodbo se izvajalec zaveže opraviti v pogodbi določene storitve.</w:t>
      </w:r>
    </w:p>
    <w:p w14:paraId="7F37BF87"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p>
    <w:p w14:paraId="18BB999A"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 xml:space="preserve">Izvajalec se obvezuje, da bo:  </w:t>
      </w:r>
    </w:p>
    <w:p w14:paraId="700070A6" w14:textId="529AFB28" w:rsidR="002C6338" w:rsidRDefault="002C6338" w:rsidP="002C6338">
      <w:pPr>
        <w:numPr>
          <w:ilvl w:val="0"/>
          <w:numId w:val="42"/>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lang w:eastAsia="ar-SA"/>
        </w:rPr>
        <w:t>zagotovil stalno prisotnost 2 kadrov</w:t>
      </w:r>
      <w:r w:rsidR="002E7D75">
        <w:rPr>
          <w:rFonts w:ascii="Arial" w:hAnsi="Arial" w:cs="Arial"/>
          <w:sz w:val="20"/>
          <w:szCs w:val="20"/>
          <w:lang w:eastAsia="ar-SA"/>
        </w:rPr>
        <w:t xml:space="preserve"> (stalni kader)</w:t>
      </w:r>
      <w:r w:rsidRPr="002C6338">
        <w:rPr>
          <w:rFonts w:ascii="Arial" w:hAnsi="Arial" w:cs="Arial"/>
          <w:sz w:val="20"/>
          <w:szCs w:val="20"/>
          <w:lang w:eastAsia="ar-SA"/>
        </w:rPr>
        <w:t xml:space="preserve"> s polnim delovnim časom (</w:t>
      </w:r>
      <w:r w:rsidR="002E7D75">
        <w:rPr>
          <w:rFonts w:ascii="Arial" w:hAnsi="Arial" w:cs="Arial"/>
          <w:sz w:val="20"/>
          <w:szCs w:val="20"/>
          <w:lang w:eastAsia="ar-SA"/>
        </w:rPr>
        <w:t xml:space="preserve">okvirno </w:t>
      </w:r>
      <w:r w:rsidRPr="002C6338">
        <w:rPr>
          <w:rFonts w:ascii="Arial" w:hAnsi="Arial" w:cs="Arial"/>
          <w:sz w:val="20"/>
          <w:szCs w:val="20"/>
          <w:lang w:eastAsia="ar-SA"/>
        </w:rPr>
        <w:t xml:space="preserve">160 ur/mesec) v prostorih NCUP. V primeru dopustov in bolniških ali drugih </w:t>
      </w:r>
      <w:r w:rsidR="002E7D75">
        <w:rPr>
          <w:rFonts w:ascii="Arial" w:hAnsi="Arial" w:cs="Arial"/>
          <w:sz w:val="20"/>
          <w:szCs w:val="20"/>
          <w:lang w:eastAsia="ar-SA"/>
        </w:rPr>
        <w:t xml:space="preserve">kratkotrajnih </w:t>
      </w:r>
      <w:r w:rsidRPr="002C6338">
        <w:rPr>
          <w:rFonts w:ascii="Arial" w:hAnsi="Arial" w:cs="Arial"/>
          <w:sz w:val="20"/>
          <w:szCs w:val="20"/>
          <w:lang w:eastAsia="ar-SA"/>
        </w:rPr>
        <w:t>odsotnosti</w:t>
      </w:r>
      <w:r w:rsidR="002E7D75">
        <w:rPr>
          <w:rFonts w:ascii="Arial" w:hAnsi="Arial" w:cs="Arial"/>
          <w:sz w:val="20"/>
          <w:szCs w:val="20"/>
          <w:lang w:eastAsia="ar-SA"/>
        </w:rPr>
        <w:t xml:space="preserve"> (do 3 tedne) </w:t>
      </w:r>
      <w:r w:rsidRPr="002C6338">
        <w:rPr>
          <w:rFonts w:ascii="Arial" w:hAnsi="Arial" w:cs="Arial"/>
          <w:sz w:val="20"/>
          <w:szCs w:val="20"/>
          <w:lang w:eastAsia="ar-SA"/>
        </w:rPr>
        <w:t xml:space="preserve"> izvajalec</w:t>
      </w:r>
      <w:r w:rsidR="002E7D75">
        <w:rPr>
          <w:rFonts w:ascii="Arial" w:hAnsi="Arial" w:cs="Arial"/>
          <w:sz w:val="20"/>
          <w:szCs w:val="20"/>
          <w:lang w:eastAsia="ar-SA"/>
        </w:rPr>
        <w:t xml:space="preserve"> na lokaciji NCUP</w:t>
      </w:r>
      <w:r w:rsidRPr="002C6338">
        <w:rPr>
          <w:rFonts w:ascii="Arial" w:hAnsi="Arial" w:cs="Arial"/>
          <w:sz w:val="20"/>
          <w:szCs w:val="20"/>
          <w:lang w:eastAsia="ar-SA"/>
        </w:rPr>
        <w:t xml:space="preserve"> zagotovi nominirani nadomestni kader;</w:t>
      </w:r>
    </w:p>
    <w:p w14:paraId="04EBBE10" w14:textId="62E9B581" w:rsidR="002E7D75" w:rsidRPr="002C6338" w:rsidRDefault="002E7D75" w:rsidP="002C6338">
      <w:pPr>
        <w:numPr>
          <w:ilvl w:val="0"/>
          <w:numId w:val="42"/>
        </w:numPr>
        <w:suppressAutoHyphens/>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lang w:eastAsia="ar-SA"/>
        </w:rPr>
        <w:t>v primeru odsotnosti, daljših od treh tednov, izvajalec zagotovi kader, ki izpolnjuje enake pogoje kot stalni kader</w:t>
      </w:r>
    </w:p>
    <w:p w14:paraId="5BEE89FD" w14:textId="77777777" w:rsidR="002C6338" w:rsidRPr="002C6338" w:rsidRDefault="002C6338" w:rsidP="002C6338">
      <w:pPr>
        <w:numPr>
          <w:ilvl w:val="0"/>
          <w:numId w:val="42"/>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 xml:space="preserve">izvajal storitve po tej pogodbi po pravilih stroke, v skladu z navodili naročnika, s skrbnostjo dobrega gospodarja in v pogodbenem roku; </w:t>
      </w:r>
    </w:p>
    <w:p w14:paraId="69308826" w14:textId="77777777" w:rsidR="002C6338" w:rsidRPr="002C6338" w:rsidRDefault="002C6338" w:rsidP="002C6338">
      <w:pPr>
        <w:numPr>
          <w:ilvl w:val="0"/>
          <w:numId w:val="42"/>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 xml:space="preserve">pri izvajanju pogodbenih obveznosti uporabljal napredne tehnologije in metode glede na opremljenost naročnika;  </w:t>
      </w:r>
    </w:p>
    <w:p w14:paraId="05E40076" w14:textId="77777777" w:rsidR="002C6338" w:rsidRPr="002C6338" w:rsidRDefault="002C6338" w:rsidP="002C6338">
      <w:pPr>
        <w:numPr>
          <w:ilvl w:val="0"/>
          <w:numId w:val="42"/>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 xml:space="preserve">zagotovil, da bo vsa komunikacija z naročnikom in drugimi udeleženci (s strokovno in zainteresirano javnostjo v Republiki Sloveniji) potekala v slovenskem jeziku, komunikacija z drugimi evropskimi institucijami in partnerji pa v angleškem jeziku; </w:t>
      </w:r>
    </w:p>
    <w:p w14:paraId="6AD365BA" w14:textId="77777777" w:rsidR="002C6338" w:rsidRPr="002C6338" w:rsidRDefault="002C6338" w:rsidP="002C6338">
      <w:pPr>
        <w:numPr>
          <w:ilvl w:val="0"/>
          <w:numId w:val="42"/>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za nominirane kadre zagotovil tekoče pisno in ustno obvladovanje angleškega strokovnega jezika oziroma komuniciranje s prevajalci;</w:t>
      </w:r>
    </w:p>
    <w:p w14:paraId="4AF2787F" w14:textId="77777777" w:rsidR="002C6338" w:rsidRPr="002C6338" w:rsidRDefault="002C6338" w:rsidP="002C6338">
      <w:pPr>
        <w:numPr>
          <w:ilvl w:val="0"/>
          <w:numId w:val="42"/>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 xml:space="preserve">zagotovil, da bodo vsi vmesni in končni izdelki predani v slovenskem, oziroma v angleškem jeziku, kjer je to potrebno; </w:t>
      </w:r>
    </w:p>
    <w:p w14:paraId="53057794" w14:textId="77777777" w:rsidR="002C6338" w:rsidRPr="002C6338" w:rsidRDefault="002C6338" w:rsidP="002C6338">
      <w:pPr>
        <w:numPr>
          <w:ilvl w:val="0"/>
          <w:numId w:val="42"/>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takoj pisno opozoril naročnika na okoliščine (tekoče probleme, nastale situacije), ki bi lahko otežile ali onemogočile kakovostno in ustrezno izvedbo storitev v skladu z dogovorjenimi časovnimi roki;</w:t>
      </w:r>
    </w:p>
    <w:p w14:paraId="13C941A2" w14:textId="77777777" w:rsidR="002C6338" w:rsidRPr="002C6338" w:rsidRDefault="002C6338" w:rsidP="002C6338">
      <w:pPr>
        <w:numPr>
          <w:ilvl w:val="0"/>
          <w:numId w:val="42"/>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 xml:space="preserve">zagotovil, da bodo dela, prevzeta s to pogodbo, dejansko izvajali strokovnjaki, ki jih bo navedel v ponudbi; </w:t>
      </w:r>
    </w:p>
    <w:p w14:paraId="2AE7A7AA" w14:textId="77777777" w:rsidR="002C6338" w:rsidRPr="002C6338" w:rsidRDefault="002C6338" w:rsidP="002C6338">
      <w:pPr>
        <w:numPr>
          <w:ilvl w:val="0"/>
          <w:numId w:val="42"/>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 xml:space="preserve">omogočal ustrezen nadzor naročniku;  </w:t>
      </w:r>
    </w:p>
    <w:p w14:paraId="1417E6FF" w14:textId="4CD21DF3" w:rsidR="002C6338" w:rsidRPr="002C6338" w:rsidRDefault="002C6338" w:rsidP="002C6338">
      <w:pPr>
        <w:numPr>
          <w:ilvl w:val="0"/>
          <w:numId w:val="42"/>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plačal pogodbeno kazen, kot je določena v tej pogodbi, v primeru zamude, ki bo nastala po izključni krivdi izvajalca</w:t>
      </w:r>
      <w:r w:rsidR="002E7D75">
        <w:rPr>
          <w:rFonts w:ascii="Arial" w:hAnsi="Arial" w:cs="Arial"/>
          <w:sz w:val="20"/>
          <w:szCs w:val="20"/>
        </w:rPr>
        <w:t xml:space="preserve"> in v primeru kršenja določb o zagotavljanju stalnega in nadomestnega kadra. </w:t>
      </w:r>
    </w:p>
    <w:p w14:paraId="74058DFD"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p>
    <w:p w14:paraId="14251C72"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Način izvedbe storitev sme izvajalec izbrati v skladu s svojo strokovno presojo, če ga ne določi naročnik, ali če iz predmeta in namena naročila ne izhaja kaj drugega.</w:t>
      </w:r>
    </w:p>
    <w:p w14:paraId="6EC10CDD"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p>
    <w:p w14:paraId="7F17771D"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 xml:space="preserve">Če naročnik naroči izvajalcu storitev, s katero bi bila povzročena nesorazmerna škoda naročniku ali tretjemu, lahko izvajalec takšno naročilo odkloni, ne da bi kršil pogodbo, vendar mora razlog za odklonitev dokazati. Če </w:t>
      </w:r>
      <w:r w:rsidRPr="002C6338">
        <w:rPr>
          <w:rFonts w:ascii="Arial" w:hAnsi="Arial" w:cs="Arial"/>
          <w:sz w:val="20"/>
          <w:szCs w:val="20"/>
        </w:rPr>
        <w:lastRenderedPageBreak/>
        <w:t>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241850D"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p>
    <w:p w14:paraId="669A24C1"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280E292" w14:textId="77777777" w:rsidR="002C6338" w:rsidRPr="002C6338" w:rsidRDefault="002C6338" w:rsidP="002C6338">
      <w:pPr>
        <w:tabs>
          <w:tab w:val="center" w:pos="4320"/>
          <w:tab w:val="right" w:pos="8640"/>
        </w:tabs>
        <w:spacing w:line="260" w:lineRule="atLeast"/>
        <w:jc w:val="both"/>
        <w:rPr>
          <w:rFonts w:ascii="Arial" w:hAnsi="Arial" w:cs="Arial"/>
          <w:b/>
          <w:sz w:val="20"/>
          <w:szCs w:val="20"/>
        </w:rPr>
      </w:pPr>
    </w:p>
    <w:p w14:paraId="6580C870" w14:textId="77777777" w:rsidR="002C6338" w:rsidRPr="002C6338" w:rsidRDefault="002C6338" w:rsidP="002C6338">
      <w:pPr>
        <w:tabs>
          <w:tab w:val="center" w:pos="4320"/>
          <w:tab w:val="right" w:pos="8640"/>
        </w:tabs>
        <w:spacing w:line="260" w:lineRule="atLeast"/>
        <w:jc w:val="both"/>
        <w:rPr>
          <w:rFonts w:ascii="Arial" w:hAnsi="Arial" w:cs="Arial"/>
          <w:b/>
          <w:sz w:val="20"/>
          <w:szCs w:val="20"/>
        </w:rPr>
      </w:pPr>
      <w:r w:rsidRPr="002C6338">
        <w:rPr>
          <w:rFonts w:ascii="Arial" w:hAnsi="Arial" w:cs="Arial"/>
          <w:b/>
          <w:sz w:val="20"/>
          <w:szCs w:val="20"/>
        </w:rPr>
        <w:t>V. OBVEZNOSTI IN ODGOVORNOSTI NAROČNIKA</w:t>
      </w:r>
    </w:p>
    <w:p w14:paraId="189662E2" w14:textId="77777777" w:rsidR="002C6338" w:rsidRPr="002C6338" w:rsidRDefault="002C6338" w:rsidP="002C6338">
      <w:pPr>
        <w:tabs>
          <w:tab w:val="center" w:pos="4320"/>
          <w:tab w:val="right" w:pos="8640"/>
        </w:tabs>
        <w:spacing w:line="260" w:lineRule="atLeast"/>
        <w:jc w:val="both"/>
        <w:rPr>
          <w:rFonts w:ascii="Arial" w:hAnsi="Arial" w:cs="Arial"/>
          <w:sz w:val="20"/>
          <w:szCs w:val="20"/>
        </w:rPr>
      </w:pPr>
    </w:p>
    <w:p w14:paraId="5C5C24AF" w14:textId="77777777" w:rsidR="002C6338" w:rsidRPr="002C6338" w:rsidRDefault="002C6338" w:rsidP="002C6338">
      <w:pPr>
        <w:keepNext/>
        <w:spacing w:line="260" w:lineRule="atLeast"/>
        <w:jc w:val="center"/>
        <w:rPr>
          <w:rFonts w:ascii="Arial" w:hAnsi="Arial" w:cs="Arial"/>
          <w:sz w:val="20"/>
          <w:szCs w:val="20"/>
        </w:rPr>
      </w:pPr>
      <w:r w:rsidRPr="002C6338">
        <w:rPr>
          <w:rFonts w:ascii="Arial" w:hAnsi="Arial" w:cs="Arial"/>
          <w:sz w:val="20"/>
          <w:szCs w:val="20"/>
        </w:rPr>
        <w:t>5. člen</w:t>
      </w:r>
    </w:p>
    <w:p w14:paraId="55F82A56" w14:textId="77777777" w:rsidR="002C6338" w:rsidRPr="002C6338" w:rsidRDefault="002C6338" w:rsidP="002C6338">
      <w:pPr>
        <w:tabs>
          <w:tab w:val="center" w:pos="4320"/>
          <w:tab w:val="right" w:pos="8640"/>
        </w:tabs>
        <w:spacing w:line="260" w:lineRule="atLeast"/>
        <w:jc w:val="both"/>
        <w:rPr>
          <w:rFonts w:ascii="Arial" w:hAnsi="Arial" w:cs="Arial"/>
          <w:sz w:val="20"/>
          <w:szCs w:val="20"/>
        </w:rPr>
      </w:pPr>
    </w:p>
    <w:p w14:paraId="2C7CFA23"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 xml:space="preserve">Naročnik se obvezuje, da bo: </w:t>
      </w:r>
    </w:p>
    <w:p w14:paraId="5FBEC183" w14:textId="77777777" w:rsidR="002C6338" w:rsidRDefault="002C6338" w:rsidP="002C6338">
      <w:pPr>
        <w:pStyle w:val="Odstavekseznama"/>
        <w:numPr>
          <w:ilvl w:val="0"/>
          <w:numId w:val="43"/>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 xml:space="preserve">izpolnjeval vse predvidene obveznosti v rokih in na predviden način;  </w:t>
      </w:r>
    </w:p>
    <w:p w14:paraId="164A4F1A" w14:textId="77777777" w:rsidR="002C6338" w:rsidRDefault="002C6338" w:rsidP="002C6338">
      <w:pPr>
        <w:pStyle w:val="Odstavekseznama"/>
        <w:numPr>
          <w:ilvl w:val="0"/>
          <w:numId w:val="43"/>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 xml:space="preserve">zagotovil razpoložljivost potrebnih človeških, informacijskih in finančnih virov;  </w:t>
      </w:r>
    </w:p>
    <w:p w14:paraId="604E7186" w14:textId="77777777" w:rsidR="002C6338" w:rsidRDefault="002C6338" w:rsidP="002C6338">
      <w:pPr>
        <w:pStyle w:val="Odstavekseznama"/>
        <w:numPr>
          <w:ilvl w:val="0"/>
          <w:numId w:val="43"/>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izvajalcu omogočil dostop do dokumentacije, ki jo ima na razpolago in je potrebna za izvedbo prevzetih storitev;</w:t>
      </w:r>
    </w:p>
    <w:p w14:paraId="5DE6E77B" w14:textId="77777777" w:rsidR="002C6338" w:rsidRDefault="002C6338" w:rsidP="002C6338">
      <w:pPr>
        <w:pStyle w:val="Odstavekseznama"/>
        <w:numPr>
          <w:ilvl w:val="0"/>
          <w:numId w:val="43"/>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izvajalcu nudil prostor na sedežu naročnika z ustrezno opremo za potrebe izvajanja prometno-inženirskega dela in koordinacije z naročnikom;</w:t>
      </w:r>
    </w:p>
    <w:p w14:paraId="6350479E" w14:textId="73AD641F" w:rsidR="002C6338" w:rsidRPr="002C6338" w:rsidRDefault="002C6338" w:rsidP="002C6338">
      <w:pPr>
        <w:pStyle w:val="Odstavekseznama"/>
        <w:numPr>
          <w:ilvl w:val="0"/>
          <w:numId w:val="43"/>
        </w:numPr>
        <w:suppressAutoHyphens/>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plačeval naročene storitve v dogovorjenih rokih.</w:t>
      </w:r>
    </w:p>
    <w:p w14:paraId="19D8771B" w14:textId="77777777" w:rsidR="002C6338" w:rsidRPr="002C6338" w:rsidRDefault="002C6338" w:rsidP="002C6338">
      <w:pPr>
        <w:keepNext/>
        <w:spacing w:line="260" w:lineRule="atLeast"/>
        <w:jc w:val="both"/>
        <w:rPr>
          <w:rFonts w:ascii="Arial" w:hAnsi="Arial" w:cs="Arial"/>
          <w:b/>
          <w:sz w:val="20"/>
          <w:szCs w:val="20"/>
        </w:rPr>
      </w:pPr>
    </w:p>
    <w:p w14:paraId="205E0035" w14:textId="77777777" w:rsidR="002C6338" w:rsidRPr="002C6338" w:rsidRDefault="002C6338" w:rsidP="002C6338">
      <w:pPr>
        <w:keepNext/>
        <w:spacing w:line="260" w:lineRule="atLeast"/>
        <w:jc w:val="both"/>
        <w:rPr>
          <w:rFonts w:ascii="Arial" w:hAnsi="Arial" w:cs="Arial"/>
          <w:b/>
          <w:sz w:val="20"/>
          <w:szCs w:val="20"/>
        </w:rPr>
      </w:pPr>
      <w:r w:rsidRPr="002C6338">
        <w:rPr>
          <w:rFonts w:ascii="Arial" w:hAnsi="Arial" w:cs="Arial"/>
          <w:b/>
          <w:sz w:val="20"/>
          <w:szCs w:val="20"/>
        </w:rPr>
        <w:t>VI. POROČANJE IN PREVZEM POGODBENEGA DELA</w:t>
      </w:r>
    </w:p>
    <w:p w14:paraId="513AA9F9" w14:textId="77777777" w:rsidR="002C6338" w:rsidRPr="002C6338" w:rsidRDefault="002C6338" w:rsidP="002C6338">
      <w:pPr>
        <w:keepNext/>
        <w:spacing w:line="260" w:lineRule="atLeast"/>
        <w:jc w:val="both"/>
        <w:rPr>
          <w:rFonts w:ascii="Arial" w:hAnsi="Arial" w:cs="Arial"/>
          <w:b/>
          <w:sz w:val="20"/>
          <w:szCs w:val="20"/>
        </w:rPr>
      </w:pPr>
    </w:p>
    <w:p w14:paraId="5297A28D" w14:textId="77777777" w:rsidR="002C6338" w:rsidRPr="002C6338" w:rsidRDefault="002C6338" w:rsidP="002C6338">
      <w:pPr>
        <w:keepNext/>
        <w:spacing w:line="260" w:lineRule="atLeast"/>
        <w:jc w:val="center"/>
        <w:rPr>
          <w:rFonts w:ascii="Arial" w:hAnsi="Arial" w:cs="Arial"/>
          <w:sz w:val="20"/>
          <w:szCs w:val="20"/>
        </w:rPr>
      </w:pPr>
      <w:r w:rsidRPr="002C6338">
        <w:rPr>
          <w:rFonts w:ascii="Arial" w:hAnsi="Arial" w:cs="Arial"/>
          <w:sz w:val="20"/>
          <w:szCs w:val="20"/>
        </w:rPr>
        <w:t>6. člen</w:t>
      </w:r>
    </w:p>
    <w:p w14:paraId="1E43E70C" w14:textId="77777777" w:rsidR="002C6338" w:rsidRPr="002C6338" w:rsidRDefault="002C6338" w:rsidP="002C6338">
      <w:pPr>
        <w:spacing w:line="260" w:lineRule="atLeast"/>
        <w:jc w:val="both"/>
        <w:rPr>
          <w:rFonts w:ascii="Arial" w:hAnsi="Arial" w:cs="Arial"/>
          <w:sz w:val="20"/>
          <w:szCs w:val="20"/>
        </w:rPr>
      </w:pPr>
    </w:p>
    <w:p w14:paraId="2E037973" w14:textId="123E227E" w:rsidR="002C6338" w:rsidRPr="002C6338" w:rsidRDefault="002C6338" w:rsidP="002C6338">
      <w:pPr>
        <w:spacing w:line="260" w:lineRule="atLeast"/>
        <w:jc w:val="both"/>
        <w:rPr>
          <w:rFonts w:ascii="Arial" w:hAnsi="Arial" w:cs="Arial"/>
          <w:sz w:val="20"/>
          <w:szCs w:val="20"/>
        </w:rPr>
      </w:pPr>
      <w:r w:rsidRPr="00AB0CFB">
        <w:rPr>
          <w:rFonts w:ascii="Arial" w:hAnsi="Arial" w:cs="Arial"/>
          <w:sz w:val="20"/>
          <w:szCs w:val="20"/>
        </w:rPr>
        <w:t>Izvajalec (</w:t>
      </w:r>
      <w:r w:rsidRPr="005A47AB">
        <w:rPr>
          <w:rFonts w:ascii="Arial" w:hAnsi="Arial" w:cs="Arial"/>
          <w:sz w:val="20"/>
          <w:szCs w:val="20"/>
        </w:rPr>
        <w:t>do 5. v mesecu</w:t>
      </w:r>
      <w:r w:rsidRPr="00AB0CFB">
        <w:rPr>
          <w:rFonts w:ascii="Arial" w:hAnsi="Arial" w:cs="Arial"/>
          <w:sz w:val="20"/>
          <w:szCs w:val="20"/>
        </w:rPr>
        <w:t>) mesečno poroča o vsebini in količini izvedenega dela (o dejansko opravljenem številu ur</w:t>
      </w:r>
      <w:r w:rsidR="002E7D75" w:rsidRPr="00AB0CFB">
        <w:rPr>
          <w:rFonts w:ascii="Arial" w:hAnsi="Arial" w:cs="Arial"/>
          <w:sz w:val="20"/>
          <w:szCs w:val="20"/>
        </w:rPr>
        <w:t xml:space="preserve"> – odvisno od števila delovnih dni v posameznem mesecu</w:t>
      </w:r>
      <w:r w:rsidRPr="00AB0CFB">
        <w:rPr>
          <w:rFonts w:ascii="Arial" w:hAnsi="Arial" w:cs="Arial"/>
          <w:sz w:val="20"/>
          <w:szCs w:val="20"/>
        </w:rPr>
        <w:t xml:space="preserve">). </w:t>
      </w:r>
      <w:r w:rsidRPr="005A47AB">
        <w:rPr>
          <w:rFonts w:ascii="Arial" w:hAnsi="Arial" w:cs="Arial"/>
          <w:sz w:val="20"/>
          <w:szCs w:val="20"/>
        </w:rPr>
        <w:t>Izvajalec odda poročila za vsak kader posebej v za to namenjenem obrazcu (priloga tehnične specifikacije)</w:t>
      </w:r>
      <w:r w:rsidRPr="00AB0CFB">
        <w:rPr>
          <w:rFonts w:ascii="Arial" w:hAnsi="Arial" w:cs="Arial"/>
          <w:sz w:val="20"/>
          <w:szCs w:val="20"/>
        </w:rPr>
        <w:t xml:space="preserve">. Naročnik je dolžan mesečna poročila v roku 3 delovnih dni po prejemu potrditi oziroma zavrniti. </w:t>
      </w:r>
      <w:r w:rsidRPr="005A47AB">
        <w:rPr>
          <w:rFonts w:ascii="Arial" w:hAnsi="Arial" w:cs="Arial"/>
          <w:sz w:val="20"/>
          <w:szCs w:val="20"/>
        </w:rPr>
        <w:t>Potrjevanje poročil poteka po elektronski pošti.</w:t>
      </w:r>
      <w:r w:rsidRPr="00AB0CFB">
        <w:rPr>
          <w:rFonts w:ascii="Arial" w:hAnsi="Arial" w:cs="Arial"/>
          <w:sz w:val="20"/>
          <w:szCs w:val="20"/>
        </w:rPr>
        <w:t xml:space="preserve"> Če naročnik v roku 3 delovnih dni poročila ne potrdi niti ne zavrne, se po preteku tega roka šteje, da je poročilo potrjeno.</w:t>
      </w:r>
      <w:r w:rsidRPr="002C6338">
        <w:rPr>
          <w:rFonts w:ascii="Arial" w:hAnsi="Arial" w:cs="Arial"/>
          <w:sz w:val="20"/>
          <w:szCs w:val="20"/>
        </w:rPr>
        <w:t xml:space="preserve"> </w:t>
      </w:r>
    </w:p>
    <w:p w14:paraId="5656EC32"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p>
    <w:p w14:paraId="5FB01593" w14:textId="33D3D309"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Preverjanje kvalitete in obsega realizacije predmeta pogodbe izvaja naročnik</w:t>
      </w:r>
      <w:r w:rsidR="002E7D75">
        <w:rPr>
          <w:rFonts w:ascii="Arial" w:hAnsi="Arial" w:cs="Arial"/>
          <w:sz w:val="20"/>
          <w:szCs w:val="20"/>
        </w:rPr>
        <w:t xml:space="preserve"> oziroma oseba, ki jo naročnik za to pooblasti.</w:t>
      </w:r>
      <w:r w:rsidRPr="002C6338">
        <w:rPr>
          <w:rFonts w:ascii="Arial" w:hAnsi="Arial" w:cs="Arial"/>
          <w:sz w:val="20"/>
          <w:szCs w:val="20"/>
        </w:rPr>
        <w:t xml:space="preserve"> </w:t>
      </w:r>
    </w:p>
    <w:p w14:paraId="735EAE5C" w14:textId="57811E8A" w:rsidR="002C6338" w:rsidRPr="002C6338" w:rsidRDefault="002C6338" w:rsidP="002C6338">
      <w:pPr>
        <w:keepNext/>
        <w:spacing w:line="260" w:lineRule="atLeast"/>
        <w:rPr>
          <w:rFonts w:ascii="Arial" w:hAnsi="Arial" w:cs="Arial"/>
          <w:sz w:val="20"/>
          <w:szCs w:val="20"/>
        </w:rPr>
      </w:pPr>
    </w:p>
    <w:p w14:paraId="1253FBE2" w14:textId="77777777" w:rsidR="002C6338" w:rsidRPr="002C6338" w:rsidRDefault="002C6338" w:rsidP="002C6338">
      <w:pPr>
        <w:keepNext/>
        <w:spacing w:line="260" w:lineRule="atLeast"/>
        <w:jc w:val="center"/>
        <w:rPr>
          <w:rFonts w:ascii="Arial" w:hAnsi="Arial" w:cs="Arial"/>
          <w:sz w:val="20"/>
          <w:szCs w:val="20"/>
        </w:rPr>
      </w:pPr>
      <w:r w:rsidRPr="002C6338">
        <w:rPr>
          <w:rFonts w:ascii="Arial" w:hAnsi="Arial" w:cs="Arial"/>
          <w:sz w:val="20"/>
          <w:szCs w:val="20"/>
        </w:rPr>
        <w:t>7. člen</w:t>
      </w:r>
    </w:p>
    <w:p w14:paraId="3AF2C0E1" w14:textId="77777777" w:rsidR="002C6338" w:rsidRPr="002C6338" w:rsidRDefault="002C6338" w:rsidP="002C6338">
      <w:pPr>
        <w:spacing w:line="260" w:lineRule="atLeast"/>
        <w:jc w:val="both"/>
        <w:rPr>
          <w:rFonts w:ascii="Arial" w:hAnsi="Arial" w:cs="Arial"/>
          <w:sz w:val="20"/>
          <w:szCs w:val="20"/>
        </w:rPr>
      </w:pPr>
    </w:p>
    <w:p w14:paraId="0DDE3EEC" w14:textId="77777777"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 xml:space="preserve">Po pregledu in prevzemu dela izvajalec ne odgovarja več za pomanjkljivosti oziroma skrite napake, ki bi se mogle ugotoviti z običajnim pregledom, razen če je izvajalec zanje vedel, pa nanje ni opozoril naročnika, oziroma za skrite napake. </w:t>
      </w:r>
    </w:p>
    <w:p w14:paraId="2220ACA4" w14:textId="77777777" w:rsidR="002C6338" w:rsidRPr="002C6338" w:rsidRDefault="002C6338" w:rsidP="002C6338">
      <w:pPr>
        <w:spacing w:line="260" w:lineRule="atLeast"/>
        <w:jc w:val="both"/>
        <w:rPr>
          <w:rFonts w:ascii="Arial" w:hAnsi="Arial" w:cs="Arial"/>
          <w:sz w:val="20"/>
          <w:szCs w:val="20"/>
        </w:rPr>
      </w:pPr>
    </w:p>
    <w:p w14:paraId="5A8BDF4D" w14:textId="77777777" w:rsidR="002C6338" w:rsidRPr="002C6338" w:rsidRDefault="002C6338" w:rsidP="002C6338">
      <w:pPr>
        <w:keepNext/>
        <w:spacing w:line="260" w:lineRule="atLeast"/>
        <w:jc w:val="both"/>
        <w:rPr>
          <w:rFonts w:ascii="Arial" w:hAnsi="Arial" w:cs="Arial"/>
          <w:b/>
          <w:sz w:val="20"/>
          <w:szCs w:val="20"/>
        </w:rPr>
      </w:pPr>
      <w:r w:rsidRPr="002C6338">
        <w:rPr>
          <w:rFonts w:ascii="Arial" w:hAnsi="Arial" w:cs="Arial"/>
          <w:b/>
          <w:sz w:val="20"/>
          <w:szCs w:val="20"/>
        </w:rPr>
        <w:t>VII. PLAČILNI POGOJI</w:t>
      </w:r>
    </w:p>
    <w:p w14:paraId="43027101" w14:textId="77777777" w:rsidR="002C6338" w:rsidRPr="002C6338" w:rsidRDefault="002C6338" w:rsidP="002C6338">
      <w:pPr>
        <w:keepNext/>
        <w:spacing w:line="260" w:lineRule="atLeast"/>
        <w:jc w:val="both"/>
        <w:rPr>
          <w:rFonts w:ascii="Arial" w:hAnsi="Arial" w:cs="Arial"/>
          <w:b/>
          <w:sz w:val="20"/>
          <w:szCs w:val="20"/>
        </w:rPr>
      </w:pPr>
    </w:p>
    <w:p w14:paraId="4FB5F9A5" w14:textId="77777777" w:rsidR="002C6338" w:rsidRPr="002C6338" w:rsidRDefault="002C6338" w:rsidP="002C6338">
      <w:pPr>
        <w:keepNext/>
        <w:spacing w:line="260" w:lineRule="atLeast"/>
        <w:jc w:val="center"/>
        <w:rPr>
          <w:rFonts w:ascii="Arial" w:hAnsi="Arial" w:cs="Arial"/>
          <w:sz w:val="20"/>
          <w:szCs w:val="20"/>
        </w:rPr>
      </w:pPr>
      <w:r w:rsidRPr="002C6338">
        <w:rPr>
          <w:rFonts w:ascii="Arial" w:hAnsi="Arial" w:cs="Arial"/>
          <w:sz w:val="20"/>
          <w:szCs w:val="20"/>
        </w:rPr>
        <w:t>8. člen</w:t>
      </w:r>
    </w:p>
    <w:p w14:paraId="13371752" w14:textId="77777777" w:rsidR="002C6338" w:rsidRPr="002C6338" w:rsidRDefault="002C6338" w:rsidP="002C6338">
      <w:pPr>
        <w:spacing w:line="260" w:lineRule="atLeast"/>
        <w:jc w:val="both"/>
        <w:rPr>
          <w:rFonts w:ascii="Arial" w:hAnsi="Arial" w:cs="Arial"/>
          <w:sz w:val="20"/>
          <w:szCs w:val="20"/>
        </w:rPr>
      </w:pPr>
    </w:p>
    <w:p w14:paraId="4386593D" w14:textId="77777777"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Pogodbeni stranki se dogovorita, da bo naročnik izvajalcu in podizvajalcem, ki bodo to zahtevali v ponudbi ali v fazi izvedbe pogodbe, plačal posamezne količine dejansko opravljenega dela po potrditvi s strani naročnika, kot je to opredeljeno v 1. odstavku 6. člena te pogodbe.</w:t>
      </w:r>
    </w:p>
    <w:p w14:paraId="141A58B2" w14:textId="77777777" w:rsidR="002C6338" w:rsidRPr="002C6338" w:rsidRDefault="002C6338" w:rsidP="002C6338">
      <w:pPr>
        <w:spacing w:line="260" w:lineRule="atLeast"/>
        <w:jc w:val="both"/>
        <w:rPr>
          <w:rFonts w:ascii="Arial" w:hAnsi="Arial" w:cs="Arial"/>
          <w:sz w:val="20"/>
          <w:szCs w:val="20"/>
        </w:rPr>
      </w:pPr>
    </w:p>
    <w:p w14:paraId="51C96ED8" w14:textId="14D32E51" w:rsidR="002C6338" w:rsidRPr="002C6338" w:rsidRDefault="002C6338" w:rsidP="002C6338">
      <w:pPr>
        <w:spacing w:line="260" w:lineRule="atLeast"/>
        <w:jc w:val="both"/>
        <w:rPr>
          <w:rFonts w:ascii="Arial" w:hAnsi="Arial" w:cs="Arial"/>
          <w:sz w:val="20"/>
          <w:szCs w:val="20"/>
        </w:rPr>
      </w:pPr>
      <w:r w:rsidRPr="002C6338">
        <w:rPr>
          <w:rFonts w:ascii="Arial" w:hAnsi="Arial" w:cs="Arial"/>
          <w:bCs/>
          <w:sz w:val="20"/>
          <w:szCs w:val="20"/>
        </w:rPr>
        <w:t>Račun, ki je izstavljen na naročnika, mora obvezno vsebovati navedbo številke in naziva javnega naročila, specifikacijo opravljenega dela po točkah iz projektne naloge in kopijo dopisa</w:t>
      </w:r>
      <w:r w:rsidR="002E7D75">
        <w:rPr>
          <w:rFonts w:ascii="Arial" w:hAnsi="Arial" w:cs="Arial"/>
          <w:bCs/>
          <w:sz w:val="20"/>
          <w:szCs w:val="20"/>
        </w:rPr>
        <w:t xml:space="preserve"> oziroma elektronskega sporočila</w:t>
      </w:r>
      <w:r w:rsidRPr="002C6338">
        <w:rPr>
          <w:rFonts w:ascii="Arial" w:hAnsi="Arial" w:cs="Arial"/>
          <w:bCs/>
          <w:sz w:val="20"/>
          <w:szCs w:val="20"/>
        </w:rPr>
        <w:t xml:space="preserve"> naročnika, s katerim je potrdil posamezno mesečno poročilo.</w:t>
      </w:r>
    </w:p>
    <w:p w14:paraId="37AE2791" w14:textId="77777777" w:rsidR="002C6338" w:rsidRPr="002C6338" w:rsidRDefault="002C6338" w:rsidP="002C6338">
      <w:pPr>
        <w:spacing w:line="260" w:lineRule="atLeast"/>
        <w:jc w:val="both"/>
        <w:rPr>
          <w:rFonts w:ascii="Arial" w:hAnsi="Arial" w:cs="Arial"/>
          <w:bCs/>
          <w:sz w:val="20"/>
          <w:szCs w:val="20"/>
        </w:rPr>
      </w:pPr>
    </w:p>
    <w:p w14:paraId="2F30AA03" w14:textId="77777777" w:rsidR="002C6338" w:rsidRPr="002C6338" w:rsidRDefault="002C6338" w:rsidP="002C6338">
      <w:pPr>
        <w:spacing w:line="260" w:lineRule="atLeast"/>
        <w:jc w:val="both"/>
        <w:rPr>
          <w:rFonts w:ascii="Arial" w:hAnsi="Arial" w:cs="Arial"/>
          <w:bCs/>
          <w:sz w:val="20"/>
          <w:szCs w:val="20"/>
        </w:rPr>
      </w:pPr>
      <w:r w:rsidRPr="002C6338">
        <w:rPr>
          <w:rFonts w:ascii="Arial" w:hAnsi="Arial" w:cs="Arial"/>
          <w:bCs/>
          <w:sz w:val="20"/>
          <w:szCs w:val="20"/>
        </w:rPr>
        <w:t>Naročnik poravna dogovorjene obveznosti na osnovi predloženih računov izvajalca na njegov transakcijski račun št. _____________________, na 30. dan od prejema računa.</w:t>
      </w:r>
    </w:p>
    <w:p w14:paraId="78F701BD" w14:textId="77777777" w:rsidR="002C6338" w:rsidRPr="002C6338" w:rsidRDefault="002C6338" w:rsidP="002C6338">
      <w:pPr>
        <w:spacing w:line="260" w:lineRule="atLeast"/>
        <w:jc w:val="both"/>
        <w:rPr>
          <w:rFonts w:ascii="Arial" w:hAnsi="Arial" w:cs="Arial"/>
          <w:bCs/>
          <w:sz w:val="20"/>
          <w:szCs w:val="20"/>
        </w:rPr>
      </w:pPr>
    </w:p>
    <w:p w14:paraId="370AA8E5" w14:textId="77777777" w:rsidR="002C6338" w:rsidRPr="002C6338" w:rsidRDefault="002C6338" w:rsidP="002C6338">
      <w:pPr>
        <w:spacing w:line="260" w:lineRule="atLeast"/>
        <w:jc w:val="both"/>
        <w:rPr>
          <w:rFonts w:ascii="Arial" w:hAnsi="Arial" w:cs="Arial"/>
          <w:bCs/>
          <w:sz w:val="20"/>
          <w:szCs w:val="20"/>
        </w:rPr>
      </w:pPr>
      <w:r w:rsidRPr="002C6338">
        <w:rPr>
          <w:rFonts w:ascii="Arial" w:hAnsi="Arial" w:cs="Arial"/>
          <w:bCs/>
          <w:sz w:val="20"/>
          <w:szCs w:val="20"/>
        </w:rPr>
        <w:lastRenderedPageBreak/>
        <w:t xml:space="preserve">Izvajalec je dolžan izdajati račun izključno v elektronski obliki (e-račun) prek bank vključenih v medbančno izmenjavo </w:t>
      </w:r>
      <w:proofErr w:type="spellStart"/>
      <w:r w:rsidRPr="002C6338">
        <w:rPr>
          <w:rFonts w:ascii="Arial" w:hAnsi="Arial" w:cs="Arial"/>
          <w:bCs/>
          <w:sz w:val="20"/>
          <w:szCs w:val="20"/>
        </w:rPr>
        <w:t>eRačunov</w:t>
      </w:r>
      <w:proofErr w:type="spellEnd"/>
      <w:r w:rsidRPr="002C6338">
        <w:rPr>
          <w:rFonts w:ascii="Arial" w:hAnsi="Arial" w:cs="Arial"/>
          <w:bCs/>
          <w:sz w:val="20"/>
          <w:szCs w:val="20"/>
        </w:rPr>
        <w:t xml:space="preserve">,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w:t>
      </w:r>
      <w:r w:rsidRPr="002C6338">
        <w:rPr>
          <w:rFonts w:ascii="Arial" w:hAnsi="Arial" w:cs="Arial"/>
          <w:sz w:val="20"/>
          <w:szCs w:val="20"/>
        </w:rPr>
        <w:t>BSLJSI2X</w:t>
      </w:r>
      <w:r w:rsidRPr="002C6338">
        <w:rPr>
          <w:rFonts w:ascii="Arial" w:hAnsi="Arial" w:cs="Arial"/>
          <w:bCs/>
          <w:sz w:val="20"/>
          <w:szCs w:val="20"/>
        </w:rPr>
        <w:t>, davčni identifikator SI25967061, matična številka 2399270000.</w:t>
      </w:r>
    </w:p>
    <w:p w14:paraId="6863124D" w14:textId="1231E754" w:rsidR="002C6338" w:rsidRPr="002C6338" w:rsidRDefault="002C6338" w:rsidP="002C6338">
      <w:pPr>
        <w:spacing w:line="260" w:lineRule="atLeast"/>
        <w:jc w:val="both"/>
        <w:rPr>
          <w:rFonts w:ascii="Arial" w:hAnsi="Arial" w:cs="Arial"/>
          <w:bCs/>
          <w:sz w:val="20"/>
          <w:szCs w:val="20"/>
        </w:rPr>
      </w:pPr>
    </w:p>
    <w:p w14:paraId="3BC203D7" w14:textId="77777777" w:rsidR="002C6338" w:rsidRPr="002C6338" w:rsidRDefault="002C6338" w:rsidP="002C6338">
      <w:pPr>
        <w:spacing w:line="260" w:lineRule="atLeast"/>
        <w:jc w:val="both"/>
        <w:rPr>
          <w:rFonts w:ascii="Arial" w:hAnsi="Arial" w:cs="Arial"/>
          <w:i/>
          <w:sz w:val="20"/>
          <w:szCs w:val="20"/>
        </w:rPr>
      </w:pPr>
      <w:r w:rsidRPr="002C6338">
        <w:rPr>
          <w:rFonts w:ascii="Arial" w:hAnsi="Arial" w:cs="Arial"/>
          <w:i/>
          <w:sz w:val="20"/>
          <w:szCs w:val="20"/>
        </w:rPr>
        <w:t xml:space="preserve"> (V PRIMERU NASTOPA S PODIZVAJALCI TUDI:)</w:t>
      </w:r>
    </w:p>
    <w:p w14:paraId="1D1A3037" w14:textId="77777777" w:rsidR="002C6338" w:rsidRPr="002C6338" w:rsidRDefault="002C6338" w:rsidP="002C6338">
      <w:pPr>
        <w:spacing w:line="260" w:lineRule="atLeast"/>
        <w:jc w:val="both"/>
        <w:rPr>
          <w:rFonts w:ascii="Arial" w:hAnsi="Arial" w:cs="Arial"/>
          <w:i/>
          <w:sz w:val="20"/>
          <w:szCs w:val="20"/>
        </w:rPr>
      </w:pPr>
    </w:p>
    <w:p w14:paraId="10B8710B" w14:textId="77777777" w:rsidR="002C6338" w:rsidRPr="002C6338" w:rsidRDefault="002C6338" w:rsidP="002C6338">
      <w:pPr>
        <w:spacing w:line="260" w:lineRule="atLeast"/>
        <w:jc w:val="center"/>
        <w:rPr>
          <w:rFonts w:ascii="Arial" w:hAnsi="Arial" w:cs="Arial"/>
          <w:bCs/>
          <w:sz w:val="20"/>
          <w:szCs w:val="20"/>
        </w:rPr>
      </w:pPr>
      <w:r w:rsidRPr="002C6338">
        <w:rPr>
          <w:rFonts w:ascii="Arial" w:hAnsi="Arial" w:cs="Arial"/>
          <w:bCs/>
          <w:sz w:val="20"/>
          <w:szCs w:val="20"/>
        </w:rPr>
        <w:t>8.a člen</w:t>
      </w:r>
    </w:p>
    <w:p w14:paraId="0ED57C47" w14:textId="77777777" w:rsidR="002C6338" w:rsidRPr="002C6338" w:rsidRDefault="002C6338" w:rsidP="002C6338">
      <w:pPr>
        <w:spacing w:line="260" w:lineRule="atLeast"/>
        <w:jc w:val="both"/>
        <w:rPr>
          <w:rFonts w:ascii="Arial" w:hAnsi="Arial" w:cs="Arial"/>
          <w:i/>
          <w:sz w:val="20"/>
          <w:szCs w:val="20"/>
        </w:rPr>
      </w:pPr>
    </w:p>
    <w:p w14:paraId="2F0D7BFF" w14:textId="77777777" w:rsidR="002C6338" w:rsidRPr="002C6338" w:rsidRDefault="002C6338" w:rsidP="002C6338">
      <w:pPr>
        <w:spacing w:line="260" w:lineRule="atLeast"/>
        <w:jc w:val="both"/>
        <w:rPr>
          <w:rFonts w:ascii="Arial" w:hAnsi="Arial" w:cs="Arial"/>
          <w:i/>
          <w:sz w:val="20"/>
          <w:szCs w:val="20"/>
        </w:rPr>
      </w:pPr>
    </w:p>
    <w:p w14:paraId="335AB510" w14:textId="77777777" w:rsidR="002C6338" w:rsidRPr="002C6338" w:rsidRDefault="002C6338" w:rsidP="002C6338">
      <w:pPr>
        <w:spacing w:line="260" w:lineRule="atLeast"/>
        <w:jc w:val="both"/>
        <w:rPr>
          <w:rFonts w:ascii="Arial" w:hAnsi="Arial" w:cs="Arial"/>
          <w:i/>
          <w:sz w:val="20"/>
          <w:szCs w:val="20"/>
        </w:rPr>
      </w:pPr>
      <w:r w:rsidRPr="002C6338">
        <w:rPr>
          <w:rFonts w:ascii="Arial" w:hAnsi="Arial" w:cs="Arial"/>
          <w:i/>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39E0EEF8" w14:textId="77777777" w:rsidR="002C6338" w:rsidRPr="002C6338" w:rsidRDefault="002C6338" w:rsidP="002C6338">
      <w:pPr>
        <w:spacing w:line="260" w:lineRule="atLeast"/>
        <w:jc w:val="both"/>
        <w:rPr>
          <w:rFonts w:ascii="Arial" w:hAnsi="Arial" w:cs="Arial"/>
          <w:i/>
          <w:sz w:val="20"/>
          <w:szCs w:val="20"/>
        </w:rPr>
      </w:pPr>
      <w:r w:rsidRPr="002C6338">
        <w:rPr>
          <w:rFonts w:ascii="Arial" w:hAnsi="Arial" w:cs="Arial"/>
          <w:i/>
          <w:sz w:val="20"/>
          <w:szCs w:val="20"/>
        </w:rPr>
        <w:t>Poleg izvajalca sodeluje pri izvedbi tudi podizvajalec _________________________, ki pa neposrednega plačila ni zahteval.</w:t>
      </w:r>
    </w:p>
    <w:p w14:paraId="053C76DD" w14:textId="77777777" w:rsidR="002C6338" w:rsidRPr="002C6338" w:rsidRDefault="002C6338" w:rsidP="002C6338">
      <w:pPr>
        <w:spacing w:line="260" w:lineRule="atLeast"/>
        <w:jc w:val="both"/>
        <w:rPr>
          <w:rFonts w:ascii="Arial" w:hAnsi="Arial" w:cs="Arial"/>
          <w:i/>
          <w:sz w:val="20"/>
          <w:szCs w:val="20"/>
        </w:rPr>
      </w:pPr>
    </w:p>
    <w:p w14:paraId="7BA8BCCC" w14:textId="77777777"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Sestavni del pogodbe je tudi podizvajalčevo soglasje, na podlagi katerega naročnik namesto glavnega izvajalca neposredno poravna podizvajalčevo terjatev do glavnega izvajalca.</w:t>
      </w:r>
    </w:p>
    <w:p w14:paraId="135FC703" w14:textId="77777777" w:rsidR="002C6338" w:rsidRPr="002C6338" w:rsidRDefault="002C6338" w:rsidP="002C6338">
      <w:pPr>
        <w:spacing w:line="260" w:lineRule="atLeast"/>
        <w:jc w:val="both"/>
        <w:rPr>
          <w:rFonts w:ascii="Arial" w:hAnsi="Arial" w:cs="Arial"/>
          <w:sz w:val="20"/>
          <w:szCs w:val="20"/>
        </w:rPr>
      </w:pPr>
    </w:p>
    <w:p w14:paraId="5C627CF4" w14:textId="77777777"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Izvajalec pooblašča naročnika, da na podlagi potrjenega računa oz. situacije s strani glavnega izvajalca neposredno plačuje podizvajalcem, ki so zahtevali neposredna plačila.</w:t>
      </w:r>
    </w:p>
    <w:p w14:paraId="496085B1" w14:textId="77777777" w:rsidR="002C6338" w:rsidRPr="002C6338" w:rsidRDefault="002C6338" w:rsidP="002C6338">
      <w:pPr>
        <w:spacing w:line="260" w:lineRule="atLeast"/>
        <w:jc w:val="both"/>
        <w:rPr>
          <w:rFonts w:ascii="Arial" w:hAnsi="Arial" w:cs="Arial"/>
          <w:i/>
          <w:sz w:val="20"/>
          <w:szCs w:val="20"/>
        </w:rPr>
      </w:pPr>
    </w:p>
    <w:p w14:paraId="16F5A41B" w14:textId="77777777" w:rsidR="002C6338" w:rsidRPr="002C6338" w:rsidRDefault="002C6338" w:rsidP="002C6338">
      <w:pPr>
        <w:spacing w:line="260" w:lineRule="atLeast"/>
        <w:jc w:val="both"/>
        <w:rPr>
          <w:rFonts w:ascii="Arial" w:hAnsi="Arial" w:cs="Arial"/>
          <w:i/>
          <w:sz w:val="20"/>
          <w:szCs w:val="20"/>
        </w:rPr>
      </w:pPr>
      <w:r w:rsidRPr="002C6338">
        <w:rPr>
          <w:rFonts w:ascii="Arial" w:hAnsi="Arial" w:cs="Arial"/>
          <w:i/>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68A55A40" w14:textId="77777777" w:rsidR="002C6338" w:rsidRPr="002C6338" w:rsidRDefault="002C6338" w:rsidP="002C6338">
      <w:pPr>
        <w:spacing w:line="260" w:lineRule="atLeast"/>
        <w:jc w:val="both"/>
        <w:rPr>
          <w:rFonts w:ascii="Arial" w:hAnsi="Arial" w:cs="Arial"/>
          <w:sz w:val="20"/>
          <w:szCs w:val="20"/>
        </w:rPr>
      </w:pPr>
    </w:p>
    <w:p w14:paraId="2A843D2A" w14:textId="77777777" w:rsidR="002C6338" w:rsidRPr="002C6338" w:rsidRDefault="002C6338" w:rsidP="002C6338">
      <w:pPr>
        <w:spacing w:line="260" w:lineRule="atLeast"/>
        <w:jc w:val="both"/>
        <w:rPr>
          <w:rFonts w:ascii="Arial" w:hAnsi="Arial" w:cs="Arial"/>
          <w:b/>
          <w:sz w:val="20"/>
          <w:szCs w:val="20"/>
        </w:rPr>
      </w:pPr>
      <w:r w:rsidRPr="002C6338">
        <w:rPr>
          <w:rFonts w:ascii="Arial" w:hAnsi="Arial" w:cs="Arial"/>
          <w:b/>
          <w:sz w:val="20"/>
          <w:szCs w:val="20"/>
        </w:rPr>
        <w:t>VIII. PROTIKORUPCIJSKA KLAVZULA</w:t>
      </w:r>
    </w:p>
    <w:p w14:paraId="2E2B4E06" w14:textId="77777777" w:rsidR="002C6338" w:rsidRPr="002C6338" w:rsidRDefault="002C6338" w:rsidP="002C6338">
      <w:pPr>
        <w:spacing w:line="260" w:lineRule="atLeast"/>
        <w:jc w:val="both"/>
        <w:rPr>
          <w:rFonts w:ascii="Arial" w:hAnsi="Arial" w:cs="Arial"/>
          <w:b/>
          <w:sz w:val="20"/>
          <w:szCs w:val="20"/>
        </w:rPr>
      </w:pPr>
    </w:p>
    <w:p w14:paraId="4E5D06E2" w14:textId="77777777" w:rsidR="002C6338" w:rsidRPr="002C6338" w:rsidRDefault="002C6338" w:rsidP="002C6338">
      <w:pPr>
        <w:keepNext/>
        <w:spacing w:line="260" w:lineRule="atLeast"/>
        <w:jc w:val="center"/>
        <w:rPr>
          <w:rFonts w:ascii="Arial" w:hAnsi="Arial" w:cs="Arial"/>
          <w:sz w:val="20"/>
          <w:szCs w:val="20"/>
        </w:rPr>
      </w:pPr>
      <w:r w:rsidRPr="002C6338">
        <w:rPr>
          <w:rFonts w:ascii="Arial" w:hAnsi="Arial" w:cs="Arial"/>
          <w:sz w:val="20"/>
          <w:szCs w:val="20"/>
        </w:rPr>
        <w:t>9. člen</w:t>
      </w:r>
    </w:p>
    <w:p w14:paraId="61DDE99C" w14:textId="77777777" w:rsidR="002C6338" w:rsidRPr="002C6338" w:rsidRDefault="002C6338" w:rsidP="002C6338">
      <w:pPr>
        <w:spacing w:line="260" w:lineRule="atLeast"/>
        <w:jc w:val="both"/>
        <w:rPr>
          <w:rFonts w:ascii="Arial" w:hAnsi="Arial" w:cs="Arial"/>
          <w:sz w:val="20"/>
          <w:szCs w:val="20"/>
        </w:rPr>
      </w:pPr>
    </w:p>
    <w:p w14:paraId="1957F9E3" w14:textId="77777777"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5F1A48BD" w14:textId="244ED0DF" w:rsidR="002C6338" w:rsidRPr="002C6338" w:rsidRDefault="002C6338" w:rsidP="002C6338">
      <w:pPr>
        <w:pStyle w:val="Odstavekseznama"/>
        <w:numPr>
          <w:ilvl w:val="0"/>
          <w:numId w:val="39"/>
        </w:numPr>
        <w:suppressAutoHyphens/>
        <w:spacing w:line="260" w:lineRule="atLeast"/>
        <w:jc w:val="both"/>
        <w:rPr>
          <w:rFonts w:ascii="Arial" w:hAnsi="Arial" w:cs="Arial"/>
          <w:sz w:val="20"/>
          <w:szCs w:val="20"/>
        </w:rPr>
      </w:pPr>
      <w:r w:rsidRPr="002C6338">
        <w:rPr>
          <w:rFonts w:ascii="Arial" w:hAnsi="Arial" w:cs="Arial"/>
          <w:sz w:val="20"/>
          <w:szCs w:val="20"/>
        </w:rPr>
        <w:t>pridobitev posla,</w:t>
      </w:r>
    </w:p>
    <w:p w14:paraId="0E655B3F" w14:textId="5613A4D7" w:rsidR="002C6338" w:rsidRPr="002C6338" w:rsidRDefault="002C6338" w:rsidP="002C6338">
      <w:pPr>
        <w:pStyle w:val="Odstavekseznama"/>
        <w:numPr>
          <w:ilvl w:val="0"/>
          <w:numId w:val="39"/>
        </w:numPr>
        <w:suppressAutoHyphens/>
        <w:spacing w:line="260" w:lineRule="atLeast"/>
        <w:jc w:val="both"/>
        <w:rPr>
          <w:rFonts w:ascii="Arial" w:hAnsi="Arial" w:cs="Arial"/>
          <w:sz w:val="20"/>
          <w:szCs w:val="20"/>
        </w:rPr>
      </w:pPr>
      <w:r w:rsidRPr="002C6338">
        <w:rPr>
          <w:rFonts w:ascii="Arial" w:hAnsi="Arial" w:cs="Arial"/>
          <w:sz w:val="20"/>
          <w:szCs w:val="20"/>
        </w:rPr>
        <w:t>za sklenitev posla pod ugodnejšimi pogoji,</w:t>
      </w:r>
    </w:p>
    <w:p w14:paraId="616A3888" w14:textId="02558896" w:rsidR="002C6338" w:rsidRPr="002C6338" w:rsidRDefault="002C6338" w:rsidP="002C6338">
      <w:pPr>
        <w:pStyle w:val="Odstavekseznama"/>
        <w:numPr>
          <w:ilvl w:val="0"/>
          <w:numId w:val="39"/>
        </w:numPr>
        <w:suppressAutoHyphens/>
        <w:spacing w:line="260" w:lineRule="atLeast"/>
        <w:jc w:val="both"/>
        <w:rPr>
          <w:rFonts w:ascii="Arial" w:hAnsi="Arial" w:cs="Arial"/>
          <w:sz w:val="20"/>
          <w:szCs w:val="20"/>
        </w:rPr>
      </w:pPr>
      <w:r w:rsidRPr="002C6338">
        <w:rPr>
          <w:rFonts w:ascii="Arial" w:hAnsi="Arial" w:cs="Arial"/>
          <w:sz w:val="20"/>
          <w:szCs w:val="20"/>
        </w:rPr>
        <w:t>za opustitev dolžnega nadzora nad izvajanjem pogodbenih obveznosti,</w:t>
      </w:r>
    </w:p>
    <w:p w14:paraId="43079F89" w14:textId="2F787EEE" w:rsidR="002C6338" w:rsidRPr="002C6338" w:rsidRDefault="002C6338" w:rsidP="002C6338">
      <w:pPr>
        <w:pStyle w:val="Odstavekseznama"/>
        <w:numPr>
          <w:ilvl w:val="0"/>
          <w:numId w:val="39"/>
        </w:numPr>
        <w:suppressAutoHyphens/>
        <w:spacing w:line="260" w:lineRule="atLeast"/>
        <w:jc w:val="both"/>
        <w:rPr>
          <w:rFonts w:ascii="Arial" w:hAnsi="Arial" w:cs="Arial"/>
          <w:sz w:val="20"/>
          <w:szCs w:val="20"/>
        </w:rPr>
      </w:pPr>
      <w:r w:rsidRPr="002C6338">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680145A" w14:textId="77777777" w:rsidR="002C6338" w:rsidRPr="002C6338" w:rsidRDefault="002C6338" w:rsidP="002C6338">
      <w:pPr>
        <w:spacing w:line="260" w:lineRule="atLeast"/>
        <w:jc w:val="both"/>
        <w:rPr>
          <w:rFonts w:ascii="Arial" w:hAnsi="Arial" w:cs="Arial"/>
          <w:sz w:val="20"/>
          <w:szCs w:val="20"/>
        </w:rPr>
      </w:pPr>
    </w:p>
    <w:p w14:paraId="4A998268" w14:textId="77777777"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Če pogodba še ni veljavna, se šteje, da pogodba ni bila sklenjena.</w:t>
      </w:r>
    </w:p>
    <w:p w14:paraId="7E2CB515" w14:textId="77777777" w:rsidR="002C6338" w:rsidRPr="002C6338" w:rsidRDefault="002C6338" w:rsidP="002C6338">
      <w:pPr>
        <w:spacing w:line="260" w:lineRule="atLeast"/>
        <w:jc w:val="both"/>
        <w:rPr>
          <w:rFonts w:ascii="Arial" w:hAnsi="Arial" w:cs="Arial"/>
          <w:sz w:val="20"/>
          <w:szCs w:val="20"/>
        </w:rPr>
      </w:pPr>
    </w:p>
    <w:p w14:paraId="142BD6A6" w14:textId="77777777" w:rsidR="002C6338" w:rsidRPr="002C6338" w:rsidRDefault="002C6338" w:rsidP="002C6338">
      <w:pPr>
        <w:keepNext/>
        <w:spacing w:line="260" w:lineRule="atLeast"/>
        <w:jc w:val="both"/>
        <w:rPr>
          <w:rFonts w:ascii="Arial" w:hAnsi="Arial" w:cs="Arial"/>
          <w:b/>
          <w:sz w:val="20"/>
          <w:szCs w:val="20"/>
        </w:rPr>
      </w:pPr>
      <w:r w:rsidRPr="002C6338">
        <w:rPr>
          <w:rFonts w:ascii="Arial" w:hAnsi="Arial" w:cs="Arial"/>
          <w:b/>
          <w:sz w:val="20"/>
          <w:szCs w:val="20"/>
        </w:rPr>
        <w:t>IX. POGODBENA KAZEN</w:t>
      </w:r>
    </w:p>
    <w:p w14:paraId="70D6670F" w14:textId="77777777" w:rsidR="002C6338" w:rsidRPr="002C6338" w:rsidRDefault="002C6338" w:rsidP="002C6338">
      <w:pPr>
        <w:keepNext/>
        <w:spacing w:line="260" w:lineRule="atLeast"/>
        <w:jc w:val="both"/>
        <w:rPr>
          <w:rFonts w:ascii="Arial" w:hAnsi="Arial" w:cs="Arial"/>
          <w:b/>
          <w:sz w:val="20"/>
          <w:szCs w:val="20"/>
        </w:rPr>
      </w:pPr>
    </w:p>
    <w:p w14:paraId="6C3C9299" w14:textId="77777777" w:rsidR="002C6338" w:rsidRPr="002C6338" w:rsidRDefault="002C6338" w:rsidP="002C6338">
      <w:pPr>
        <w:keepNext/>
        <w:spacing w:line="260" w:lineRule="atLeast"/>
        <w:jc w:val="center"/>
        <w:rPr>
          <w:rFonts w:ascii="Arial" w:hAnsi="Arial" w:cs="Arial"/>
          <w:sz w:val="20"/>
          <w:szCs w:val="20"/>
        </w:rPr>
      </w:pPr>
      <w:r w:rsidRPr="002C6338">
        <w:rPr>
          <w:rFonts w:ascii="Arial" w:hAnsi="Arial" w:cs="Arial"/>
          <w:sz w:val="20"/>
          <w:szCs w:val="20"/>
        </w:rPr>
        <w:t>10. člen</w:t>
      </w:r>
    </w:p>
    <w:p w14:paraId="6AD0E400" w14:textId="77777777" w:rsidR="002C6338" w:rsidRPr="002C6338" w:rsidRDefault="002C6338" w:rsidP="002C6338">
      <w:pPr>
        <w:spacing w:line="260" w:lineRule="atLeast"/>
        <w:jc w:val="both"/>
        <w:rPr>
          <w:rFonts w:ascii="Arial" w:hAnsi="Arial" w:cs="Arial"/>
          <w:sz w:val="20"/>
          <w:szCs w:val="20"/>
        </w:rPr>
      </w:pPr>
    </w:p>
    <w:p w14:paraId="6AC7CDE8" w14:textId="768DC762" w:rsidR="002C6338" w:rsidRDefault="002C6338" w:rsidP="002C6338">
      <w:pPr>
        <w:spacing w:line="260" w:lineRule="atLeast"/>
        <w:jc w:val="both"/>
        <w:rPr>
          <w:rFonts w:ascii="Arial" w:hAnsi="Arial" w:cs="Arial"/>
          <w:sz w:val="20"/>
          <w:szCs w:val="20"/>
        </w:rPr>
      </w:pPr>
      <w:r w:rsidRPr="002C6338">
        <w:rPr>
          <w:rFonts w:ascii="Arial" w:hAnsi="Arial" w:cs="Arial"/>
          <w:sz w:val="20"/>
          <w:szCs w:val="20"/>
        </w:rPr>
        <w:t>Če izvajalec</w:t>
      </w:r>
      <w:r w:rsidR="002E7D75">
        <w:rPr>
          <w:rFonts w:ascii="Arial" w:hAnsi="Arial" w:cs="Arial"/>
          <w:sz w:val="20"/>
          <w:szCs w:val="20"/>
        </w:rPr>
        <w:t xml:space="preserve"> oziroma njegovi kadri</w:t>
      </w:r>
      <w:r w:rsidRPr="002C6338">
        <w:rPr>
          <w:rFonts w:ascii="Arial" w:hAnsi="Arial" w:cs="Arial"/>
          <w:sz w:val="20"/>
          <w:szCs w:val="20"/>
        </w:rPr>
        <w:t xml:space="preserve"> prekorači</w:t>
      </w:r>
      <w:r w:rsidR="002E7D75">
        <w:rPr>
          <w:rFonts w:ascii="Arial" w:hAnsi="Arial" w:cs="Arial"/>
          <w:sz w:val="20"/>
          <w:szCs w:val="20"/>
        </w:rPr>
        <w:t>jo</w:t>
      </w:r>
      <w:r w:rsidRPr="002C6338">
        <w:rPr>
          <w:rFonts w:ascii="Arial" w:hAnsi="Arial" w:cs="Arial"/>
          <w:sz w:val="20"/>
          <w:szCs w:val="20"/>
        </w:rPr>
        <w:t xml:space="preserve"> </w:t>
      </w:r>
      <w:r w:rsidR="002E7D75">
        <w:rPr>
          <w:rFonts w:ascii="Arial" w:hAnsi="Arial" w:cs="Arial"/>
          <w:sz w:val="20"/>
          <w:szCs w:val="20"/>
        </w:rPr>
        <w:t xml:space="preserve">z zapisnikom </w:t>
      </w:r>
      <w:r w:rsidRPr="002C6338">
        <w:rPr>
          <w:rFonts w:ascii="Arial" w:hAnsi="Arial" w:cs="Arial"/>
          <w:sz w:val="20"/>
          <w:szCs w:val="20"/>
        </w:rPr>
        <w:t>dogovorjeni vmesni rok za izvedbo posamezn</w:t>
      </w:r>
      <w:r w:rsidR="002E7D75">
        <w:rPr>
          <w:rFonts w:ascii="Arial" w:hAnsi="Arial" w:cs="Arial"/>
          <w:sz w:val="20"/>
          <w:szCs w:val="20"/>
        </w:rPr>
        <w:t>ih</w:t>
      </w:r>
      <w:r w:rsidRPr="002C6338">
        <w:rPr>
          <w:rFonts w:ascii="Arial" w:hAnsi="Arial" w:cs="Arial"/>
          <w:sz w:val="20"/>
          <w:szCs w:val="20"/>
        </w:rPr>
        <w:t xml:space="preserve"> aktivnosti ali rok določen za odpravo pomanjkljivosti, je dolžan plačati kazen v višini 0,01 % od pogodbene vrednosti del brez DDV za vsak dan prekoračenega roka, razen v primeru višje sile. Skupni znesek pogodbene kazni ne sme presegati 10 % od vrednosti pogodbenih del</w:t>
      </w:r>
      <w:r w:rsidR="00D14AB9">
        <w:rPr>
          <w:rFonts w:ascii="Arial" w:hAnsi="Arial" w:cs="Arial"/>
          <w:sz w:val="20"/>
          <w:szCs w:val="20"/>
        </w:rPr>
        <w:t xml:space="preserve"> </w:t>
      </w:r>
      <w:r w:rsidR="00D14AB9" w:rsidRPr="0001386F">
        <w:rPr>
          <w:rFonts w:ascii="Arial" w:hAnsi="Arial" w:cs="Arial"/>
          <w:sz w:val="20"/>
          <w:szCs w:val="20"/>
        </w:rPr>
        <w:t>brez DDV</w:t>
      </w:r>
      <w:r w:rsidRPr="0001386F">
        <w:rPr>
          <w:rFonts w:ascii="Arial" w:hAnsi="Arial" w:cs="Arial"/>
          <w:sz w:val="20"/>
          <w:szCs w:val="20"/>
        </w:rPr>
        <w:t>.</w:t>
      </w:r>
      <w:r w:rsidRPr="002C6338">
        <w:rPr>
          <w:rFonts w:ascii="Arial" w:hAnsi="Arial" w:cs="Arial"/>
          <w:sz w:val="20"/>
          <w:szCs w:val="20"/>
        </w:rPr>
        <w:t xml:space="preserve"> </w:t>
      </w:r>
    </w:p>
    <w:p w14:paraId="3826F017" w14:textId="39FFDC67" w:rsidR="00D14AB9" w:rsidRDefault="00D14AB9" w:rsidP="002C6338">
      <w:pPr>
        <w:spacing w:line="260" w:lineRule="atLeast"/>
        <w:jc w:val="both"/>
        <w:rPr>
          <w:rFonts w:ascii="Arial" w:hAnsi="Arial" w:cs="Arial"/>
          <w:sz w:val="20"/>
          <w:szCs w:val="20"/>
        </w:rPr>
      </w:pPr>
    </w:p>
    <w:p w14:paraId="42166FD3" w14:textId="676461A7" w:rsidR="00D14AB9" w:rsidRPr="00F506D0" w:rsidRDefault="00D14AB9" w:rsidP="00D3302D">
      <w:pPr>
        <w:suppressAutoHyphens/>
        <w:overflowPunct w:val="0"/>
        <w:autoSpaceDE w:val="0"/>
        <w:autoSpaceDN w:val="0"/>
        <w:adjustRightInd w:val="0"/>
        <w:spacing w:line="260" w:lineRule="atLeast"/>
        <w:jc w:val="both"/>
        <w:textAlignment w:val="baseline"/>
        <w:rPr>
          <w:rFonts w:ascii="Arial" w:hAnsi="Arial" w:cs="Arial"/>
          <w:color w:val="FF0000"/>
          <w:sz w:val="20"/>
          <w:szCs w:val="20"/>
        </w:rPr>
      </w:pPr>
      <w:r w:rsidRPr="00F506D0">
        <w:rPr>
          <w:rFonts w:ascii="Arial" w:hAnsi="Arial" w:cs="Arial"/>
          <w:color w:val="FF0000"/>
          <w:sz w:val="20"/>
          <w:szCs w:val="20"/>
        </w:rPr>
        <w:t xml:space="preserve">Če izvajalec krši določbe o zagotavljanju stalnega in nadomestnega kadra, torej če </w:t>
      </w:r>
      <w:r w:rsidR="00D3302D" w:rsidRPr="00F506D0">
        <w:rPr>
          <w:rFonts w:ascii="Arial" w:hAnsi="Arial" w:cs="Arial"/>
          <w:color w:val="FF0000"/>
          <w:sz w:val="20"/>
          <w:szCs w:val="20"/>
        </w:rPr>
        <w:t xml:space="preserve">ne </w:t>
      </w:r>
      <w:r w:rsidRPr="00F506D0">
        <w:rPr>
          <w:rFonts w:ascii="Arial" w:hAnsi="Arial" w:cs="Arial"/>
          <w:color w:val="FF0000"/>
          <w:sz w:val="20"/>
          <w:szCs w:val="20"/>
          <w:lang w:eastAsia="ar-SA"/>
        </w:rPr>
        <w:t>zagotovi staln</w:t>
      </w:r>
      <w:r w:rsidR="00D3302D" w:rsidRPr="00F506D0">
        <w:rPr>
          <w:rFonts w:ascii="Arial" w:hAnsi="Arial" w:cs="Arial"/>
          <w:color w:val="FF0000"/>
          <w:sz w:val="20"/>
          <w:szCs w:val="20"/>
          <w:lang w:eastAsia="ar-SA"/>
        </w:rPr>
        <w:t>e</w:t>
      </w:r>
      <w:r w:rsidRPr="00F506D0">
        <w:rPr>
          <w:rFonts w:ascii="Arial" w:hAnsi="Arial" w:cs="Arial"/>
          <w:color w:val="FF0000"/>
          <w:sz w:val="20"/>
          <w:szCs w:val="20"/>
          <w:lang w:eastAsia="ar-SA"/>
        </w:rPr>
        <w:t xml:space="preserve"> prisotnost</w:t>
      </w:r>
      <w:r w:rsidR="00D3302D" w:rsidRPr="00F506D0">
        <w:rPr>
          <w:rFonts w:ascii="Arial" w:hAnsi="Arial" w:cs="Arial"/>
          <w:color w:val="FF0000"/>
          <w:sz w:val="20"/>
          <w:szCs w:val="20"/>
          <w:lang w:eastAsia="ar-SA"/>
        </w:rPr>
        <w:t>i</w:t>
      </w:r>
      <w:r w:rsidRPr="00F506D0">
        <w:rPr>
          <w:rFonts w:ascii="Arial" w:hAnsi="Arial" w:cs="Arial"/>
          <w:color w:val="FF0000"/>
          <w:sz w:val="20"/>
          <w:szCs w:val="20"/>
          <w:lang w:eastAsia="ar-SA"/>
        </w:rPr>
        <w:t xml:space="preserve"> 2 kadrov (stalni kader) s polnim delovnim časom (okvirno 160 ur/mesec) v prostorih NCUP</w:t>
      </w:r>
      <w:r w:rsidR="00D3302D" w:rsidRPr="00F506D0">
        <w:rPr>
          <w:rFonts w:ascii="Arial" w:hAnsi="Arial" w:cs="Arial"/>
          <w:color w:val="FF0000"/>
          <w:sz w:val="20"/>
          <w:szCs w:val="20"/>
          <w:lang w:eastAsia="ar-SA"/>
        </w:rPr>
        <w:t>, oziroma če v primeru</w:t>
      </w:r>
      <w:r w:rsidRPr="00F506D0">
        <w:rPr>
          <w:rFonts w:ascii="Arial" w:hAnsi="Arial" w:cs="Arial"/>
          <w:color w:val="FF0000"/>
          <w:sz w:val="20"/>
          <w:szCs w:val="20"/>
          <w:lang w:eastAsia="ar-SA"/>
        </w:rPr>
        <w:t xml:space="preserve"> dopustov in bolniških ali drugih kratkotrajnih odsotnosti (do </w:t>
      </w:r>
      <w:r w:rsidR="00F506D0" w:rsidRPr="00F506D0">
        <w:rPr>
          <w:rFonts w:ascii="Arial" w:hAnsi="Arial" w:cs="Arial"/>
          <w:color w:val="FF0000"/>
          <w:sz w:val="20"/>
          <w:szCs w:val="20"/>
          <w:lang w:eastAsia="ar-SA"/>
        </w:rPr>
        <w:t xml:space="preserve">največ 6 tednov v enem kosu in kumulativno do največ </w:t>
      </w:r>
      <w:r w:rsidR="00F506D0" w:rsidRPr="00F506D0">
        <w:rPr>
          <w:rFonts w:ascii="Arial" w:hAnsi="Arial" w:cs="Arial"/>
          <w:color w:val="FF0000"/>
          <w:sz w:val="20"/>
          <w:szCs w:val="20"/>
          <w:lang w:eastAsia="ar-SA"/>
        </w:rPr>
        <w:lastRenderedPageBreak/>
        <w:t xml:space="preserve">10 tednov v letu) </w:t>
      </w:r>
      <w:r w:rsidR="00D3302D" w:rsidRPr="00F506D0">
        <w:rPr>
          <w:rFonts w:ascii="Arial" w:hAnsi="Arial" w:cs="Arial"/>
          <w:color w:val="FF0000"/>
          <w:sz w:val="20"/>
          <w:szCs w:val="20"/>
          <w:lang w:eastAsia="ar-SA"/>
        </w:rPr>
        <w:t>stalnega kadra</w:t>
      </w:r>
      <w:r w:rsidRPr="00F506D0">
        <w:rPr>
          <w:rFonts w:ascii="Arial" w:hAnsi="Arial" w:cs="Arial"/>
          <w:color w:val="FF0000"/>
          <w:sz w:val="20"/>
          <w:szCs w:val="20"/>
          <w:lang w:eastAsia="ar-SA"/>
        </w:rPr>
        <w:t xml:space="preserve"> izvajalec na lokaciji NCUP </w:t>
      </w:r>
      <w:r w:rsidR="00D3302D" w:rsidRPr="00F506D0">
        <w:rPr>
          <w:rFonts w:ascii="Arial" w:hAnsi="Arial" w:cs="Arial"/>
          <w:color w:val="FF0000"/>
          <w:sz w:val="20"/>
          <w:szCs w:val="20"/>
          <w:lang w:eastAsia="ar-SA"/>
        </w:rPr>
        <w:t xml:space="preserve">ne </w:t>
      </w:r>
      <w:r w:rsidRPr="00F506D0">
        <w:rPr>
          <w:rFonts w:ascii="Arial" w:hAnsi="Arial" w:cs="Arial"/>
          <w:color w:val="FF0000"/>
          <w:sz w:val="20"/>
          <w:szCs w:val="20"/>
          <w:lang w:eastAsia="ar-SA"/>
        </w:rPr>
        <w:t>zagot</w:t>
      </w:r>
      <w:r w:rsidR="00D3302D" w:rsidRPr="00F506D0">
        <w:rPr>
          <w:rFonts w:ascii="Arial" w:hAnsi="Arial" w:cs="Arial"/>
          <w:color w:val="FF0000"/>
          <w:sz w:val="20"/>
          <w:szCs w:val="20"/>
          <w:lang w:eastAsia="ar-SA"/>
        </w:rPr>
        <w:t xml:space="preserve">ovi nominiranega nadomestnega kadra ali </w:t>
      </w:r>
      <w:r w:rsidRPr="00F506D0">
        <w:rPr>
          <w:rFonts w:ascii="Arial" w:hAnsi="Arial" w:cs="Arial"/>
          <w:color w:val="FF0000"/>
          <w:sz w:val="20"/>
          <w:szCs w:val="20"/>
          <w:lang w:eastAsia="ar-SA"/>
        </w:rPr>
        <w:t>v pri</w:t>
      </w:r>
      <w:r w:rsidR="00F506D0" w:rsidRPr="00F506D0">
        <w:rPr>
          <w:rFonts w:ascii="Arial" w:hAnsi="Arial" w:cs="Arial"/>
          <w:color w:val="FF0000"/>
          <w:sz w:val="20"/>
          <w:szCs w:val="20"/>
          <w:lang w:eastAsia="ar-SA"/>
        </w:rPr>
        <w:t>meru odsotnosti, daljše od 6</w:t>
      </w:r>
      <w:r w:rsidRPr="00F506D0">
        <w:rPr>
          <w:rFonts w:ascii="Arial" w:hAnsi="Arial" w:cs="Arial"/>
          <w:color w:val="FF0000"/>
          <w:sz w:val="20"/>
          <w:szCs w:val="20"/>
          <w:lang w:eastAsia="ar-SA"/>
        </w:rPr>
        <w:t xml:space="preserve"> tednov</w:t>
      </w:r>
      <w:r w:rsidR="00F506D0" w:rsidRPr="00F506D0">
        <w:rPr>
          <w:rFonts w:ascii="Arial" w:hAnsi="Arial" w:cs="Arial"/>
          <w:color w:val="FF0000"/>
          <w:sz w:val="20"/>
          <w:szCs w:val="20"/>
          <w:lang w:eastAsia="ar-SA"/>
        </w:rPr>
        <w:t xml:space="preserve"> in kumulativno več kot 10 tednov v letu</w:t>
      </w:r>
      <w:r w:rsidRPr="00F506D0">
        <w:rPr>
          <w:rFonts w:ascii="Arial" w:hAnsi="Arial" w:cs="Arial"/>
          <w:color w:val="FF0000"/>
          <w:sz w:val="20"/>
          <w:szCs w:val="20"/>
          <w:lang w:eastAsia="ar-SA"/>
        </w:rPr>
        <w:t xml:space="preserve">, izvajalec </w:t>
      </w:r>
      <w:r w:rsidR="00D3302D" w:rsidRPr="00F506D0">
        <w:rPr>
          <w:rFonts w:ascii="Arial" w:hAnsi="Arial" w:cs="Arial"/>
          <w:color w:val="FF0000"/>
          <w:sz w:val="20"/>
          <w:szCs w:val="20"/>
          <w:lang w:eastAsia="ar-SA"/>
        </w:rPr>
        <w:t xml:space="preserve">ne </w:t>
      </w:r>
      <w:r w:rsidRPr="00F506D0">
        <w:rPr>
          <w:rFonts w:ascii="Arial" w:hAnsi="Arial" w:cs="Arial"/>
          <w:color w:val="FF0000"/>
          <w:sz w:val="20"/>
          <w:szCs w:val="20"/>
          <w:lang w:eastAsia="ar-SA"/>
        </w:rPr>
        <w:t>zagotovi kadr</w:t>
      </w:r>
      <w:r w:rsidR="00D3302D" w:rsidRPr="00F506D0">
        <w:rPr>
          <w:rFonts w:ascii="Arial" w:hAnsi="Arial" w:cs="Arial"/>
          <w:color w:val="FF0000"/>
          <w:sz w:val="20"/>
          <w:szCs w:val="20"/>
          <w:lang w:eastAsia="ar-SA"/>
        </w:rPr>
        <w:t>a</w:t>
      </w:r>
      <w:r w:rsidRPr="00F506D0">
        <w:rPr>
          <w:rFonts w:ascii="Arial" w:hAnsi="Arial" w:cs="Arial"/>
          <w:color w:val="FF0000"/>
          <w:sz w:val="20"/>
          <w:szCs w:val="20"/>
          <w:lang w:eastAsia="ar-SA"/>
        </w:rPr>
        <w:t>, ki izpolnjuje enake pogoje kot stalni kader</w:t>
      </w:r>
      <w:r w:rsidR="00D3302D" w:rsidRPr="00F506D0">
        <w:rPr>
          <w:rFonts w:ascii="Arial" w:hAnsi="Arial" w:cs="Arial"/>
          <w:color w:val="FF0000"/>
          <w:sz w:val="20"/>
          <w:szCs w:val="20"/>
          <w:lang w:eastAsia="ar-SA"/>
        </w:rPr>
        <w:t>, je dolžan plačati kazen v višini 200,00 EUR za vsak dan, ko prej omenjenega kadra ne zagotovi.</w:t>
      </w:r>
    </w:p>
    <w:p w14:paraId="0E332B81" w14:textId="77777777" w:rsidR="002C6338" w:rsidRPr="002C6338" w:rsidRDefault="002C6338" w:rsidP="002C6338">
      <w:pPr>
        <w:spacing w:line="260" w:lineRule="atLeast"/>
        <w:jc w:val="both"/>
        <w:rPr>
          <w:rFonts w:ascii="Arial" w:hAnsi="Arial" w:cs="Arial"/>
          <w:sz w:val="20"/>
          <w:szCs w:val="20"/>
        </w:rPr>
      </w:pPr>
    </w:p>
    <w:p w14:paraId="5C18AED5" w14:textId="77777777"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Izvajalec ne odgovarja za zamudo, ki je posledica neizpolnitve katerekoli pogodbene obveznosti s strani naročnika.</w:t>
      </w:r>
    </w:p>
    <w:p w14:paraId="39F7F958" w14:textId="77777777" w:rsidR="002C6338" w:rsidRPr="002C6338" w:rsidRDefault="002C6338" w:rsidP="002C6338">
      <w:pPr>
        <w:spacing w:line="260" w:lineRule="atLeast"/>
        <w:jc w:val="both"/>
        <w:rPr>
          <w:rFonts w:ascii="Arial" w:hAnsi="Arial" w:cs="Arial"/>
          <w:sz w:val="20"/>
          <w:szCs w:val="20"/>
        </w:rPr>
      </w:pPr>
    </w:p>
    <w:p w14:paraId="7925883F"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2FE8CC94"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 xml:space="preserve"> </w:t>
      </w:r>
    </w:p>
    <w:p w14:paraId="10FD0EA1" w14:textId="2ECB0B13"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Če bi pogodbena kazen</w:t>
      </w:r>
      <w:r w:rsidR="00486BFC">
        <w:rPr>
          <w:rFonts w:ascii="Arial" w:hAnsi="Arial" w:cs="Arial"/>
          <w:sz w:val="20"/>
          <w:szCs w:val="20"/>
        </w:rPr>
        <w:t xml:space="preserve"> za zamudo in za kršitve pogodbe v zvezi s kadri</w:t>
      </w:r>
      <w:r w:rsidRPr="002C6338">
        <w:rPr>
          <w:rFonts w:ascii="Arial" w:hAnsi="Arial" w:cs="Arial"/>
          <w:sz w:val="20"/>
          <w:szCs w:val="20"/>
        </w:rPr>
        <w:t xml:space="preserve"> presegla mejo, ki je v tej pogodbi določena kot največja vrednost pogodbene kazni, lahko naročnik zahteva povrnitev dejanske škode in razdre pogodbo.</w:t>
      </w:r>
    </w:p>
    <w:p w14:paraId="5726E731"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p>
    <w:p w14:paraId="0A801F31" w14:textId="36284C57" w:rsidR="002C6338" w:rsidRDefault="00486BFC" w:rsidP="002C6338">
      <w:p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 xml:space="preserve">Pogodbeno kazen za zamudo </w:t>
      </w:r>
      <w:r w:rsidR="002C6338" w:rsidRPr="002C6338">
        <w:rPr>
          <w:rFonts w:ascii="Arial" w:hAnsi="Arial" w:cs="Arial"/>
          <w:sz w:val="20"/>
          <w:szCs w:val="20"/>
        </w:rPr>
        <w:t xml:space="preserve">lahko naročnik uveljavlja po opominu, po katerem izvajalec ne popravi zamude v roku, ki bi ga naročnik lahko prenesel brez neugodnih posledic. Opomin mora biti izvajalcu poslan pisno, po pošti ali elektronski pošti. Kritje za nadomestno storitev se obračuna pri naslednjem izplačilu izvajalcu. </w:t>
      </w:r>
    </w:p>
    <w:p w14:paraId="3D1D67E9" w14:textId="741073D1" w:rsidR="00486BFC" w:rsidRDefault="00486BFC" w:rsidP="002C6338">
      <w:pPr>
        <w:overflowPunct w:val="0"/>
        <w:autoSpaceDE w:val="0"/>
        <w:autoSpaceDN w:val="0"/>
        <w:adjustRightInd w:val="0"/>
        <w:spacing w:line="260" w:lineRule="atLeast"/>
        <w:jc w:val="both"/>
        <w:textAlignment w:val="baseline"/>
        <w:rPr>
          <w:rFonts w:ascii="Arial" w:hAnsi="Arial" w:cs="Arial"/>
          <w:sz w:val="20"/>
          <w:szCs w:val="20"/>
        </w:rPr>
      </w:pPr>
    </w:p>
    <w:p w14:paraId="36381EE6" w14:textId="721A86F5" w:rsidR="00486BFC" w:rsidRPr="002C6338" w:rsidRDefault="00486BFC" w:rsidP="002C6338">
      <w:p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 xml:space="preserve">Pogodbeno kazen za kršitve v zvezi s kadri naročnik, brez posebnega opozorila, uveljavlja pri plačilu mesečnih situacij. </w:t>
      </w:r>
    </w:p>
    <w:p w14:paraId="70394CDA"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p>
    <w:p w14:paraId="61462DEC" w14:textId="77777777" w:rsidR="002C6338" w:rsidRPr="002C6338" w:rsidRDefault="002C6338" w:rsidP="002C6338">
      <w:pPr>
        <w:spacing w:line="260" w:lineRule="atLeast"/>
        <w:jc w:val="both"/>
        <w:rPr>
          <w:rFonts w:ascii="Arial" w:hAnsi="Arial" w:cs="Arial"/>
          <w:b/>
          <w:sz w:val="20"/>
          <w:szCs w:val="20"/>
        </w:rPr>
      </w:pPr>
      <w:r w:rsidRPr="002C6338">
        <w:rPr>
          <w:rFonts w:ascii="Arial" w:hAnsi="Arial" w:cs="Arial"/>
          <w:b/>
          <w:sz w:val="20"/>
          <w:szCs w:val="20"/>
        </w:rPr>
        <w:t>X. ZAVAROVANJE POSLA</w:t>
      </w:r>
    </w:p>
    <w:p w14:paraId="5C5C91C5" w14:textId="77777777" w:rsidR="002C6338" w:rsidRPr="002C6338" w:rsidRDefault="002C6338" w:rsidP="002C6338">
      <w:pPr>
        <w:spacing w:line="260" w:lineRule="atLeast"/>
        <w:jc w:val="both"/>
        <w:rPr>
          <w:rFonts w:ascii="Arial" w:hAnsi="Arial" w:cs="Arial"/>
          <w:b/>
          <w:sz w:val="20"/>
          <w:szCs w:val="20"/>
        </w:rPr>
      </w:pPr>
    </w:p>
    <w:p w14:paraId="66512701" w14:textId="77777777" w:rsidR="002C6338" w:rsidRPr="002C6338" w:rsidRDefault="002C6338" w:rsidP="002C6338">
      <w:pPr>
        <w:keepNext/>
        <w:numPr>
          <w:ilvl w:val="0"/>
          <w:numId w:val="40"/>
        </w:numPr>
        <w:tabs>
          <w:tab w:val="num" w:pos="648"/>
        </w:tabs>
        <w:suppressAutoHyphens/>
        <w:spacing w:line="260" w:lineRule="atLeast"/>
        <w:ind w:left="0"/>
        <w:jc w:val="center"/>
        <w:rPr>
          <w:rFonts w:ascii="Arial" w:hAnsi="Arial" w:cs="Arial"/>
          <w:sz w:val="20"/>
          <w:szCs w:val="20"/>
        </w:rPr>
      </w:pPr>
      <w:r w:rsidRPr="002C6338">
        <w:rPr>
          <w:rFonts w:ascii="Arial" w:hAnsi="Arial" w:cs="Arial"/>
          <w:sz w:val="20"/>
          <w:szCs w:val="20"/>
        </w:rPr>
        <w:t>člen</w:t>
      </w:r>
    </w:p>
    <w:p w14:paraId="0C91ECDA" w14:textId="77777777" w:rsidR="00EA5E56" w:rsidRDefault="00EA5E56" w:rsidP="002C6338">
      <w:pPr>
        <w:spacing w:line="260" w:lineRule="atLeast"/>
        <w:jc w:val="both"/>
        <w:rPr>
          <w:rFonts w:ascii="Arial" w:hAnsi="Arial" w:cs="Arial"/>
          <w:sz w:val="20"/>
          <w:szCs w:val="20"/>
        </w:rPr>
      </w:pPr>
    </w:p>
    <w:p w14:paraId="5252358B" w14:textId="2F13257D"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 xml:space="preserve">S to pogodbo je dogovorjeno zavarovanje za dobro izvedbo pogodbenih obveznosti, zato mora izvajalec najkasneje v </w:t>
      </w:r>
      <w:r w:rsidR="00D3302D">
        <w:rPr>
          <w:rFonts w:ascii="Arial" w:hAnsi="Arial" w:cs="Arial"/>
          <w:sz w:val="20"/>
          <w:szCs w:val="20"/>
        </w:rPr>
        <w:t>sedmih</w:t>
      </w:r>
      <w:r w:rsidRPr="002C6338">
        <w:rPr>
          <w:rFonts w:ascii="Arial" w:hAnsi="Arial" w:cs="Arial"/>
          <w:sz w:val="20"/>
          <w:szCs w:val="20"/>
        </w:rPr>
        <w:t xml:space="preserve"> delovnih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7613792C" w14:textId="77777777" w:rsidR="002C6338" w:rsidRDefault="002C6338" w:rsidP="002C6338">
      <w:pPr>
        <w:pStyle w:val="Odstavekseznama"/>
        <w:numPr>
          <w:ilvl w:val="0"/>
          <w:numId w:val="44"/>
        </w:numPr>
        <w:suppressAutoHyphens/>
        <w:autoSpaceDE w:val="0"/>
        <w:autoSpaceDN w:val="0"/>
        <w:adjustRightInd w:val="0"/>
        <w:spacing w:line="260" w:lineRule="atLeast"/>
        <w:jc w:val="both"/>
        <w:rPr>
          <w:rFonts w:ascii="Arial" w:hAnsi="Arial" w:cs="Arial"/>
          <w:sz w:val="20"/>
          <w:szCs w:val="20"/>
        </w:rPr>
      </w:pPr>
      <w:r w:rsidRPr="002C6338">
        <w:rPr>
          <w:rFonts w:ascii="Arial" w:hAnsi="Arial" w:cs="Arial"/>
          <w:sz w:val="20"/>
          <w:szCs w:val="20"/>
        </w:rPr>
        <w:t>če se bo izkazalo, da storitve ne opravlja v skladu s pogodbo, zahtevami razpisne dokumentacije ali specifikacijami;</w:t>
      </w:r>
    </w:p>
    <w:p w14:paraId="644F185D" w14:textId="77777777" w:rsidR="002C6338" w:rsidRDefault="002C6338" w:rsidP="002C6338">
      <w:pPr>
        <w:pStyle w:val="Odstavekseznama"/>
        <w:numPr>
          <w:ilvl w:val="0"/>
          <w:numId w:val="44"/>
        </w:numPr>
        <w:suppressAutoHyphens/>
        <w:autoSpaceDE w:val="0"/>
        <w:autoSpaceDN w:val="0"/>
        <w:adjustRightInd w:val="0"/>
        <w:spacing w:line="260" w:lineRule="atLeast"/>
        <w:jc w:val="both"/>
        <w:rPr>
          <w:rFonts w:ascii="Arial" w:hAnsi="Arial" w:cs="Arial"/>
          <w:sz w:val="20"/>
          <w:szCs w:val="20"/>
        </w:rPr>
      </w:pPr>
      <w:r w:rsidRPr="002C6338">
        <w:rPr>
          <w:rFonts w:ascii="Arial" w:hAnsi="Arial" w:cs="Arial"/>
          <w:sz w:val="20"/>
          <w:szCs w:val="20"/>
        </w:rPr>
        <w:t>če bo naročnik pogodbo razdrl zaradi kršitev na strani izvajalca;</w:t>
      </w:r>
    </w:p>
    <w:p w14:paraId="7EFA23ED" w14:textId="77777777" w:rsidR="002C6338" w:rsidRDefault="002C6338" w:rsidP="002C6338">
      <w:pPr>
        <w:pStyle w:val="Odstavekseznama"/>
        <w:numPr>
          <w:ilvl w:val="0"/>
          <w:numId w:val="44"/>
        </w:numPr>
        <w:suppressAutoHyphens/>
        <w:autoSpaceDE w:val="0"/>
        <w:autoSpaceDN w:val="0"/>
        <w:adjustRightInd w:val="0"/>
        <w:spacing w:line="260" w:lineRule="atLeast"/>
        <w:jc w:val="both"/>
        <w:rPr>
          <w:rFonts w:ascii="Arial" w:hAnsi="Arial" w:cs="Arial"/>
          <w:sz w:val="20"/>
          <w:szCs w:val="20"/>
        </w:rPr>
      </w:pPr>
      <w:r w:rsidRPr="002C6338">
        <w:rPr>
          <w:rFonts w:ascii="Arial" w:hAnsi="Arial" w:cs="Arial"/>
          <w:sz w:val="20"/>
          <w:szCs w:val="20"/>
        </w:rPr>
        <w:t>če bo naročnik razdrl pogodbo zaradi zamude;</w:t>
      </w:r>
    </w:p>
    <w:p w14:paraId="57FF9912" w14:textId="687C2DE9" w:rsidR="002C6338" w:rsidRPr="002C6338" w:rsidRDefault="002C6338" w:rsidP="002C6338">
      <w:pPr>
        <w:pStyle w:val="Odstavekseznama"/>
        <w:numPr>
          <w:ilvl w:val="0"/>
          <w:numId w:val="44"/>
        </w:numPr>
        <w:suppressAutoHyphens/>
        <w:autoSpaceDE w:val="0"/>
        <w:autoSpaceDN w:val="0"/>
        <w:adjustRightInd w:val="0"/>
        <w:spacing w:line="260" w:lineRule="atLeast"/>
        <w:jc w:val="both"/>
        <w:rPr>
          <w:rFonts w:ascii="Arial" w:hAnsi="Arial" w:cs="Arial"/>
          <w:sz w:val="20"/>
          <w:szCs w:val="20"/>
        </w:rPr>
      </w:pPr>
      <w:r w:rsidRPr="002C6338">
        <w:rPr>
          <w:rFonts w:ascii="Arial" w:hAnsi="Arial" w:cs="Arial"/>
          <w:sz w:val="20"/>
          <w:szCs w:val="20"/>
        </w:rPr>
        <w:t>če bo izvajalec kršil zaupnost podatkov.</w:t>
      </w:r>
    </w:p>
    <w:p w14:paraId="03A03550" w14:textId="77777777" w:rsidR="002C6338" w:rsidRPr="002C6338" w:rsidRDefault="002C6338" w:rsidP="002C6338">
      <w:pPr>
        <w:autoSpaceDE w:val="0"/>
        <w:autoSpaceDN w:val="0"/>
        <w:adjustRightInd w:val="0"/>
        <w:spacing w:line="260" w:lineRule="atLeast"/>
        <w:jc w:val="both"/>
        <w:rPr>
          <w:rFonts w:ascii="Arial" w:hAnsi="Arial" w:cs="Arial"/>
          <w:sz w:val="20"/>
          <w:szCs w:val="20"/>
        </w:rPr>
      </w:pPr>
    </w:p>
    <w:p w14:paraId="3429F583" w14:textId="77777777" w:rsidR="002C6338" w:rsidRPr="002C6338" w:rsidRDefault="002C6338" w:rsidP="002C6338">
      <w:pPr>
        <w:widowControl w:val="0"/>
        <w:spacing w:line="260" w:lineRule="atLeast"/>
        <w:jc w:val="both"/>
        <w:rPr>
          <w:rFonts w:ascii="Arial" w:hAnsi="Arial" w:cs="Arial"/>
          <w:sz w:val="20"/>
          <w:szCs w:val="20"/>
        </w:rPr>
      </w:pPr>
      <w:r w:rsidRPr="002C6338">
        <w:rPr>
          <w:rFonts w:ascii="Arial" w:hAnsi="Arial" w:cs="Arial"/>
          <w:sz w:val="20"/>
          <w:szCs w:val="20"/>
        </w:rPr>
        <w:t>Predložitev garancije za dobro izvedbo pogodbenih obveznosti je pogoj za veljavnost pogodbe.</w:t>
      </w:r>
    </w:p>
    <w:p w14:paraId="48BC65F3" w14:textId="77777777" w:rsidR="002C6338" w:rsidRPr="002C6338" w:rsidRDefault="002C6338" w:rsidP="002C6338">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EA0006D" w14:textId="77777777" w:rsidR="002C6338" w:rsidRPr="002C6338" w:rsidRDefault="002C6338" w:rsidP="002C6338">
      <w:pPr>
        <w:widowControl w:val="0"/>
        <w:spacing w:line="260" w:lineRule="atLeast"/>
        <w:jc w:val="both"/>
        <w:rPr>
          <w:rFonts w:ascii="Arial" w:hAnsi="Arial" w:cs="Arial"/>
          <w:b/>
          <w:sz w:val="20"/>
          <w:szCs w:val="20"/>
        </w:rPr>
      </w:pPr>
      <w:r w:rsidRPr="002C6338">
        <w:rPr>
          <w:rFonts w:ascii="Arial" w:hAnsi="Arial" w:cs="Arial"/>
          <w:b/>
          <w:sz w:val="20"/>
          <w:szCs w:val="20"/>
        </w:rPr>
        <w:t xml:space="preserve">XI. PRAVICE INTELEKTUALNE LASTNINE  </w:t>
      </w:r>
    </w:p>
    <w:p w14:paraId="5B3D5E0A" w14:textId="77777777" w:rsidR="002C6338" w:rsidRPr="002C6338" w:rsidRDefault="002C6338" w:rsidP="002C6338">
      <w:pPr>
        <w:widowControl w:val="0"/>
        <w:spacing w:line="260" w:lineRule="atLeast"/>
        <w:jc w:val="both"/>
        <w:rPr>
          <w:rFonts w:ascii="Arial" w:hAnsi="Arial" w:cs="Arial"/>
          <w:b/>
          <w:sz w:val="20"/>
          <w:szCs w:val="20"/>
        </w:rPr>
      </w:pPr>
    </w:p>
    <w:p w14:paraId="5C4D9CFE" w14:textId="77777777" w:rsidR="002C6338" w:rsidRPr="002C6338" w:rsidRDefault="002C6338" w:rsidP="002C6338">
      <w:pPr>
        <w:keepNext/>
        <w:spacing w:line="260" w:lineRule="atLeast"/>
        <w:jc w:val="center"/>
        <w:rPr>
          <w:rFonts w:ascii="Arial" w:hAnsi="Arial" w:cs="Arial"/>
          <w:sz w:val="20"/>
          <w:szCs w:val="20"/>
        </w:rPr>
      </w:pPr>
      <w:r w:rsidRPr="002C6338">
        <w:rPr>
          <w:rFonts w:ascii="Arial" w:hAnsi="Arial" w:cs="Arial"/>
          <w:sz w:val="20"/>
          <w:szCs w:val="20"/>
        </w:rPr>
        <w:t>12. člen</w:t>
      </w:r>
    </w:p>
    <w:p w14:paraId="288CA3AD" w14:textId="77777777" w:rsidR="002C6338" w:rsidRPr="002C6338" w:rsidRDefault="002C6338" w:rsidP="002C6338">
      <w:pPr>
        <w:widowControl w:val="0"/>
        <w:spacing w:line="260" w:lineRule="atLeast"/>
        <w:jc w:val="both"/>
        <w:rPr>
          <w:rFonts w:ascii="Arial" w:hAnsi="Arial" w:cs="Arial"/>
          <w:sz w:val="20"/>
          <w:szCs w:val="20"/>
        </w:rPr>
      </w:pPr>
    </w:p>
    <w:p w14:paraId="366FF0CD" w14:textId="6D1C9319"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Na celotni izdelani dokumentaciji ter na vseh avtorskih delih, ki jih izvajalec</w:t>
      </w:r>
      <w:r w:rsidR="00486BFC">
        <w:rPr>
          <w:rFonts w:ascii="Arial" w:hAnsi="Arial" w:cs="Arial"/>
          <w:sz w:val="20"/>
          <w:szCs w:val="20"/>
        </w:rPr>
        <w:t xml:space="preserve"> oziroma njegovi kadri</w:t>
      </w:r>
      <w:r w:rsidRPr="002C6338">
        <w:rPr>
          <w:rFonts w:ascii="Arial" w:hAnsi="Arial" w:cs="Arial"/>
          <w:sz w:val="20"/>
          <w:szCs w:val="20"/>
        </w:rPr>
        <w:t xml:space="preserve"> izdela</w:t>
      </w:r>
      <w:r w:rsidR="00486BFC">
        <w:rPr>
          <w:rFonts w:ascii="Arial" w:hAnsi="Arial" w:cs="Arial"/>
          <w:sz w:val="20"/>
          <w:szCs w:val="20"/>
        </w:rPr>
        <w:t>jo</w:t>
      </w:r>
      <w:r w:rsidRPr="002C6338">
        <w:rPr>
          <w:rFonts w:ascii="Arial" w:hAnsi="Arial" w:cs="Arial"/>
          <w:sz w:val="20"/>
          <w:szCs w:val="20"/>
        </w:rPr>
        <w:t xml:space="preserve"> sam</w:t>
      </w:r>
      <w:r w:rsidR="00486BFC">
        <w:rPr>
          <w:rFonts w:ascii="Arial" w:hAnsi="Arial" w:cs="Arial"/>
          <w:sz w:val="20"/>
          <w:szCs w:val="20"/>
        </w:rPr>
        <w:t>i</w:t>
      </w:r>
      <w:r w:rsidRPr="002C6338">
        <w:rPr>
          <w:rFonts w:ascii="Arial" w:hAnsi="Arial" w:cs="Arial"/>
          <w:sz w:val="20"/>
          <w:szCs w:val="20"/>
        </w:rPr>
        <w:t>, ali da</w:t>
      </w:r>
      <w:r w:rsidR="00486BFC">
        <w:rPr>
          <w:rFonts w:ascii="Arial" w:hAnsi="Arial" w:cs="Arial"/>
          <w:sz w:val="20"/>
          <w:szCs w:val="20"/>
        </w:rPr>
        <w:t>jo</w:t>
      </w:r>
      <w:r w:rsidRPr="002C6338">
        <w:rPr>
          <w:rFonts w:ascii="Arial" w:hAnsi="Arial" w:cs="Arial"/>
          <w:sz w:val="20"/>
          <w:szCs w:val="20"/>
        </w:rPr>
        <w:t xml:space="preserve">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7F75B0DA" w14:textId="77777777" w:rsidR="002C6338" w:rsidRPr="002C6338" w:rsidRDefault="002C6338" w:rsidP="002C6338">
      <w:pPr>
        <w:spacing w:line="260" w:lineRule="atLeast"/>
        <w:jc w:val="both"/>
        <w:rPr>
          <w:rFonts w:ascii="Arial" w:hAnsi="Arial" w:cs="Arial"/>
          <w:sz w:val="20"/>
          <w:szCs w:val="20"/>
        </w:rPr>
      </w:pPr>
    </w:p>
    <w:p w14:paraId="610E86DE" w14:textId="77777777"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0558CD3E" w14:textId="77777777" w:rsidR="002C6338" w:rsidRPr="002C6338" w:rsidRDefault="002C6338" w:rsidP="002C6338">
      <w:pPr>
        <w:pStyle w:val="Odstavekseznama"/>
        <w:numPr>
          <w:ilvl w:val="0"/>
          <w:numId w:val="45"/>
        </w:numPr>
        <w:suppressAutoHyphens/>
        <w:spacing w:line="260" w:lineRule="atLeast"/>
        <w:jc w:val="both"/>
        <w:rPr>
          <w:rFonts w:ascii="Arial" w:hAnsi="Arial" w:cs="Arial"/>
          <w:sz w:val="20"/>
          <w:szCs w:val="20"/>
        </w:rPr>
      </w:pPr>
      <w:r w:rsidRPr="002C6338">
        <w:rPr>
          <w:rFonts w:ascii="Arial" w:hAnsi="Arial" w:cs="Arial"/>
          <w:sz w:val="20"/>
          <w:szCs w:val="20"/>
        </w:rPr>
        <w:lastRenderedPageBreak/>
        <w:t>pravico reproduciranja,</w:t>
      </w:r>
    </w:p>
    <w:p w14:paraId="3AC667CA" w14:textId="77777777" w:rsidR="002C6338" w:rsidRPr="002C6338" w:rsidRDefault="002C6338" w:rsidP="002C6338">
      <w:pPr>
        <w:numPr>
          <w:ilvl w:val="0"/>
          <w:numId w:val="46"/>
        </w:numPr>
        <w:suppressAutoHyphens/>
        <w:spacing w:line="260" w:lineRule="atLeast"/>
        <w:jc w:val="both"/>
        <w:rPr>
          <w:rFonts w:ascii="Arial" w:hAnsi="Arial" w:cs="Arial"/>
          <w:sz w:val="20"/>
          <w:szCs w:val="20"/>
        </w:rPr>
      </w:pPr>
      <w:r w:rsidRPr="002C6338">
        <w:rPr>
          <w:rFonts w:ascii="Arial" w:hAnsi="Arial" w:cs="Arial"/>
          <w:sz w:val="20"/>
          <w:szCs w:val="20"/>
        </w:rPr>
        <w:t>pravico distribuiranja,</w:t>
      </w:r>
    </w:p>
    <w:p w14:paraId="688886EC" w14:textId="77777777" w:rsidR="002C6338" w:rsidRPr="002C6338" w:rsidRDefault="002C6338" w:rsidP="002C6338">
      <w:pPr>
        <w:numPr>
          <w:ilvl w:val="0"/>
          <w:numId w:val="46"/>
        </w:numPr>
        <w:suppressAutoHyphens/>
        <w:spacing w:line="260" w:lineRule="atLeast"/>
        <w:jc w:val="both"/>
        <w:rPr>
          <w:rFonts w:ascii="Arial" w:hAnsi="Arial" w:cs="Arial"/>
          <w:sz w:val="20"/>
          <w:szCs w:val="20"/>
        </w:rPr>
      </w:pPr>
      <w:r w:rsidRPr="002C6338">
        <w:rPr>
          <w:rFonts w:ascii="Arial" w:hAnsi="Arial" w:cs="Arial"/>
          <w:sz w:val="20"/>
          <w:szCs w:val="20"/>
        </w:rPr>
        <w:t>pravico javnega prikazovanja,</w:t>
      </w:r>
    </w:p>
    <w:p w14:paraId="58AD0411" w14:textId="77777777" w:rsidR="002C6338" w:rsidRPr="002C6338" w:rsidRDefault="002C6338" w:rsidP="002C6338">
      <w:pPr>
        <w:numPr>
          <w:ilvl w:val="0"/>
          <w:numId w:val="46"/>
        </w:numPr>
        <w:suppressAutoHyphens/>
        <w:spacing w:line="260" w:lineRule="atLeast"/>
        <w:jc w:val="both"/>
        <w:rPr>
          <w:rFonts w:ascii="Arial" w:hAnsi="Arial" w:cs="Arial"/>
          <w:sz w:val="20"/>
          <w:szCs w:val="20"/>
        </w:rPr>
      </w:pPr>
      <w:r w:rsidRPr="002C6338">
        <w:rPr>
          <w:rFonts w:ascii="Arial" w:hAnsi="Arial" w:cs="Arial"/>
          <w:sz w:val="20"/>
          <w:szCs w:val="20"/>
        </w:rPr>
        <w:t>pravico dajanja na voljo javnosti,</w:t>
      </w:r>
    </w:p>
    <w:p w14:paraId="0081F571" w14:textId="77777777" w:rsidR="002C6338" w:rsidRPr="002C6338" w:rsidRDefault="002C6338" w:rsidP="002C6338">
      <w:pPr>
        <w:numPr>
          <w:ilvl w:val="0"/>
          <w:numId w:val="46"/>
        </w:numPr>
        <w:suppressAutoHyphens/>
        <w:spacing w:line="260" w:lineRule="atLeast"/>
        <w:jc w:val="both"/>
        <w:rPr>
          <w:rFonts w:ascii="Arial" w:hAnsi="Arial" w:cs="Arial"/>
          <w:sz w:val="20"/>
          <w:szCs w:val="20"/>
        </w:rPr>
      </w:pPr>
      <w:r w:rsidRPr="002C6338">
        <w:rPr>
          <w:rFonts w:ascii="Arial" w:hAnsi="Arial" w:cs="Arial"/>
          <w:sz w:val="20"/>
          <w:szCs w:val="20"/>
        </w:rPr>
        <w:t>pravico predelave,</w:t>
      </w:r>
    </w:p>
    <w:p w14:paraId="14B1ADCB" w14:textId="77777777" w:rsidR="002C6338" w:rsidRPr="002C6338" w:rsidRDefault="002C6338" w:rsidP="002C6338">
      <w:pPr>
        <w:numPr>
          <w:ilvl w:val="0"/>
          <w:numId w:val="46"/>
        </w:numPr>
        <w:suppressAutoHyphens/>
        <w:spacing w:line="260" w:lineRule="atLeast"/>
        <w:jc w:val="both"/>
        <w:rPr>
          <w:rFonts w:ascii="Arial" w:hAnsi="Arial" w:cs="Arial"/>
          <w:sz w:val="20"/>
          <w:szCs w:val="20"/>
        </w:rPr>
      </w:pPr>
      <w:r w:rsidRPr="002C6338">
        <w:rPr>
          <w:rFonts w:ascii="Arial" w:hAnsi="Arial" w:cs="Arial"/>
          <w:sz w:val="20"/>
          <w:szCs w:val="20"/>
        </w:rPr>
        <w:t>pravico uporabe v predelani obliki,</w:t>
      </w:r>
    </w:p>
    <w:p w14:paraId="7F6511FF" w14:textId="77777777" w:rsidR="002C6338" w:rsidRPr="002C6338" w:rsidRDefault="002C6338" w:rsidP="002C6338">
      <w:pPr>
        <w:numPr>
          <w:ilvl w:val="0"/>
          <w:numId w:val="46"/>
        </w:numPr>
        <w:suppressAutoHyphens/>
        <w:spacing w:line="260" w:lineRule="atLeast"/>
        <w:jc w:val="both"/>
        <w:rPr>
          <w:rFonts w:ascii="Arial" w:hAnsi="Arial" w:cs="Arial"/>
          <w:sz w:val="20"/>
          <w:szCs w:val="20"/>
        </w:rPr>
      </w:pPr>
      <w:r w:rsidRPr="002C6338">
        <w:rPr>
          <w:rFonts w:ascii="Arial" w:hAnsi="Arial" w:cs="Arial"/>
          <w:sz w:val="20"/>
          <w:szCs w:val="20"/>
        </w:rPr>
        <w:t>pravico dostopa in izročitve.</w:t>
      </w:r>
    </w:p>
    <w:p w14:paraId="63705364"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p>
    <w:p w14:paraId="673C0D33" w14:textId="77777777"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Izvajalec in naročnik soglašata, da lahko naročnik materialne avtorske pravice ali druge pravice avtorja, ki jih je pridobil po tej pogodbi, prenese naprej na tretje osebe.</w:t>
      </w:r>
    </w:p>
    <w:p w14:paraId="05D3509F" w14:textId="77777777" w:rsidR="002C6338" w:rsidRPr="002C6338" w:rsidRDefault="002C6338" w:rsidP="002C6338">
      <w:pPr>
        <w:spacing w:line="260" w:lineRule="atLeast"/>
        <w:jc w:val="both"/>
        <w:rPr>
          <w:rFonts w:ascii="Arial" w:hAnsi="Arial" w:cs="Arial"/>
          <w:sz w:val="20"/>
          <w:szCs w:val="20"/>
        </w:rPr>
      </w:pPr>
    </w:p>
    <w:p w14:paraId="16C8973E" w14:textId="77777777"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Moralne avtorske pravice ostanejo avtorju skladno z Zakonom o avtorskih in sorodnih pravicah.</w:t>
      </w:r>
    </w:p>
    <w:p w14:paraId="285ED0D5" w14:textId="77777777" w:rsidR="002C6338" w:rsidRPr="002C6338" w:rsidRDefault="002C6338" w:rsidP="002C6338">
      <w:pPr>
        <w:spacing w:line="260" w:lineRule="atLeast"/>
        <w:jc w:val="both"/>
        <w:rPr>
          <w:rFonts w:ascii="Arial" w:hAnsi="Arial" w:cs="Arial"/>
          <w:sz w:val="20"/>
          <w:szCs w:val="20"/>
        </w:rPr>
      </w:pPr>
    </w:p>
    <w:p w14:paraId="587E54C4" w14:textId="77777777" w:rsidR="002C6338" w:rsidRPr="002C6338" w:rsidRDefault="002C6338" w:rsidP="002C6338">
      <w:pPr>
        <w:spacing w:line="260" w:lineRule="atLeast"/>
        <w:jc w:val="both"/>
        <w:rPr>
          <w:rFonts w:ascii="Arial" w:hAnsi="Arial" w:cs="Arial"/>
          <w:b/>
          <w:sz w:val="20"/>
          <w:szCs w:val="20"/>
        </w:rPr>
      </w:pPr>
      <w:r w:rsidRPr="002C6338">
        <w:rPr>
          <w:rFonts w:ascii="Arial" w:hAnsi="Arial" w:cs="Arial"/>
          <w:b/>
          <w:sz w:val="20"/>
          <w:szCs w:val="20"/>
        </w:rPr>
        <w:t>XII. STROKOVNI NADZOR</w:t>
      </w:r>
    </w:p>
    <w:p w14:paraId="0186D7CC" w14:textId="77777777" w:rsidR="002C6338" w:rsidRPr="002C6338" w:rsidRDefault="002C6338" w:rsidP="002C6338">
      <w:pPr>
        <w:spacing w:line="260" w:lineRule="atLeast"/>
        <w:jc w:val="both"/>
        <w:rPr>
          <w:rFonts w:ascii="Arial" w:hAnsi="Arial" w:cs="Arial"/>
          <w:b/>
          <w:sz w:val="20"/>
          <w:szCs w:val="20"/>
        </w:rPr>
      </w:pPr>
    </w:p>
    <w:p w14:paraId="2D115280" w14:textId="77777777" w:rsidR="002C6338" w:rsidRPr="002C6338" w:rsidRDefault="002C6338" w:rsidP="002C6338">
      <w:pPr>
        <w:keepNext/>
        <w:spacing w:line="260" w:lineRule="atLeast"/>
        <w:jc w:val="center"/>
        <w:rPr>
          <w:rFonts w:ascii="Arial" w:hAnsi="Arial" w:cs="Arial"/>
          <w:sz w:val="20"/>
          <w:szCs w:val="20"/>
        </w:rPr>
      </w:pPr>
      <w:r w:rsidRPr="002C6338">
        <w:rPr>
          <w:rFonts w:ascii="Arial" w:hAnsi="Arial" w:cs="Arial"/>
          <w:sz w:val="20"/>
          <w:szCs w:val="20"/>
        </w:rPr>
        <w:t>13. člen</w:t>
      </w:r>
    </w:p>
    <w:p w14:paraId="0C96C47B" w14:textId="77777777" w:rsidR="002C6338" w:rsidRPr="002C6338" w:rsidRDefault="002C6338" w:rsidP="002C6338">
      <w:pPr>
        <w:keepNext/>
        <w:spacing w:line="260" w:lineRule="atLeast"/>
        <w:jc w:val="both"/>
        <w:rPr>
          <w:rFonts w:ascii="Arial" w:hAnsi="Arial" w:cs="Arial"/>
          <w:sz w:val="20"/>
          <w:szCs w:val="20"/>
        </w:rPr>
      </w:pPr>
    </w:p>
    <w:p w14:paraId="0EFC68B5" w14:textId="77777777"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Skrbnik pogodbe je s strani</w:t>
      </w:r>
    </w:p>
    <w:p w14:paraId="0449A490" w14:textId="77777777" w:rsidR="002C6338" w:rsidRPr="002C6338" w:rsidRDefault="002C6338" w:rsidP="002C6338">
      <w:pPr>
        <w:spacing w:line="260" w:lineRule="atLeast"/>
        <w:jc w:val="both"/>
        <w:rPr>
          <w:rFonts w:ascii="Arial" w:hAnsi="Arial" w:cs="Arial"/>
          <w:sz w:val="20"/>
          <w:szCs w:val="20"/>
        </w:rPr>
      </w:pPr>
    </w:p>
    <w:p w14:paraId="183AD802" w14:textId="518BE8B4" w:rsidR="002C6338" w:rsidRPr="002C6338" w:rsidRDefault="002C6338" w:rsidP="002C6338">
      <w:pPr>
        <w:pStyle w:val="Odstavekseznama"/>
        <w:numPr>
          <w:ilvl w:val="0"/>
          <w:numId w:val="5"/>
        </w:numPr>
        <w:suppressAutoHyphens/>
        <w:spacing w:line="260" w:lineRule="atLeast"/>
        <w:jc w:val="both"/>
        <w:rPr>
          <w:rFonts w:ascii="Arial" w:hAnsi="Arial" w:cs="Arial"/>
          <w:sz w:val="20"/>
          <w:szCs w:val="20"/>
        </w:rPr>
      </w:pPr>
      <w:r w:rsidRPr="002C6338">
        <w:rPr>
          <w:rFonts w:ascii="Arial" w:hAnsi="Arial" w:cs="Arial"/>
          <w:sz w:val="20"/>
          <w:szCs w:val="20"/>
        </w:rPr>
        <w:t>naročnika: dr. Matej Vovk</w:t>
      </w:r>
    </w:p>
    <w:p w14:paraId="247D7C96" w14:textId="3A93633F" w:rsidR="002C6338" w:rsidRPr="002C6338" w:rsidRDefault="002C6338" w:rsidP="002C6338">
      <w:pPr>
        <w:pStyle w:val="Odstavekseznama"/>
        <w:numPr>
          <w:ilvl w:val="0"/>
          <w:numId w:val="5"/>
        </w:numPr>
        <w:suppressAutoHyphens/>
        <w:spacing w:line="260" w:lineRule="atLeast"/>
        <w:jc w:val="both"/>
        <w:rPr>
          <w:rFonts w:ascii="Arial" w:hAnsi="Arial" w:cs="Arial"/>
          <w:sz w:val="20"/>
          <w:szCs w:val="20"/>
        </w:rPr>
      </w:pPr>
      <w:r w:rsidRPr="002C6338">
        <w:rPr>
          <w:rFonts w:ascii="Arial" w:hAnsi="Arial" w:cs="Arial"/>
          <w:sz w:val="20"/>
          <w:szCs w:val="20"/>
        </w:rPr>
        <w:t>izvajalca: _____________________________.</w:t>
      </w:r>
    </w:p>
    <w:p w14:paraId="7D215CFE" w14:textId="77777777" w:rsidR="002C6338" w:rsidRPr="002C6338" w:rsidRDefault="002C6338" w:rsidP="002C6338">
      <w:pPr>
        <w:spacing w:line="260" w:lineRule="atLeast"/>
        <w:jc w:val="both"/>
        <w:rPr>
          <w:rFonts w:ascii="Arial" w:hAnsi="Arial" w:cs="Arial"/>
          <w:b/>
          <w:sz w:val="20"/>
          <w:szCs w:val="20"/>
        </w:rPr>
      </w:pPr>
    </w:p>
    <w:p w14:paraId="03F9844F" w14:textId="77777777" w:rsidR="002C6338" w:rsidRPr="002C6338" w:rsidRDefault="002C6338" w:rsidP="002C6338">
      <w:pPr>
        <w:spacing w:line="260" w:lineRule="atLeast"/>
        <w:jc w:val="both"/>
        <w:rPr>
          <w:rFonts w:ascii="Arial" w:hAnsi="Arial" w:cs="Arial"/>
          <w:b/>
          <w:sz w:val="20"/>
          <w:szCs w:val="20"/>
        </w:rPr>
      </w:pPr>
    </w:p>
    <w:p w14:paraId="73A3EC1D" w14:textId="7F8D0CC7" w:rsidR="002C6338" w:rsidRPr="002C6338" w:rsidRDefault="002C6338" w:rsidP="002C6338">
      <w:pPr>
        <w:spacing w:line="260" w:lineRule="atLeast"/>
        <w:jc w:val="both"/>
        <w:rPr>
          <w:rFonts w:ascii="Arial" w:hAnsi="Arial" w:cs="Arial"/>
          <w:b/>
          <w:sz w:val="20"/>
          <w:szCs w:val="20"/>
        </w:rPr>
      </w:pPr>
      <w:r w:rsidRPr="002C6338">
        <w:rPr>
          <w:rFonts w:ascii="Arial" w:hAnsi="Arial" w:cs="Arial"/>
          <w:b/>
          <w:sz w:val="20"/>
          <w:szCs w:val="20"/>
        </w:rPr>
        <w:t>XIII. ODSTOP OD POGODBE</w:t>
      </w:r>
    </w:p>
    <w:p w14:paraId="72A61675" w14:textId="77777777" w:rsidR="002C6338" w:rsidRPr="002C6338" w:rsidRDefault="002C6338" w:rsidP="002C6338">
      <w:pPr>
        <w:spacing w:line="260" w:lineRule="atLeast"/>
        <w:jc w:val="both"/>
        <w:rPr>
          <w:rFonts w:ascii="Arial" w:hAnsi="Arial" w:cs="Arial"/>
          <w:b/>
          <w:sz w:val="20"/>
          <w:szCs w:val="20"/>
        </w:rPr>
      </w:pPr>
    </w:p>
    <w:p w14:paraId="68B88581" w14:textId="77777777" w:rsidR="002C6338" w:rsidRPr="002C6338" w:rsidRDefault="002C6338" w:rsidP="002C6338">
      <w:pPr>
        <w:keepNext/>
        <w:spacing w:line="260" w:lineRule="atLeast"/>
        <w:jc w:val="center"/>
        <w:rPr>
          <w:rFonts w:ascii="Arial" w:hAnsi="Arial" w:cs="Arial"/>
          <w:sz w:val="20"/>
          <w:szCs w:val="20"/>
        </w:rPr>
      </w:pPr>
      <w:r w:rsidRPr="002C6338">
        <w:rPr>
          <w:rFonts w:ascii="Arial" w:hAnsi="Arial" w:cs="Arial"/>
          <w:sz w:val="20"/>
          <w:szCs w:val="20"/>
        </w:rPr>
        <w:t>14. člen</w:t>
      </w:r>
    </w:p>
    <w:p w14:paraId="09E6A193" w14:textId="77777777" w:rsidR="002C6338" w:rsidRPr="002C6338" w:rsidRDefault="002C6338" w:rsidP="002C6338">
      <w:pPr>
        <w:spacing w:line="260" w:lineRule="atLeast"/>
        <w:jc w:val="both"/>
        <w:rPr>
          <w:rFonts w:ascii="Arial" w:hAnsi="Arial" w:cs="Arial"/>
          <w:sz w:val="20"/>
          <w:szCs w:val="20"/>
        </w:rPr>
      </w:pPr>
    </w:p>
    <w:p w14:paraId="7252F1A8" w14:textId="77777777" w:rsidR="004B45E8" w:rsidRPr="00804AE8" w:rsidRDefault="004B45E8" w:rsidP="004B45E8">
      <w:pPr>
        <w:spacing w:line="260" w:lineRule="atLeast"/>
        <w:contextualSpacing/>
        <w:jc w:val="both"/>
        <w:rPr>
          <w:rFonts w:ascii="Arial" w:hAnsi="Arial" w:cs="Arial"/>
          <w:sz w:val="20"/>
          <w:szCs w:val="20"/>
        </w:rPr>
      </w:pPr>
      <w:r w:rsidRPr="00804AE8">
        <w:rPr>
          <w:rFonts w:ascii="Arial" w:hAnsi="Arial" w:cs="Arial"/>
          <w:sz w:val="20"/>
          <w:szCs w:val="20"/>
        </w:rPr>
        <w:t xml:space="preserve">Katera koli od pogodbenih strank lahko zaradi kršitev pogodbenih obveznosti s strani nasprotne stranke, če kršitve ne prenehajo po pisnem opominu, odstopi od pogodbe. </w:t>
      </w:r>
      <w:r>
        <w:rPr>
          <w:rFonts w:ascii="Arial" w:hAnsi="Arial" w:cs="Arial"/>
          <w:sz w:val="20"/>
          <w:szCs w:val="20"/>
        </w:rPr>
        <w:t>V tem primeru je odpovedni rok za izvajalca najmanj 3 (tri) mesece od prejetega pisnega obvestila izvajalca.</w:t>
      </w:r>
      <w:r w:rsidRPr="00804AE8">
        <w:rPr>
          <w:rFonts w:ascii="Arial" w:hAnsi="Arial" w:cs="Arial"/>
          <w:sz w:val="20"/>
          <w:szCs w:val="20"/>
        </w:rPr>
        <w:t xml:space="preserve"> V primeru odstopa sta pogodbeni stranki dolžni poravnati medsebojne obveznosti iz te pogodbe in nastalo škodo.</w:t>
      </w:r>
    </w:p>
    <w:p w14:paraId="730DA10E" w14:textId="77777777" w:rsidR="004B45E8" w:rsidRPr="00804AE8" w:rsidRDefault="004B45E8" w:rsidP="004B45E8">
      <w:pPr>
        <w:spacing w:line="260" w:lineRule="atLeast"/>
        <w:contextualSpacing/>
        <w:jc w:val="both"/>
        <w:rPr>
          <w:rFonts w:ascii="Arial" w:hAnsi="Arial" w:cs="Arial"/>
          <w:sz w:val="20"/>
          <w:szCs w:val="20"/>
        </w:rPr>
      </w:pPr>
    </w:p>
    <w:p w14:paraId="6CE88CFF" w14:textId="77777777" w:rsidR="004B45E8" w:rsidRPr="00804AE8" w:rsidRDefault="004B45E8" w:rsidP="004B45E8">
      <w:pPr>
        <w:spacing w:line="260" w:lineRule="atLeast"/>
        <w:contextualSpacing/>
        <w:jc w:val="both"/>
        <w:rPr>
          <w:rFonts w:ascii="Arial" w:hAnsi="Arial" w:cs="Arial"/>
          <w:sz w:val="20"/>
          <w:szCs w:val="20"/>
        </w:rPr>
      </w:pPr>
      <w:r w:rsidRPr="00804AE8">
        <w:rPr>
          <w:rFonts w:ascii="Arial" w:hAnsi="Arial" w:cs="Arial"/>
          <w:sz w:val="20"/>
          <w:szCs w:val="20"/>
        </w:rPr>
        <w:t>Naročnik lahko s pisnim obvestilom, ki ga pošlje izvajalcu, odstopi od pogodbe, ne da bi s tem omejeval druge pravice ali pravna sredstva, ki jih ima na voljo, če:</w:t>
      </w:r>
    </w:p>
    <w:p w14:paraId="3075F6AB" w14:textId="77777777" w:rsidR="004B45E8" w:rsidRPr="00804AE8" w:rsidRDefault="004B45E8" w:rsidP="004B45E8">
      <w:pPr>
        <w:numPr>
          <w:ilvl w:val="0"/>
          <w:numId w:val="51"/>
        </w:numPr>
        <w:overflowPunct w:val="0"/>
        <w:autoSpaceDE w:val="0"/>
        <w:autoSpaceDN w:val="0"/>
        <w:adjustRightInd w:val="0"/>
        <w:spacing w:line="260" w:lineRule="atLeast"/>
        <w:jc w:val="both"/>
        <w:textAlignment w:val="baseline"/>
        <w:rPr>
          <w:rFonts w:ascii="Arial" w:hAnsi="Arial" w:cs="Arial"/>
          <w:sz w:val="20"/>
          <w:szCs w:val="20"/>
          <w:lang w:eastAsia="en-US"/>
        </w:rPr>
      </w:pPr>
      <w:r w:rsidRPr="00804AE8">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3884C47B" w14:textId="77777777" w:rsidR="004B45E8" w:rsidRPr="00804AE8" w:rsidRDefault="004B45E8" w:rsidP="004B45E8">
      <w:pPr>
        <w:numPr>
          <w:ilvl w:val="0"/>
          <w:numId w:val="51"/>
        </w:numPr>
        <w:overflowPunct w:val="0"/>
        <w:autoSpaceDE w:val="0"/>
        <w:autoSpaceDN w:val="0"/>
        <w:adjustRightInd w:val="0"/>
        <w:spacing w:line="260" w:lineRule="atLeast"/>
        <w:jc w:val="both"/>
        <w:textAlignment w:val="baseline"/>
        <w:rPr>
          <w:rFonts w:ascii="Arial" w:hAnsi="Arial" w:cs="Arial"/>
          <w:sz w:val="20"/>
          <w:szCs w:val="20"/>
          <w:lang w:eastAsia="en-US"/>
        </w:rPr>
      </w:pPr>
      <w:r w:rsidRPr="00804AE8">
        <w:rPr>
          <w:rFonts w:ascii="Arial" w:hAnsi="Arial" w:cs="Arial"/>
          <w:sz w:val="20"/>
          <w:szCs w:val="20"/>
          <w:lang w:eastAsia="en-US"/>
        </w:rPr>
        <w:t>izvajalec prenese pogodbo ali katerokoli pravico ali interes, ki izvira iz pogodbe, brez soglasja naročnika;</w:t>
      </w:r>
    </w:p>
    <w:p w14:paraId="58726BAA" w14:textId="77777777" w:rsidR="004B45E8" w:rsidRPr="00804AE8" w:rsidRDefault="004B45E8" w:rsidP="004B45E8">
      <w:pPr>
        <w:numPr>
          <w:ilvl w:val="0"/>
          <w:numId w:val="51"/>
        </w:numPr>
        <w:overflowPunct w:val="0"/>
        <w:autoSpaceDE w:val="0"/>
        <w:autoSpaceDN w:val="0"/>
        <w:adjustRightInd w:val="0"/>
        <w:spacing w:line="260" w:lineRule="atLeast"/>
        <w:jc w:val="both"/>
        <w:textAlignment w:val="baseline"/>
        <w:rPr>
          <w:rFonts w:ascii="Arial" w:hAnsi="Arial" w:cs="Arial"/>
          <w:sz w:val="20"/>
          <w:szCs w:val="20"/>
          <w:lang w:eastAsia="en-US"/>
        </w:rPr>
      </w:pPr>
      <w:r w:rsidRPr="00804AE8">
        <w:rPr>
          <w:rFonts w:ascii="Arial" w:hAnsi="Arial" w:cs="Arial"/>
          <w:sz w:val="20"/>
          <w:szCs w:val="20"/>
          <w:lang w:eastAsia="en-US"/>
        </w:rPr>
        <w:t>izvajalec odstopi od pogodbe ali jo preneha izvajati;</w:t>
      </w:r>
    </w:p>
    <w:p w14:paraId="38992F73" w14:textId="77777777" w:rsidR="004B45E8" w:rsidRPr="00804AE8" w:rsidRDefault="004B45E8" w:rsidP="004B45E8">
      <w:pPr>
        <w:numPr>
          <w:ilvl w:val="0"/>
          <w:numId w:val="51"/>
        </w:numPr>
        <w:overflowPunct w:val="0"/>
        <w:autoSpaceDE w:val="0"/>
        <w:autoSpaceDN w:val="0"/>
        <w:adjustRightInd w:val="0"/>
        <w:spacing w:line="260" w:lineRule="atLeast"/>
        <w:jc w:val="both"/>
        <w:textAlignment w:val="baseline"/>
        <w:rPr>
          <w:rFonts w:ascii="Arial" w:hAnsi="Arial" w:cs="Arial"/>
          <w:sz w:val="20"/>
          <w:szCs w:val="20"/>
          <w:lang w:eastAsia="en-US"/>
        </w:rPr>
      </w:pPr>
      <w:r w:rsidRPr="00804AE8">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67BE2EAF" w14:textId="77777777" w:rsidR="004B45E8" w:rsidRPr="00804AE8" w:rsidRDefault="004B45E8" w:rsidP="004B45E8">
      <w:pPr>
        <w:numPr>
          <w:ilvl w:val="0"/>
          <w:numId w:val="51"/>
        </w:numPr>
        <w:overflowPunct w:val="0"/>
        <w:autoSpaceDE w:val="0"/>
        <w:autoSpaceDN w:val="0"/>
        <w:adjustRightInd w:val="0"/>
        <w:spacing w:line="260" w:lineRule="atLeast"/>
        <w:jc w:val="both"/>
        <w:textAlignment w:val="baseline"/>
        <w:rPr>
          <w:rFonts w:ascii="Arial" w:hAnsi="Arial" w:cs="Arial"/>
          <w:sz w:val="20"/>
          <w:szCs w:val="20"/>
          <w:lang w:eastAsia="en-US"/>
        </w:rPr>
      </w:pPr>
      <w:r w:rsidRPr="00804AE8">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0611DC99" w14:textId="77777777" w:rsidR="004B45E8" w:rsidRPr="00804AE8" w:rsidRDefault="004B45E8" w:rsidP="004B45E8">
      <w:pPr>
        <w:numPr>
          <w:ilvl w:val="0"/>
          <w:numId w:val="51"/>
        </w:numPr>
        <w:overflowPunct w:val="0"/>
        <w:autoSpaceDE w:val="0"/>
        <w:autoSpaceDN w:val="0"/>
        <w:adjustRightInd w:val="0"/>
        <w:spacing w:line="260" w:lineRule="atLeast"/>
        <w:jc w:val="both"/>
        <w:textAlignment w:val="baseline"/>
        <w:rPr>
          <w:rFonts w:ascii="Arial" w:hAnsi="Arial" w:cs="Arial"/>
          <w:sz w:val="20"/>
          <w:szCs w:val="20"/>
          <w:lang w:eastAsia="en-US"/>
        </w:rPr>
      </w:pPr>
      <w:r w:rsidRPr="00804AE8">
        <w:rPr>
          <w:rFonts w:ascii="Arial" w:hAnsi="Arial" w:cs="Arial"/>
          <w:sz w:val="20"/>
          <w:szCs w:val="20"/>
          <w:lang w:eastAsia="en-US"/>
        </w:rPr>
        <w:t>v skladu z veljavno zakonodajo s področja izvrševanja proračuna za izvedbo naloge ne bo več imel zagotovljenih sredstev.</w:t>
      </w:r>
    </w:p>
    <w:p w14:paraId="078B56D8"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p>
    <w:p w14:paraId="078F5BC9" w14:textId="77777777" w:rsidR="002C6338" w:rsidRPr="002C6338" w:rsidRDefault="002C6338" w:rsidP="002C6338">
      <w:pPr>
        <w:overflowPunct w:val="0"/>
        <w:autoSpaceDE w:val="0"/>
        <w:autoSpaceDN w:val="0"/>
        <w:adjustRightInd w:val="0"/>
        <w:spacing w:line="260" w:lineRule="atLeast"/>
        <w:jc w:val="center"/>
        <w:textAlignment w:val="baseline"/>
        <w:rPr>
          <w:rFonts w:ascii="Arial" w:hAnsi="Arial" w:cs="Arial"/>
          <w:sz w:val="20"/>
          <w:szCs w:val="20"/>
        </w:rPr>
      </w:pPr>
      <w:r w:rsidRPr="002C6338">
        <w:rPr>
          <w:rFonts w:ascii="Arial" w:hAnsi="Arial" w:cs="Arial"/>
          <w:sz w:val="20"/>
          <w:szCs w:val="20"/>
        </w:rPr>
        <w:t>15. člen</w:t>
      </w:r>
    </w:p>
    <w:p w14:paraId="21C0F428" w14:textId="77777777" w:rsidR="002C6338" w:rsidRPr="002C6338" w:rsidRDefault="002C6338" w:rsidP="002C6338">
      <w:pPr>
        <w:overflowPunct w:val="0"/>
        <w:autoSpaceDE w:val="0"/>
        <w:autoSpaceDN w:val="0"/>
        <w:adjustRightInd w:val="0"/>
        <w:spacing w:line="260" w:lineRule="atLeast"/>
        <w:jc w:val="center"/>
        <w:textAlignment w:val="baseline"/>
        <w:rPr>
          <w:rFonts w:ascii="Arial" w:hAnsi="Arial" w:cs="Arial"/>
          <w:sz w:val="20"/>
          <w:szCs w:val="20"/>
        </w:rPr>
      </w:pPr>
    </w:p>
    <w:p w14:paraId="0263569C" w14:textId="77777777" w:rsidR="002C6338" w:rsidRPr="002C6338" w:rsidRDefault="002C6338" w:rsidP="002C6338">
      <w:pPr>
        <w:suppressAutoHyphens/>
        <w:spacing w:line="260" w:lineRule="atLeast"/>
        <w:jc w:val="both"/>
        <w:rPr>
          <w:rFonts w:ascii="Arial" w:hAnsi="Arial" w:cs="Arial"/>
          <w:sz w:val="20"/>
          <w:szCs w:val="20"/>
          <w:lang w:eastAsia="ar-SA"/>
        </w:rPr>
      </w:pPr>
      <w:r w:rsidRPr="002C6338">
        <w:rPr>
          <w:rFonts w:ascii="Arial" w:hAnsi="Arial" w:cs="Arial"/>
          <w:sz w:val="20"/>
          <w:szCs w:val="20"/>
          <w:lang w:eastAsia="ar-SA"/>
        </w:rPr>
        <w:t>Ta pogodba je sklenjena pod razveznim pogojem, ki se uresniči v primeru izpolnitve ene od naslednjih okoliščin:</w:t>
      </w:r>
    </w:p>
    <w:p w14:paraId="37FE5B5D" w14:textId="77777777" w:rsidR="002C6338" w:rsidRPr="002C6338" w:rsidRDefault="002C6338" w:rsidP="002C6338">
      <w:pPr>
        <w:pStyle w:val="Odstavekseznama"/>
        <w:numPr>
          <w:ilvl w:val="0"/>
          <w:numId w:val="47"/>
        </w:numPr>
        <w:suppressAutoHyphens/>
        <w:spacing w:line="260" w:lineRule="atLeast"/>
        <w:jc w:val="both"/>
        <w:rPr>
          <w:rFonts w:ascii="Arial" w:hAnsi="Arial" w:cs="Arial"/>
          <w:sz w:val="20"/>
          <w:szCs w:val="20"/>
          <w:lang w:eastAsia="ar-SA"/>
        </w:rPr>
      </w:pPr>
      <w:r w:rsidRPr="002C6338">
        <w:rPr>
          <w:rFonts w:ascii="Arial" w:hAnsi="Arial" w:cs="Arial"/>
          <w:sz w:val="20"/>
          <w:szCs w:val="20"/>
          <w:lang w:eastAsia="ar-SA"/>
        </w:rPr>
        <w:t>če bo naročnik seznanjen, da je sodišče s pravnomočno odločitvijo ugotovilo kršitev obveznosti delovne, okoljske ali socialne zakonodaje s strani izvajalca ali podizvajalca ali</w:t>
      </w:r>
    </w:p>
    <w:p w14:paraId="3403DD93" w14:textId="77777777" w:rsidR="002C6338" w:rsidRPr="002C6338" w:rsidRDefault="002C6338" w:rsidP="002C6338">
      <w:pPr>
        <w:pStyle w:val="Odstavekseznama"/>
        <w:numPr>
          <w:ilvl w:val="0"/>
          <w:numId w:val="47"/>
        </w:numPr>
        <w:suppressAutoHyphens/>
        <w:spacing w:line="260" w:lineRule="atLeast"/>
        <w:jc w:val="both"/>
        <w:rPr>
          <w:rFonts w:ascii="Arial" w:hAnsi="Arial" w:cs="Arial"/>
          <w:sz w:val="20"/>
          <w:szCs w:val="20"/>
          <w:lang w:eastAsia="ar-SA"/>
        </w:rPr>
      </w:pPr>
      <w:r w:rsidRPr="002C6338">
        <w:rPr>
          <w:rFonts w:ascii="Arial" w:hAnsi="Arial" w:cs="Arial"/>
          <w:sz w:val="20"/>
          <w:szCs w:val="20"/>
          <w:lang w:eastAsia="ar-SA"/>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w:t>
      </w:r>
      <w:r w:rsidRPr="002C6338">
        <w:rPr>
          <w:rFonts w:ascii="Arial" w:hAnsi="Arial" w:cs="Arial"/>
          <w:sz w:val="20"/>
          <w:szCs w:val="20"/>
          <w:lang w:eastAsia="ar-SA"/>
        </w:rPr>
        <w:lastRenderedPageBreak/>
        <w:t>zaposlovanjem na črno in za kateri mu je bila s pravnomočno odločitvijo ali več pravnomočnimi odločitvami izrečena globa za prekršek.</w:t>
      </w:r>
    </w:p>
    <w:p w14:paraId="13581244" w14:textId="77777777" w:rsidR="002C6338" w:rsidRPr="002C6338" w:rsidRDefault="002C6338" w:rsidP="002C6338">
      <w:pPr>
        <w:suppressAutoHyphens/>
        <w:spacing w:line="260" w:lineRule="atLeast"/>
        <w:jc w:val="both"/>
        <w:rPr>
          <w:rFonts w:ascii="Arial" w:hAnsi="Arial" w:cs="Arial"/>
          <w:sz w:val="20"/>
          <w:szCs w:val="20"/>
          <w:lang w:eastAsia="ar-SA"/>
        </w:rPr>
      </w:pPr>
    </w:p>
    <w:p w14:paraId="34C18795" w14:textId="77777777" w:rsidR="002C6338" w:rsidRPr="002C6338" w:rsidRDefault="002C6338" w:rsidP="002C6338">
      <w:pPr>
        <w:suppressAutoHyphens/>
        <w:spacing w:line="260" w:lineRule="atLeast"/>
        <w:jc w:val="both"/>
        <w:rPr>
          <w:rFonts w:ascii="Arial" w:hAnsi="Arial" w:cs="Arial"/>
          <w:sz w:val="20"/>
          <w:szCs w:val="20"/>
          <w:lang w:eastAsia="ar-SA"/>
        </w:rPr>
      </w:pPr>
      <w:r w:rsidRPr="002C6338">
        <w:rPr>
          <w:rFonts w:ascii="Arial" w:hAnsi="Arial" w:cs="Arial"/>
          <w:sz w:val="20"/>
          <w:szCs w:val="20"/>
          <w:lang w:eastAsia="ar-SA"/>
        </w:rPr>
        <w:t>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F7B208A" w14:textId="77777777" w:rsidR="002C6338" w:rsidRPr="002C6338" w:rsidRDefault="002C6338" w:rsidP="002C6338">
      <w:pPr>
        <w:suppressAutoHyphens/>
        <w:spacing w:line="260" w:lineRule="atLeast"/>
        <w:jc w:val="both"/>
        <w:rPr>
          <w:rFonts w:ascii="Arial" w:hAnsi="Arial" w:cs="Arial"/>
          <w:sz w:val="20"/>
          <w:szCs w:val="20"/>
          <w:lang w:eastAsia="ar-SA"/>
        </w:rPr>
      </w:pPr>
    </w:p>
    <w:p w14:paraId="319C3DED" w14:textId="77777777" w:rsidR="002C6338" w:rsidRPr="002C6338" w:rsidRDefault="002C6338" w:rsidP="002C6338">
      <w:pPr>
        <w:suppressAutoHyphens/>
        <w:spacing w:line="260" w:lineRule="atLeast"/>
        <w:jc w:val="both"/>
        <w:rPr>
          <w:rFonts w:ascii="Arial" w:hAnsi="Arial" w:cs="Arial"/>
          <w:sz w:val="20"/>
          <w:szCs w:val="20"/>
          <w:lang w:eastAsia="ar-SA"/>
        </w:rPr>
      </w:pPr>
      <w:r w:rsidRPr="002C6338">
        <w:rPr>
          <w:rFonts w:ascii="Arial" w:hAnsi="Arial" w:cs="Arial"/>
          <w:sz w:val="20"/>
          <w:szCs w:val="20"/>
          <w:lang w:eastAsia="ar-SA"/>
        </w:rPr>
        <w:t>V primeru izpolnitve okoliščine in pogojev iz prejšnjega odstavka se šteje, da je pogodba razvezana z dnem sklenitve nove pogodbe o izvedbi javnega naročila za predmetno naročilo. O datumu sklenitve nove pogodbe  bo naročnik obvestil izvajalca.</w:t>
      </w:r>
    </w:p>
    <w:p w14:paraId="5200873C" w14:textId="77777777" w:rsidR="002C6338" w:rsidRPr="002C6338" w:rsidRDefault="002C6338" w:rsidP="002C6338">
      <w:pPr>
        <w:suppressAutoHyphens/>
        <w:spacing w:line="260" w:lineRule="atLeast"/>
        <w:jc w:val="both"/>
        <w:rPr>
          <w:rFonts w:ascii="Arial" w:hAnsi="Arial" w:cs="Arial"/>
          <w:sz w:val="20"/>
          <w:szCs w:val="20"/>
          <w:lang w:eastAsia="ar-SA"/>
        </w:rPr>
      </w:pPr>
    </w:p>
    <w:p w14:paraId="7950F657" w14:textId="77777777" w:rsidR="002C6338" w:rsidRPr="002C6338" w:rsidRDefault="002C6338" w:rsidP="002C6338">
      <w:pPr>
        <w:suppressAutoHyphens/>
        <w:spacing w:line="260" w:lineRule="atLeast"/>
        <w:jc w:val="both"/>
        <w:rPr>
          <w:rFonts w:ascii="Arial" w:hAnsi="Arial" w:cs="Arial"/>
          <w:sz w:val="20"/>
          <w:szCs w:val="20"/>
          <w:lang w:eastAsia="ar-SA"/>
        </w:rPr>
      </w:pPr>
      <w:r w:rsidRPr="002C6338">
        <w:rPr>
          <w:rFonts w:ascii="Arial" w:hAnsi="Arial" w:cs="Arial"/>
          <w:sz w:val="20"/>
          <w:szCs w:val="20"/>
          <w:lang w:eastAsia="ar-SA"/>
        </w:rPr>
        <w:t>Če naročnik v roku 30 dni od seznanitve s kršitvijo ne začne novega postopka javnega naročila, se šteje, da je pogodba razvezana trideseti dan od seznanitve s kršitvijo.</w:t>
      </w:r>
    </w:p>
    <w:p w14:paraId="5E9C9F2C" w14:textId="76FC3073"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p>
    <w:p w14:paraId="399345FC" w14:textId="77777777" w:rsidR="002C6338" w:rsidRPr="002C6338" w:rsidRDefault="002C6338" w:rsidP="002C6338">
      <w:pPr>
        <w:keepNext/>
        <w:spacing w:line="260" w:lineRule="atLeast"/>
        <w:jc w:val="both"/>
        <w:rPr>
          <w:rFonts w:ascii="Arial" w:hAnsi="Arial" w:cs="Arial"/>
          <w:b/>
          <w:sz w:val="20"/>
          <w:szCs w:val="20"/>
        </w:rPr>
      </w:pPr>
      <w:r w:rsidRPr="002C6338">
        <w:rPr>
          <w:rFonts w:ascii="Arial" w:hAnsi="Arial" w:cs="Arial"/>
          <w:b/>
          <w:sz w:val="20"/>
          <w:szCs w:val="20"/>
        </w:rPr>
        <w:t>XIV. REŠEVANJE SPOROV</w:t>
      </w:r>
    </w:p>
    <w:p w14:paraId="61F096B5" w14:textId="77777777" w:rsidR="002C6338" w:rsidRPr="002C6338" w:rsidRDefault="002C6338" w:rsidP="002C6338">
      <w:pPr>
        <w:keepNext/>
        <w:spacing w:line="260" w:lineRule="atLeast"/>
        <w:jc w:val="both"/>
        <w:rPr>
          <w:rFonts w:ascii="Arial" w:hAnsi="Arial" w:cs="Arial"/>
          <w:b/>
          <w:sz w:val="20"/>
          <w:szCs w:val="20"/>
        </w:rPr>
      </w:pPr>
    </w:p>
    <w:p w14:paraId="65D28680" w14:textId="77777777" w:rsidR="002C6338" w:rsidRPr="002C6338" w:rsidRDefault="002C6338" w:rsidP="002C6338">
      <w:pPr>
        <w:keepNext/>
        <w:spacing w:line="260" w:lineRule="atLeast"/>
        <w:jc w:val="center"/>
        <w:rPr>
          <w:rFonts w:ascii="Arial" w:hAnsi="Arial" w:cs="Arial"/>
          <w:sz w:val="20"/>
          <w:szCs w:val="20"/>
        </w:rPr>
      </w:pPr>
      <w:r w:rsidRPr="002C6338">
        <w:rPr>
          <w:rFonts w:ascii="Arial" w:hAnsi="Arial" w:cs="Arial"/>
          <w:sz w:val="20"/>
          <w:szCs w:val="20"/>
        </w:rPr>
        <w:t>16. člen</w:t>
      </w:r>
    </w:p>
    <w:p w14:paraId="587EDA27" w14:textId="77777777" w:rsidR="002C6338" w:rsidRPr="002C6338" w:rsidRDefault="002C6338" w:rsidP="002C6338">
      <w:pPr>
        <w:spacing w:line="260" w:lineRule="atLeast"/>
        <w:jc w:val="both"/>
        <w:rPr>
          <w:rFonts w:ascii="Arial" w:hAnsi="Arial" w:cs="Arial"/>
          <w:sz w:val="20"/>
          <w:szCs w:val="20"/>
        </w:rPr>
      </w:pPr>
    </w:p>
    <w:p w14:paraId="1583FB76" w14:textId="77777777"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Morebitne spore bosta pogodbeni stranki reševali sporazumno, če do sporazumne rešitve ne pride, bo spore reševalo pristojno sodišče v Ljubljani po slovenskem pravu.</w:t>
      </w:r>
    </w:p>
    <w:p w14:paraId="0352A9EC" w14:textId="77777777" w:rsidR="002C6338" w:rsidRPr="002C6338" w:rsidRDefault="002C6338" w:rsidP="002C6338">
      <w:pPr>
        <w:spacing w:line="260" w:lineRule="atLeast"/>
        <w:jc w:val="both"/>
        <w:rPr>
          <w:rFonts w:ascii="Arial" w:hAnsi="Arial" w:cs="Arial"/>
          <w:sz w:val="20"/>
          <w:szCs w:val="20"/>
        </w:rPr>
      </w:pPr>
    </w:p>
    <w:p w14:paraId="154D843A" w14:textId="77777777" w:rsidR="002C6338" w:rsidRPr="002C6338" w:rsidRDefault="002C6338" w:rsidP="002C6338">
      <w:pPr>
        <w:spacing w:line="260" w:lineRule="atLeast"/>
        <w:jc w:val="both"/>
        <w:rPr>
          <w:rFonts w:ascii="Arial" w:hAnsi="Arial" w:cs="Arial"/>
          <w:b/>
          <w:sz w:val="20"/>
          <w:szCs w:val="20"/>
        </w:rPr>
      </w:pPr>
      <w:r w:rsidRPr="002C6338">
        <w:rPr>
          <w:rFonts w:ascii="Arial" w:hAnsi="Arial" w:cs="Arial"/>
          <w:b/>
          <w:sz w:val="20"/>
          <w:szCs w:val="20"/>
        </w:rPr>
        <w:t>XV. KONČNE DOLOČBE</w:t>
      </w:r>
    </w:p>
    <w:p w14:paraId="59D64F1B" w14:textId="77777777" w:rsidR="002C6338" w:rsidRPr="002C6338" w:rsidRDefault="002C6338" w:rsidP="002C6338">
      <w:pPr>
        <w:spacing w:line="260" w:lineRule="atLeast"/>
        <w:jc w:val="both"/>
        <w:rPr>
          <w:rFonts w:ascii="Arial" w:hAnsi="Arial" w:cs="Arial"/>
          <w:b/>
          <w:sz w:val="20"/>
          <w:szCs w:val="20"/>
        </w:rPr>
      </w:pPr>
    </w:p>
    <w:p w14:paraId="0DA5ABD5" w14:textId="77777777" w:rsidR="002C6338" w:rsidRPr="002C6338" w:rsidRDefault="002C6338" w:rsidP="002C6338">
      <w:pPr>
        <w:keepNext/>
        <w:spacing w:line="260" w:lineRule="atLeast"/>
        <w:jc w:val="center"/>
        <w:rPr>
          <w:rFonts w:ascii="Arial" w:hAnsi="Arial" w:cs="Arial"/>
          <w:sz w:val="20"/>
          <w:szCs w:val="20"/>
        </w:rPr>
      </w:pPr>
      <w:r w:rsidRPr="002C6338">
        <w:rPr>
          <w:rFonts w:ascii="Arial" w:hAnsi="Arial" w:cs="Arial"/>
          <w:sz w:val="20"/>
          <w:szCs w:val="20"/>
        </w:rPr>
        <w:t>17. člen</w:t>
      </w:r>
    </w:p>
    <w:p w14:paraId="27BDC8DF" w14:textId="77777777" w:rsidR="002C6338" w:rsidRPr="002C6338" w:rsidRDefault="002C6338" w:rsidP="002C6338">
      <w:pPr>
        <w:spacing w:line="260" w:lineRule="atLeast"/>
        <w:jc w:val="both"/>
        <w:rPr>
          <w:rFonts w:ascii="Arial" w:hAnsi="Arial" w:cs="Arial"/>
          <w:sz w:val="20"/>
          <w:szCs w:val="20"/>
        </w:rPr>
      </w:pPr>
    </w:p>
    <w:p w14:paraId="36CFD938"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Pogodba se lahko spremeni ali dopolni s pisnim aneksom, ki ga sprejmeta in podpišeta obe pogodbeni stranki, v skladu z veljavno zakonodajo, ki ureja javna naročila.</w:t>
      </w:r>
    </w:p>
    <w:p w14:paraId="5ECD1AC0"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p>
    <w:p w14:paraId="7D8816AE"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r w:rsidRPr="002C6338">
        <w:rPr>
          <w:rFonts w:ascii="Arial"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68DB16BB" w14:textId="77777777" w:rsidR="002C6338" w:rsidRPr="002C6338" w:rsidRDefault="002C6338" w:rsidP="002C6338">
      <w:pPr>
        <w:overflowPunct w:val="0"/>
        <w:autoSpaceDE w:val="0"/>
        <w:autoSpaceDN w:val="0"/>
        <w:adjustRightInd w:val="0"/>
        <w:spacing w:line="260" w:lineRule="atLeast"/>
        <w:jc w:val="both"/>
        <w:textAlignment w:val="baseline"/>
        <w:rPr>
          <w:rFonts w:ascii="Arial" w:hAnsi="Arial" w:cs="Arial"/>
          <w:sz w:val="20"/>
          <w:szCs w:val="20"/>
        </w:rPr>
      </w:pPr>
    </w:p>
    <w:p w14:paraId="3803F826" w14:textId="77777777" w:rsidR="002C6338" w:rsidRPr="002C6338" w:rsidRDefault="002C6338" w:rsidP="002C6338">
      <w:pPr>
        <w:keepNext/>
        <w:spacing w:line="260" w:lineRule="atLeast"/>
        <w:jc w:val="center"/>
        <w:rPr>
          <w:rFonts w:ascii="Arial" w:hAnsi="Arial" w:cs="Arial"/>
          <w:sz w:val="20"/>
          <w:szCs w:val="20"/>
        </w:rPr>
      </w:pPr>
      <w:r w:rsidRPr="002C6338">
        <w:rPr>
          <w:rFonts w:ascii="Arial" w:hAnsi="Arial" w:cs="Arial"/>
          <w:sz w:val="20"/>
          <w:szCs w:val="20"/>
        </w:rPr>
        <w:t>18. člen</w:t>
      </w:r>
    </w:p>
    <w:p w14:paraId="0B539915" w14:textId="77777777" w:rsidR="002C6338" w:rsidRPr="002C6338" w:rsidRDefault="002C6338" w:rsidP="002C6338">
      <w:pPr>
        <w:spacing w:line="260" w:lineRule="atLeast"/>
        <w:jc w:val="both"/>
        <w:rPr>
          <w:rFonts w:ascii="Arial" w:hAnsi="Arial" w:cs="Arial"/>
          <w:sz w:val="20"/>
          <w:szCs w:val="20"/>
        </w:rPr>
      </w:pPr>
    </w:p>
    <w:p w14:paraId="212474DA" w14:textId="2FBE716F" w:rsidR="002C6338" w:rsidRDefault="002C6338" w:rsidP="002C6338">
      <w:pPr>
        <w:spacing w:line="260" w:lineRule="atLeast"/>
        <w:jc w:val="both"/>
        <w:rPr>
          <w:rFonts w:ascii="Arial" w:hAnsi="Arial" w:cs="Arial"/>
          <w:sz w:val="20"/>
          <w:szCs w:val="20"/>
        </w:rPr>
      </w:pPr>
      <w:r w:rsidRPr="002C6338">
        <w:rPr>
          <w:rFonts w:ascii="Arial" w:hAnsi="Arial" w:cs="Arial"/>
          <w:sz w:val="20"/>
          <w:szCs w:val="20"/>
        </w:rPr>
        <w:t xml:space="preserve">Pogodba prične veljati z dnem, ko je podpisana s strani obeh pogodbenih strank, pod pogojem, da je s strani izvajalca dostavljeno zavarovanje za dobro izvedbo pogodbenih obveznosti. </w:t>
      </w:r>
    </w:p>
    <w:p w14:paraId="3812838B" w14:textId="2EF5576A" w:rsidR="004B45E8" w:rsidRDefault="004B45E8" w:rsidP="002C6338">
      <w:pPr>
        <w:spacing w:line="260" w:lineRule="atLeast"/>
        <w:jc w:val="both"/>
        <w:rPr>
          <w:rFonts w:ascii="Arial" w:hAnsi="Arial" w:cs="Arial"/>
          <w:sz w:val="20"/>
          <w:szCs w:val="20"/>
        </w:rPr>
      </w:pPr>
    </w:p>
    <w:p w14:paraId="0EA387D8" w14:textId="613635B3" w:rsidR="002C6338" w:rsidRPr="002C6338" w:rsidRDefault="004B45E8" w:rsidP="002C6338">
      <w:pPr>
        <w:spacing w:line="260" w:lineRule="atLeast"/>
        <w:jc w:val="both"/>
        <w:rPr>
          <w:rFonts w:ascii="Arial" w:hAnsi="Arial" w:cs="Arial"/>
          <w:sz w:val="20"/>
          <w:szCs w:val="20"/>
          <w:lang w:eastAsia="en-US"/>
        </w:rPr>
      </w:pPr>
      <w:r w:rsidRPr="0059556C">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29F293C" w14:textId="77777777" w:rsidR="002C6338" w:rsidRPr="002C6338" w:rsidRDefault="002C6338" w:rsidP="002C6338">
      <w:pPr>
        <w:spacing w:line="260" w:lineRule="atLeast"/>
        <w:jc w:val="both"/>
        <w:rPr>
          <w:rFonts w:ascii="Arial" w:hAnsi="Arial" w:cs="Arial"/>
          <w:sz w:val="20"/>
          <w:szCs w:val="20"/>
        </w:rPr>
      </w:pPr>
    </w:p>
    <w:p w14:paraId="1EFDAC61" w14:textId="77777777" w:rsidR="002C6338" w:rsidRPr="002C6338" w:rsidRDefault="002C6338" w:rsidP="002C6338">
      <w:pPr>
        <w:keepNext/>
        <w:spacing w:line="260" w:lineRule="atLeast"/>
        <w:jc w:val="center"/>
        <w:rPr>
          <w:rFonts w:ascii="Arial" w:hAnsi="Arial" w:cs="Arial"/>
          <w:sz w:val="20"/>
          <w:szCs w:val="20"/>
        </w:rPr>
      </w:pPr>
      <w:r w:rsidRPr="002C6338">
        <w:rPr>
          <w:rFonts w:ascii="Arial" w:hAnsi="Arial" w:cs="Arial"/>
          <w:sz w:val="20"/>
          <w:szCs w:val="20"/>
        </w:rPr>
        <w:t>19. člen</w:t>
      </w:r>
    </w:p>
    <w:p w14:paraId="04CAC6F4" w14:textId="77777777" w:rsidR="002C6338" w:rsidRPr="002C6338" w:rsidRDefault="002C6338" w:rsidP="002C6338">
      <w:pPr>
        <w:spacing w:line="260" w:lineRule="atLeast"/>
        <w:jc w:val="both"/>
        <w:rPr>
          <w:rFonts w:ascii="Arial" w:hAnsi="Arial" w:cs="Arial"/>
          <w:sz w:val="20"/>
          <w:szCs w:val="20"/>
        </w:rPr>
      </w:pPr>
    </w:p>
    <w:p w14:paraId="723F3D94" w14:textId="77777777" w:rsidR="002C6338" w:rsidRPr="002C6338" w:rsidRDefault="002C6338" w:rsidP="002C6338">
      <w:pPr>
        <w:spacing w:line="260" w:lineRule="atLeast"/>
        <w:jc w:val="both"/>
        <w:rPr>
          <w:rFonts w:ascii="Arial" w:hAnsi="Arial" w:cs="Arial"/>
          <w:sz w:val="20"/>
          <w:szCs w:val="20"/>
        </w:rPr>
      </w:pPr>
      <w:r w:rsidRPr="002C6338">
        <w:rPr>
          <w:rFonts w:ascii="Arial" w:hAnsi="Arial" w:cs="Arial"/>
          <w:sz w:val="20"/>
          <w:szCs w:val="20"/>
        </w:rPr>
        <w:t>Pogodba je sklenjena v petih enakih izvodih, od katerih prejme izvajalec en izvod, naročnik pa štiri.</w:t>
      </w:r>
    </w:p>
    <w:p w14:paraId="7F2A46C8" w14:textId="77777777" w:rsidR="002C6338" w:rsidRPr="002C6338" w:rsidRDefault="002C6338" w:rsidP="002C6338">
      <w:pPr>
        <w:suppressAutoHyphens/>
        <w:spacing w:line="260" w:lineRule="atLeast"/>
        <w:rPr>
          <w:rFonts w:ascii="Arial" w:hAnsi="Arial" w:cs="Arial"/>
          <w:sz w:val="20"/>
          <w:szCs w:val="20"/>
          <w:lang w:val="en-US"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2C6338" w:rsidRPr="002C6338" w14:paraId="7752C088" w14:textId="77777777" w:rsidTr="00C96D9F">
        <w:trPr>
          <w:cantSplit/>
        </w:trPr>
        <w:tc>
          <w:tcPr>
            <w:tcW w:w="5032" w:type="dxa"/>
          </w:tcPr>
          <w:p w14:paraId="13EA55C7" w14:textId="77777777" w:rsidR="002C6338" w:rsidRPr="002C6338" w:rsidRDefault="002C6338" w:rsidP="002C6338">
            <w:pPr>
              <w:tabs>
                <w:tab w:val="left" w:pos="4153"/>
                <w:tab w:val="left" w:pos="8306"/>
              </w:tabs>
              <w:suppressAutoHyphens/>
              <w:spacing w:line="260" w:lineRule="atLeast"/>
              <w:rPr>
                <w:rFonts w:ascii="Arial" w:hAnsi="Arial" w:cs="Arial"/>
                <w:sz w:val="20"/>
                <w:szCs w:val="20"/>
                <w:lang w:val="en-US" w:eastAsia="en-US"/>
              </w:rPr>
            </w:pPr>
            <w:r w:rsidRPr="002C6338">
              <w:rPr>
                <w:rFonts w:ascii="Arial" w:hAnsi="Arial" w:cs="Arial"/>
                <w:sz w:val="20"/>
                <w:szCs w:val="20"/>
                <w:lang w:val="en-US" w:eastAsia="en-US"/>
              </w:rPr>
              <w:t>IZVAJALEC:</w:t>
            </w:r>
          </w:p>
          <w:p w14:paraId="1FE97528" w14:textId="77777777" w:rsidR="002C6338" w:rsidRPr="002C6338" w:rsidRDefault="002C6338" w:rsidP="002C6338">
            <w:pPr>
              <w:tabs>
                <w:tab w:val="left" w:pos="4153"/>
                <w:tab w:val="left" w:pos="8306"/>
              </w:tabs>
              <w:suppressAutoHyphens/>
              <w:spacing w:line="260" w:lineRule="atLeast"/>
              <w:rPr>
                <w:rFonts w:ascii="Arial" w:hAnsi="Arial" w:cs="Arial"/>
                <w:sz w:val="20"/>
                <w:szCs w:val="20"/>
                <w:lang w:val="en-US" w:eastAsia="en-US"/>
              </w:rPr>
            </w:pPr>
          </w:p>
          <w:p w14:paraId="5A404C68" w14:textId="77777777" w:rsidR="002C6338" w:rsidRPr="002C6338" w:rsidRDefault="002C6338" w:rsidP="002C6338">
            <w:pPr>
              <w:tabs>
                <w:tab w:val="left" w:pos="4153"/>
                <w:tab w:val="left" w:pos="8306"/>
              </w:tabs>
              <w:suppressAutoHyphens/>
              <w:spacing w:line="260" w:lineRule="atLeast"/>
              <w:rPr>
                <w:rFonts w:ascii="Arial" w:hAnsi="Arial" w:cs="Arial"/>
                <w:sz w:val="20"/>
                <w:szCs w:val="20"/>
                <w:lang w:val="en-US" w:eastAsia="en-US"/>
              </w:rPr>
            </w:pPr>
            <w:r w:rsidRPr="002C6338">
              <w:rPr>
                <w:rFonts w:ascii="Arial" w:hAnsi="Arial" w:cs="Arial"/>
                <w:sz w:val="20"/>
                <w:szCs w:val="20"/>
                <w:lang w:val="en-US" w:eastAsia="en-US"/>
              </w:rPr>
              <w:t>________________________________</w:t>
            </w:r>
          </w:p>
          <w:p w14:paraId="6FC0198E" w14:textId="77777777" w:rsidR="002C6338" w:rsidRPr="002C6338" w:rsidRDefault="002C6338" w:rsidP="002C6338">
            <w:pPr>
              <w:tabs>
                <w:tab w:val="left" w:pos="4153"/>
                <w:tab w:val="left" w:pos="8306"/>
              </w:tabs>
              <w:suppressAutoHyphens/>
              <w:spacing w:line="260" w:lineRule="atLeast"/>
              <w:rPr>
                <w:rFonts w:ascii="Arial" w:hAnsi="Arial" w:cs="Arial"/>
                <w:sz w:val="20"/>
                <w:szCs w:val="20"/>
                <w:lang w:val="en-US" w:eastAsia="en-US"/>
              </w:rPr>
            </w:pPr>
            <w:r w:rsidRPr="002C6338">
              <w:rPr>
                <w:rFonts w:ascii="Arial" w:hAnsi="Arial" w:cs="Arial"/>
                <w:sz w:val="20"/>
                <w:szCs w:val="20"/>
                <w:lang w:val="en-US" w:eastAsia="en-US"/>
              </w:rPr>
              <w:t>_____________________________</w:t>
            </w:r>
          </w:p>
          <w:p w14:paraId="37A14C61" w14:textId="77777777" w:rsidR="002C6338" w:rsidRPr="002C6338" w:rsidRDefault="002C6338" w:rsidP="002C6338">
            <w:pPr>
              <w:tabs>
                <w:tab w:val="left" w:pos="4153"/>
                <w:tab w:val="left" w:pos="8306"/>
              </w:tabs>
              <w:suppressAutoHyphens/>
              <w:spacing w:line="260" w:lineRule="atLeast"/>
              <w:rPr>
                <w:rFonts w:ascii="Arial" w:hAnsi="Arial" w:cs="Arial"/>
                <w:sz w:val="20"/>
                <w:szCs w:val="20"/>
                <w:lang w:val="en-US" w:eastAsia="en-US"/>
              </w:rPr>
            </w:pPr>
          </w:p>
          <w:p w14:paraId="41FBFF61" w14:textId="77777777" w:rsidR="002C6338" w:rsidRPr="002C6338" w:rsidRDefault="002C6338" w:rsidP="002C6338">
            <w:pPr>
              <w:tabs>
                <w:tab w:val="left" w:pos="4153"/>
                <w:tab w:val="left" w:pos="8306"/>
              </w:tabs>
              <w:suppressAutoHyphens/>
              <w:spacing w:line="260" w:lineRule="atLeast"/>
              <w:rPr>
                <w:rFonts w:ascii="Arial" w:hAnsi="Arial" w:cs="Arial"/>
                <w:sz w:val="20"/>
                <w:szCs w:val="20"/>
                <w:lang w:val="en-US" w:eastAsia="en-US"/>
              </w:rPr>
            </w:pPr>
            <w:r w:rsidRPr="002C6338">
              <w:rPr>
                <w:rFonts w:ascii="Arial" w:hAnsi="Arial" w:cs="Arial"/>
                <w:sz w:val="20"/>
                <w:szCs w:val="20"/>
                <w:lang w:val="en-US" w:eastAsia="en-US"/>
              </w:rPr>
              <w:t xml:space="preserve">Datum in </w:t>
            </w:r>
            <w:proofErr w:type="spellStart"/>
            <w:r w:rsidRPr="002C6338">
              <w:rPr>
                <w:rFonts w:ascii="Arial" w:hAnsi="Arial" w:cs="Arial"/>
                <w:sz w:val="20"/>
                <w:szCs w:val="20"/>
                <w:lang w:val="en-US" w:eastAsia="en-US"/>
              </w:rPr>
              <w:t>kraj</w:t>
            </w:r>
            <w:proofErr w:type="spellEnd"/>
            <w:r w:rsidRPr="002C6338">
              <w:rPr>
                <w:rFonts w:ascii="Arial" w:hAnsi="Arial" w:cs="Arial"/>
                <w:sz w:val="20"/>
                <w:szCs w:val="20"/>
                <w:lang w:val="en-US" w:eastAsia="en-US"/>
              </w:rPr>
              <w:t>: _____________________</w:t>
            </w:r>
          </w:p>
          <w:p w14:paraId="7B80F36B" w14:textId="77777777" w:rsidR="002C6338" w:rsidRPr="002C6338" w:rsidRDefault="002C6338" w:rsidP="002C6338">
            <w:pPr>
              <w:tabs>
                <w:tab w:val="left" w:pos="4153"/>
                <w:tab w:val="left" w:pos="8306"/>
              </w:tabs>
              <w:suppressAutoHyphens/>
              <w:spacing w:line="260" w:lineRule="atLeast"/>
              <w:rPr>
                <w:rFonts w:ascii="Arial" w:hAnsi="Arial" w:cs="Arial"/>
                <w:sz w:val="20"/>
                <w:szCs w:val="20"/>
                <w:lang w:val="en-US" w:eastAsia="en-US"/>
              </w:rPr>
            </w:pPr>
          </w:p>
          <w:p w14:paraId="1D073F24" w14:textId="77777777" w:rsidR="002C6338" w:rsidRPr="002C6338" w:rsidRDefault="002C6338" w:rsidP="002C6338">
            <w:pPr>
              <w:tabs>
                <w:tab w:val="left" w:pos="4153"/>
                <w:tab w:val="left" w:pos="8306"/>
              </w:tabs>
              <w:suppressAutoHyphens/>
              <w:spacing w:line="260" w:lineRule="atLeast"/>
              <w:rPr>
                <w:rFonts w:ascii="Arial" w:hAnsi="Arial" w:cs="Arial"/>
                <w:sz w:val="20"/>
                <w:szCs w:val="20"/>
                <w:lang w:val="en-US" w:eastAsia="en-US"/>
              </w:rPr>
            </w:pPr>
          </w:p>
          <w:p w14:paraId="3A0E17E1" w14:textId="77777777" w:rsidR="002C6338" w:rsidRPr="002C6338" w:rsidRDefault="002C6338" w:rsidP="002C6338">
            <w:pPr>
              <w:tabs>
                <w:tab w:val="left" w:pos="4153"/>
                <w:tab w:val="left" w:pos="8306"/>
              </w:tabs>
              <w:suppressAutoHyphens/>
              <w:spacing w:line="260" w:lineRule="atLeast"/>
              <w:rPr>
                <w:rFonts w:ascii="Arial" w:hAnsi="Arial" w:cs="Arial"/>
                <w:sz w:val="20"/>
                <w:szCs w:val="20"/>
                <w:u w:val="single"/>
                <w:lang w:val="en-US" w:eastAsia="en-US"/>
              </w:rPr>
            </w:pPr>
            <w:r w:rsidRPr="002C6338">
              <w:rPr>
                <w:rFonts w:ascii="Arial" w:hAnsi="Arial" w:cs="Arial"/>
                <w:sz w:val="20"/>
                <w:szCs w:val="20"/>
                <w:u w:val="single"/>
                <w:lang w:val="en-US" w:eastAsia="en-US"/>
              </w:rPr>
              <w:t xml:space="preserve">    (</w:t>
            </w:r>
            <w:proofErr w:type="spellStart"/>
            <w:r w:rsidRPr="002C6338">
              <w:rPr>
                <w:rFonts w:ascii="Arial" w:hAnsi="Arial" w:cs="Arial"/>
                <w:sz w:val="20"/>
                <w:szCs w:val="20"/>
                <w:u w:val="single"/>
                <w:lang w:val="en-US" w:eastAsia="en-US"/>
              </w:rPr>
              <w:t>ime</w:t>
            </w:r>
            <w:proofErr w:type="spellEnd"/>
            <w:r w:rsidRPr="002C6338">
              <w:rPr>
                <w:rFonts w:ascii="Arial" w:hAnsi="Arial" w:cs="Arial"/>
                <w:sz w:val="20"/>
                <w:szCs w:val="20"/>
                <w:u w:val="single"/>
                <w:lang w:val="en-US" w:eastAsia="en-US"/>
              </w:rPr>
              <w:t xml:space="preserve"> in </w:t>
            </w:r>
            <w:proofErr w:type="spellStart"/>
            <w:r w:rsidRPr="002C6338">
              <w:rPr>
                <w:rFonts w:ascii="Arial" w:hAnsi="Arial" w:cs="Arial"/>
                <w:sz w:val="20"/>
                <w:szCs w:val="20"/>
                <w:u w:val="single"/>
                <w:lang w:val="en-US" w:eastAsia="en-US"/>
              </w:rPr>
              <w:t>priimek</w:t>
            </w:r>
            <w:proofErr w:type="spellEnd"/>
            <w:r w:rsidRPr="002C6338">
              <w:rPr>
                <w:rFonts w:ascii="Arial" w:hAnsi="Arial" w:cs="Arial"/>
                <w:sz w:val="20"/>
                <w:szCs w:val="20"/>
                <w:u w:val="single"/>
                <w:lang w:val="en-US" w:eastAsia="en-US"/>
              </w:rPr>
              <w:t xml:space="preserve"> </w:t>
            </w:r>
            <w:proofErr w:type="spellStart"/>
            <w:r w:rsidRPr="002C6338">
              <w:rPr>
                <w:rFonts w:ascii="Arial" w:hAnsi="Arial" w:cs="Arial"/>
                <w:sz w:val="20"/>
                <w:szCs w:val="20"/>
                <w:u w:val="single"/>
                <w:lang w:val="en-US" w:eastAsia="en-US"/>
              </w:rPr>
              <w:t>ter</w:t>
            </w:r>
            <w:proofErr w:type="spellEnd"/>
            <w:r w:rsidRPr="002C6338">
              <w:rPr>
                <w:rFonts w:ascii="Arial" w:hAnsi="Arial" w:cs="Arial"/>
                <w:sz w:val="20"/>
                <w:szCs w:val="20"/>
                <w:u w:val="single"/>
                <w:lang w:val="en-US" w:eastAsia="en-US"/>
              </w:rPr>
              <w:t xml:space="preserve"> </w:t>
            </w:r>
            <w:proofErr w:type="spellStart"/>
            <w:r w:rsidRPr="002C6338">
              <w:rPr>
                <w:rFonts w:ascii="Arial" w:hAnsi="Arial" w:cs="Arial"/>
                <w:sz w:val="20"/>
                <w:szCs w:val="20"/>
                <w:u w:val="single"/>
                <w:lang w:val="en-US" w:eastAsia="en-US"/>
              </w:rPr>
              <w:t>naziv</w:t>
            </w:r>
            <w:proofErr w:type="spellEnd"/>
            <w:r w:rsidRPr="002C6338">
              <w:rPr>
                <w:rFonts w:ascii="Arial" w:hAnsi="Arial" w:cs="Arial"/>
                <w:sz w:val="20"/>
                <w:szCs w:val="20"/>
                <w:u w:val="single"/>
                <w:lang w:val="en-US" w:eastAsia="en-US"/>
              </w:rPr>
              <w:t>)</w:t>
            </w:r>
          </w:p>
          <w:p w14:paraId="49B6D75F" w14:textId="77777777" w:rsidR="002C6338" w:rsidRPr="002C6338" w:rsidRDefault="002C6338" w:rsidP="002C6338">
            <w:pPr>
              <w:tabs>
                <w:tab w:val="left" w:pos="4153"/>
                <w:tab w:val="left" w:pos="8306"/>
              </w:tabs>
              <w:suppressAutoHyphens/>
              <w:spacing w:line="260" w:lineRule="atLeast"/>
              <w:rPr>
                <w:rFonts w:ascii="Arial" w:hAnsi="Arial" w:cs="Arial"/>
                <w:sz w:val="20"/>
                <w:szCs w:val="20"/>
                <w:lang w:val="en-US" w:eastAsia="en-US"/>
              </w:rPr>
            </w:pPr>
          </w:p>
          <w:p w14:paraId="0671400A" w14:textId="77777777" w:rsidR="002C6338" w:rsidRPr="002C6338" w:rsidRDefault="002C6338" w:rsidP="002C6338">
            <w:pPr>
              <w:tabs>
                <w:tab w:val="left" w:pos="4153"/>
                <w:tab w:val="left" w:pos="8306"/>
              </w:tabs>
              <w:suppressAutoHyphens/>
              <w:spacing w:line="260" w:lineRule="atLeast"/>
              <w:rPr>
                <w:rFonts w:ascii="Arial" w:hAnsi="Arial" w:cs="Arial"/>
                <w:sz w:val="20"/>
                <w:szCs w:val="20"/>
                <w:lang w:val="en-US" w:eastAsia="en-US"/>
              </w:rPr>
            </w:pPr>
            <w:r w:rsidRPr="002C6338">
              <w:rPr>
                <w:rFonts w:ascii="Arial" w:hAnsi="Arial" w:cs="Arial"/>
                <w:sz w:val="20"/>
                <w:szCs w:val="20"/>
                <w:lang w:val="en-US" w:eastAsia="en-US"/>
              </w:rPr>
              <w:t>____________________________</w:t>
            </w:r>
          </w:p>
        </w:tc>
        <w:tc>
          <w:tcPr>
            <w:tcW w:w="4178" w:type="dxa"/>
          </w:tcPr>
          <w:p w14:paraId="41B28205" w14:textId="77777777" w:rsidR="002C6338" w:rsidRPr="002C6338" w:rsidRDefault="002C6338" w:rsidP="002C6338">
            <w:pPr>
              <w:suppressAutoHyphens/>
              <w:spacing w:line="260" w:lineRule="atLeast"/>
              <w:rPr>
                <w:rFonts w:ascii="Arial" w:hAnsi="Arial" w:cs="Arial"/>
                <w:sz w:val="20"/>
                <w:szCs w:val="20"/>
                <w:lang w:val="en-US" w:eastAsia="en-US"/>
              </w:rPr>
            </w:pPr>
            <w:r w:rsidRPr="002C6338">
              <w:rPr>
                <w:rFonts w:ascii="Arial" w:hAnsi="Arial" w:cs="Arial"/>
                <w:sz w:val="20"/>
                <w:szCs w:val="20"/>
                <w:lang w:val="en-US" w:eastAsia="en-US"/>
              </w:rPr>
              <w:t>NAROČNIK:</w:t>
            </w:r>
          </w:p>
          <w:p w14:paraId="7832D11B" w14:textId="77777777" w:rsidR="002C6338" w:rsidRPr="002C6338" w:rsidRDefault="002C6338" w:rsidP="002C6338">
            <w:pPr>
              <w:suppressAutoHyphens/>
              <w:spacing w:line="260" w:lineRule="atLeast"/>
              <w:rPr>
                <w:rFonts w:ascii="Arial" w:hAnsi="Arial" w:cs="Arial"/>
                <w:sz w:val="20"/>
                <w:szCs w:val="20"/>
                <w:lang w:val="en-US" w:eastAsia="en-US"/>
              </w:rPr>
            </w:pPr>
          </w:p>
          <w:p w14:paraId="508CEA19" w14:textId="77777777" w:rsidR="002C6338" w:rsidRPr="002C6338" w:rsidRDefault="002C6338" w:rsidP="002C6338">
            <w:pPr>
              <w:suppressAutoHyphens/>
              <w:spacing w:line="260" w:lineRule="atLeast"/>
              <w:rPr>
                <w:rFonts w:ascii="Arial" w:hAnsi="Arial" w:cs="Arial"/>
                <w:sz w:val="20"/>
                <w:szCs w:val="20"/>
                <w:lang w:val="en-US" w:eastAsia="en-US"/>
              </w:rPr>
            </w:pPr>
            <w:proofErr w:type="spellStart"/>
            <w:r w:rsidRPr="002C6338">
              <w:rPr>
                <w:rFonts w:ascii="Arial" w:hAnsi="Arial" w:cs="Arial"/>
                <w:sz w:val="20"/>
                <w:szCs w:val="20"/>
                <w:lang w:val="en-US" w:eastAsia="en-US"/>
              </w:rPr>
              <w:t>Ministrstvo</w:t>
            </w:r>
            <w:proofErr w:type="spellEnd"/>
            <w:r w:rsidRPr="002C6338">
              <w:rPr>
                <w:rFonts w:ascii="Arial" w:hAnsi="Arial" w:cs="Arial"/>
                <w:sz w:val="20"/>
                <w:szCs w:val="20"/>
                <w:lang w:val="en-US" w:eastAsia="en-US"/>
              </w:rPr>
              <w:t xml:space="preserve"> </w:t>
            </w:r>
            <w:proofErr w:type="spellStart"/>
            <w:r w:rsidRPr="002C6338">
              <w:rPr>
                <w:rFonts w:ascii="Arial" w:hAnsi="Arial" w:cs="Arial"/>
                <w:sz w:val="20"/>
                <w:szCs w:val="20"/>
                <w:lang w:val="en-US" w:eastAsia="en-US"/>
              </w:rPr>
              <w:t>za</w:t>
            </w:r>
            <w:proofErr w:type="spellEnd"/>
            <w:r w:rsidRPr="002C6338">
              <w:rPr>
                <w:rFonts w:ascii="Arial" w:hAnsi="Arial" w:cs="Arial"/>
                <w:sz w:val="20"/>
                <w:szCs w:val="20"/>
                <w:lang w:val="en-US" w:eastAsia="en-US"/>
              </w:rPr>
              <w:t xml:space="preserve"> </w:t>
            </w:r>
            <w:proofErr w:type="spellStart"/>
            <w:r w:rsidRPr="002C6338">
              <w:rPr>
                <w:rFonts w:ascii="Arial" w:hAnsi="Arial" w:cs="Arial"/>
                <w:sz w:val="20"/>
                <w:szCs w:val="20"/>
                <w:lang w:val="en-US" w:eastAsia="en-US"/>
              </w:rPr>
              <w:t>infrastrukturo</w:t>
            </w:r>
            <w:proofErr w:type="spellEnd"/>
            <w:r w:rsidRPr="002C6338">
              <w:rPr>
                <w:rFonts w:ascii="Arial" w:hAnsi="Arial" w:cs="Arial"/>
                <w:sz w:val="20"/>
                <w:szCs w:val="20"/>
                <w:lang w:val="en-US" w:eastAsia="en-US"/>
              </w:rPr>
              <w:t xml:space="preserve"> </w:t>
            </w:r>
          </w:p>
          <w:p w14:paraId="48FDB37F" w14:textId="77777777" w:rsidR="002C6338" w:rsidRPr="002C6338" w:rsidRDefault="002C6338" w:rsidP="002C6338">
            <w:pPr>
              <w:suppressAutoHyphens/>
              <w:spacing w:line="260" w:lineRule="atLeast"/>
              <w:rPr>
                <w:rFonts w:ascii="Arial" w:hAnsi="Arial" w:cs="Arial"/>
                <w:sz w:val="20"/>
                <w:szCs w:val="20"/>
                <w:lang w:val="en-US" w:eastAsia="en-US"/>
              </w:rPr>
            </w:pPr>
            <w:proofErr w:type="spellStart"/>
            <w:r w:rsidRPr="002C6338">
              <w:rPr>
                <w:rFonts w:ascii="Arial" w:hAnsi="Arial" w:cs="Arial"/>
                <w:sz w:val="20"/>
                <w:szCs w:val="20"/>
                <w:lang w:val="en-US" w:eastAsia="en-US"/>
              </w:rPr>
              <w:t>Langusova</w:t>
            </w:r>
            <w:proofErr w:type="spellEnd"/>
            <w:r w:rsidRPr="002C6338">
              <w:rPr>
                <w:rFonts w:ascii="Arial" w:hAnsi="Arial" w:cs="Arial"/>
                <w:sz w:val="20"/>
                <w:szCs w:val="20"/>
                <w:lang w:val="en-US" w:eastAsia="en-US"/>
              </w:rPr>
              <w:t xml:space="preserve"> </w:t>
            </w:r>
            <w:proofErr w:type="spellStart"/>
            <w:r w:rsidRPr="002C6338">
              <w:rPr>
                <w:rFonts w:ascii="Arial" w:hAnsi="Arial" w:cs="Arial"/>
                <w:sz w:val="20"/>
                <w:szCs w:val="20"/>
                <w:lang w:val="en-US" w:eastAsia="en-US"/>
              </w:rPr>
              <w:t>ulica</w:t>
            </w:r>
            <w:proofErr w:type="spellEnd"/>
            <w:r w:rsidRPr="002C6338">
              <w:rPr>
                <w:rFonts w:ascii="Arial" w:hAnsi="Arial" w:cs="Arial"/>
                <w:sz w:val="20"/>
                <w:szCs w:val="20"/>
                <w:lang w:val="en-US" w:eastAsia="en-US"/>
              </w:rPr>
              <w:t xml:space="preserve"> 4, 1535 Ljubljana</w:t>
            </w:r>
          </w:p>
          <w:p w14:paraId="47DBF6FD" w14:textId="77777777" w:rsidR="002C6338" w:rsidRPr="002C6338" w:rsidRDefault="002C6338" w:rsidP="002C6338">
            <w:pPr>
              <w:suppressAutoHyphens/>
              <w:spacing w:line="260" w:lineRule="atLeast"/>
              <w:rPr>
                <w:rFonts w:ascii="Arial" w:hAnsi="Arial" w:cs="Arial"/>
                <w:sz w:val="20"/>
                <w:szCs w:val="20"/>
                <w:lang w:val="en-US" w:eastAsia="en-US"/>
              </w:rPr>
            </w:pPr>
          </w:p>
          <w:p w14:paraId="5C9F184F" w14:textId="77777777" w:rsidR="002C6338" w:rsidRPr="002C6338" w:rsidRDefault="002C6338" w:rsidP="002C6338">
            <w:pPr>
              <w:suppressAutoHyphens/>
              <w:spacing w:line="260" w:lineRule="atLeast"/>
              <w:rPr>
                <w:rFonts w:ascii="Arial" w:hAnsi="Arial" w:cs="Arial"/>
                <w:sz w:val="20"/>
                <w:szCs w:val="20"/>
                <w:lang w:val="en-US" w:eastAsia="en-US"/>
              </w:rPr>
            </w:pPr>
            <w:r w:rsidRPr="002C6338">
              <w:rPr>
                <w:rFonts w:ascii="Arial" w:hAnsi="Arial" w:cs="Arial"/>
                <w:sz w:val="20"/>
                <w:szCs w:val="20"/>
                <w:lang w:val="en-US" w:eastAsia="en-US"/>
              </w:rPr>
              <w:t xml:space="preserve">Datum in </w:t>
            </w:r>
            <w:proofErr w:type="spellStart"/>
            <w:r w:rsidRPr="002C6338">
              <w:rPr>
                <w:rFonts w:ascii="Arial" w:hAnsi="Arial" w:cs="Arial"/>
                <w:sz w:val="20"/>
                <w:szCs w:val="20"/>
                <w:lang w:val="en-US" w:eastAsia="en-US"/>
              </w:rPr>
              <w:t>kraj</w:t>
            </w:r>
            <w:proofErr w:type="spellEnd"/>
            <w:r w:rsidRPr="002C6338">
              <w:rPr>
                <w:rFonts w:ascii="Arial" w:hAnsi="Arial" w:cs="Arial"/>
                <w:sz w:val="20"/>
                <w:szCs w:val="20"/>
                <w:lang w:val="en-US" w:eastAsia="en-US"/>
              </w:rPr>
              <w:t>: ____________________</w:t>
            </w:r>
          </w:p>
          <w:p w14:paraId="5E7464B7" w14:textId="77777777" w:rsidR="002C6338" w:rsidRPr="002C6338" w:rsidRDefault="002C6338" w:rsidP="002C6338">
            <w:pPr>
              <w:suppressAutoHyphens/>
              <w:spacing w:line="260" w:lineRule="atLeast"/>
              <w:rPr>
                <w:rFonts w:ascii="Arial" w:hAnsi="Arial" w:cs="Arial"/>
                <w:sz w:val="20"/>
                <w:szCs w:val="20"/>
                <w:lang w:val="en-US" w:eastAsia="en-US"/>
              </w:rPr>
            </w:pPr>
          </w:p>
          <w:p w14:paraId="3248AE67" w14:textId="77777777" w:rsidR="002C6338" w:rsidRPr="002C6338" w:rsidRDefault="002C6338" w:rsidP="002C6338">
            <w:pPr>
              <w:suppressAutoHyphens/>
              <w:spacing w:line="260" w:lineRule="atLeast"/>
              <w:rPr>
                <w:rFonts w:ascii="Arial" w:hAnsi="Arial" w:cs="Arial"/>
                <w:sz w:val="20"/>
                <w:szCs w:val="20"/>
                <w:lang w:val="en-US" w:eastAsia="en-US"/>
              </w:rPr>
            </w:pPr>
          </w:p>
          <w:p w14:paraId="29576ACE" w14:textId="77777777" w:rsidR="002C6338" w:rsidRPr="002C6338" w:rsidRDefault="002C6338" w:rsidP="002C6338">
            <w:pPr>
              <w:suppressAutoHyphens/>
              <w:spacing w:line="260" w:lineRule="atLeast"/>
              <w:rPr>
                <w:rFonts w:ascii="Arial" w:hAnsi="Arial" w:cs="Arial"/>
                <w:sz w:val="20"/>
                <w:szCs w:val="20"/>
                <w:lang w:val="en-US" w:eastAsia="en-US"/>
              </w:rPr>
            </w:pPr>
            <w:proofErr w:type="spellStart"/>
            <w:r w:rsidRPr="002C6338">
              <w:rPr>
                <w:rFonts w:ascii="Arial" w:hAnsi="Arial" w:cs="Arial"/>
                <w:sz w:val="20"/>
                <w:szCs w:val="20"/>
                <w:lang w:val="en-US" w:eastAsia="en-US"/>
              </w:rPr>
              <w:t>Jernej</w:t>
            </w:r>
            <w:proofErr w:type="spellEnd"/>
            <w:r w:rsidRPr="002C6338">
              <w:rPr>
                <w:rFonts w:ascii="Arial" w:hAnsi="Arial" w:cs="Arial"/>
                <w:sz w:val="20"/>
                <w:szCs w:val="20"/>
                <w:lang w:val="en-US" w:eastAsia="en-US"/>
              </w:rPr>
              <w:t xml:space="preserve"> VRTOVEC, minister</w:t>
            </w:r>
          </w:p>
          <w:p w14:paraId="19A91BF5" w14:textId="77777777" w:rsidR="002C6338" w:rsidRPr="002C6338" w:rsidRDefault="002C6338" w:rsidP="002C6338">
            <w:pPr>
              <w:suppressAutoHyphens/>
              <w:spacing w:line="260" w:lineRule="atLeast"/>
              <w:rPr>
                <w:rFonts w:ascii="Arial" w:hAnsi="Arial" w:cs="Arial"/>
                <w:sz w:val="20"/>
                <w:szCs w:val="20"/>
                <w:lang w:val="en-US" w:eastAsia="en-US"/>
              </w:rPr>
            </w:pPr>
          </w:p>
          <w:p w14:paraId="07A2458C" w14:textId="77777777" w:rsidR="002C6338" w:rsidRPr="002C6338" w:rsidRDefault="002C6338" w:rsidP="002C6338">
            <w:pPr>
              <w:suppressAutoHyphens/>
              <w:spacing w:line="260" w:lineRule="atLeast"/>
              <w:rPr>
                <w:rFonts w:ascii="Arial" w:hAnsi="Arial" w:cs="Arial"/>
                <w:sz w:val="20"/>
                <w:szCs w:val="20"/>
                <w:lang w:val="en-US" w:eastAsia="en-US"/>
              </w:rPr>
            </w:pPr>
            <w:r w:rsidRPr="002C6338">
              <w:rPr>
                <w:rFonts w:ascii="Arial" w:hAnsi="Arial" w:cs="Arial"/>
                <w:sz w:val="20"/>
                <w:szCs w:val="20"/>
                <w:lang w:val="en-US" w:eastAsia="en-US"/>
              </w:rPr>
              <w:t>________________________________</w:t>
            </w:r>
          </w:p>
        </w:tc>
      </w:tr>
    </w:tbl>
    <w:p w14:paraId="3CB115D8" w14:textId="77777777" w:rsidR="002C6338" w:rsidRPr="002C6338" w:rsidRDefault="002C6338" w:rsidP="002C6338">
      <w:pPr>
        <w:suppressAutoHyphens/>
        <w:spacing w:line="260" w:lineRule="atLeast"/>
        <w:rPr>
          <w:rFonts w:ascii="Arial" w:hAnsi="Arial" w:cs="Arial"/>
          <w:b/>
          <w:sz w:val="20"/>
          <w:szCs w:val="20"/>
          <w:lang w:eastAsia="en-US"/>
        </w:rPr>
      </w:pPr>
    </w:p>
    <w:p w14:paraId="39BC58CE" w14:textId="77777777" w:rsidR="000E5EC7" w:rsidRPr="002C6338" w:rsidRDefault="000E5EC7" w:rsidP="002C6338">
      <w:pPr>
        <w:spacing w:line="260" w:lineRule="atLeast"/>
        <w:jc w:val="both"/>
        <w:rPr>
          <w:rFonts w:ascii="Arial" w:hAnsi="Arial" w:cs="Arial"/>
          <w:sz w:val="20"/>
          <w:szCs w:val="20"/>
          <w:lang w:eastAsia="en-US"/>
        </w:rPr>
      </w:pPr>
    </w:p>
    <w:p w14:paraId="27CE05C5" w14:textId="1A78AE22" w:rsidR="002C6338" w:rsidRDefault="002C6338" w:rsidP="000E5EC7">
      <w:pPr>
        <w:spacing w:line="260" w:lineRule="atLeast"/>
        <w:jc w:val="both"/>
        <w:rPr>
          <w:rFonts w:ascii="Arial" w:hAnsi="Arial"/>
          <w:sz w:val="20"/>
          <w:lang w:eastAsia="en-US"/>
        </w:rPr>
      </w:pPr>
    </w:p>
    <w:p w14:paraId="22BD20A0" w14:textId="010EAB5E" w:rsidR="00F506D0" w:rsidRDefault="00F506D0" w:rsidP="000E5EC7">
      <w:pPr>
        <w:spacing w:line="260" w:lineRule="atLeast"/>
        <w:jc w:val="both"/>
        <w:rPr>
          <w:rFonts w:ascii="Arial" w:hAnsi="Arial"/>
          <w:sz w:val="20"/>
          <w:lang w:eastAsia="en-US"/>
        </w:rPr>
      </w:pPr>
    </w:p>
    <w:p w14:paraId="2AD0EBEC" w14:textId="727E9119" w:rsidR="00F506D0" w:rsidRDefault="00F506D0" w:rsidP="000E5EC7">
      <w:pPr>
        <w:spacing w:line="260" w:lineRule="atLeast"/>
        <w:jc w:val="both"/>
        <w:rPr>
          <w:rFonts w:ascii="Arial" w:hAnsi="Arial"/>
          <w:sz w:val="20"/>
          <w:lang w:eastAsia="en-US"/>
        </w:rPr>
      </w:pPr>
    </w:p>
    <w:p w14:paraId="7C915607" w14:textId="2CCDA96C" w:rsidR="00F506D0" w:rsidRDefault="00F506D0" w:rsidP="000E5EC7">
      <w:pPr>
        <w:spacing w:line="260" w:lineRule="atLeast"/>
        <w:jc w:val="both"/>
        <w:rPr>
          <w:rFonts w:ascii="Arial" w:hAnsi="Arial"/>
          <w:sz w:val="20"/>
          <w:lang w:eastAsia="en-US"/>
        </w:rPr>
      </w:pPr>
    </w:p>
    <w:p w14:paraId="68E96C5A" w14:textId="59644F52" w:rsidR="00F506D0" w:rsidRDefault="00F506D0" w:rsidP="000E5EC7">
      <w:pPr>
        <w:spacing w:line="260" w:lineRule="atLeast"/>
        <w:jc w:val="both"/>
        <w:rPr>
          <w:rFonts w:ascii="Arial" w:hAnsi="Arial"/>
          <w:sz w:val="20"/>
          <w:lang w:eastAsia="en-US"/>
        </w:rPr>
      </w:pPr>
    </w:p>
    <w:p w14:paraId="7843DE45" w14:textId="0817B86F" w:rsidR="00F506D0" w:rsidRDefault="00F506D0" w:rsidP="000E5EC7">
      <w:pPr>
        <w:spacing w:line="260" w:lineRule="atLeast"/>
        <w:jc w:val="both"/>
        <w:rPr>
          <w:rFonts w:ascii="Arial" w:hAnsi="Arial"/>
          <w:sz w:val="20"/>
          <w:lang w:eastAsia="en-US"/>
        </w:rPr>
      </w:pPr>
    </w:p>
    <w:p w14:paraId="110B2FAD" w14:textId="18372C86" w:rsidR="00F506D0" w:rsidRDefault="00F506D0" w:rsidP="000E5EC7">
      <w:pPr>
        <w:spacing w:line="260" w:lineRule="atLeast"/>
        <w:jc w:val="both"/>
        <w:rPr>
          <w:rFonts w:ascii="Arial" w:hAnsi="Arial"/>
          <w:sz w:val="20"/>
          <w:lang w:eastAsia="en-US"/>
        </w:rPr>
      </w:pPr>
    </w:p>
    <w:p w14:paraId="17B3C761" w14:textId="5CDF571F" w:rsidR="00F506D0" w:rsidRDefault="00F506D0" w:rsidP="000E5EC7">
      <w:pPr>
        <w:spacing w:line="260" w:lineRule="atLeast"/>
        <w:jc w:val="both"/>
        <w:rPr>
          <w:rFonts w:ascii="Arial" w:hAnsi="Arial"/>
          <w:sz w:val="20"/>
          <w:lang w:eastAsia="en-US"/>
        </w:rPr>
      </w:pPr>
    </w:p>
    <w:p w14:paraId="7F1E17C6" w14:textId="3816B0BE" w:rsidR="00F506D0" w:rsidRDefault="00F506D0" w:rsidP="000E5EC7">
      <w:pPr>
        <w:spacing w:line="260" w:lineRule="atLeast"/>
        <w:jc w:val="both"/>
        <w:rPr>
          <w:rFonts w:ascii="Arial" w:hAnsi="Arial"/>
          <w:sz w:val="20"/>
          <w:lang w:eastAsia="en-US"/>
        </w:rPr>
      </w:pPr>
    </w:p>
    <w:p w14:paraId="59874D80" w14:textId="3DB78940" w:rsidR="00F506D0" w:rsidRDefault="00F506D0" w:rsidP="000E5EC7">
      <w:pPr>
        <w:spacing w:line="260" w:lineRule="atLeast"/>
        <w:jc w:val="both"/>
        <w:rPr>
          <w:rFonts w:ascii="Arial" w:hAnsi="Arial"/>
          <w:sz w:val="20"/>
          <w:lang w:eastAsia="en-US"/>
        </w:rPr>
      </w:pPr>
    </w:p>
    <w:p w14:paraId="451933B1" w14:textId="30BE42B7" w:rsidR="00F506D0" w:rsidRDefault="00F506D0" w:rsidP="000E5EC7">
      <w:pPr>
        <w:spacing w:line="260" w:lineRule="atLeast"/>
        <w:jc w:val="both"/>
        <w:rPr>
          <w:rFonts w:ascii="Arial" w:hAnsi="Arial"/>
          <w:sz w:val="20"/>
          <w:lang w:eastAsia="en-US"/>
        </w:rPr>
      </w:pPr>
    </w:p>
    <w:p w14:paraId="0E123D67" w14:textId="711AAC79" w:rsidR="00F506D0" w:rsidRDefault="00F506D0" w:rsidP="000E5EC7">
      <w:pPr>
        <w:spacing w:line="260" w:lineRule="atLeast"/>
        <w:jc w:val="both"/>
        <w:rPr>
          <w:rFonts w:ascii="Arial" w:hAnsi="Arial"/>
          <w:sz w:val="20"/>
          <w:lang w:eastAsia="en-US"/>
        </w:rPr>
      </w:pPr>
    </w:p>
    <w:p w14:paraId="27578FDA" w14:textId="6227516F" w:rsidR="00F506D0" w:rsidRDefault="00F506D0" w:rsidP="000E5EC7">
      <w:pPr>
        <w:spacing w:line="260" w:lineRule="atLeast"/>
        <w:jc w:val="both"/>
        <w:rPr>
          <w:rFonts w:ascii="Arial" w:hAnsi="Arial"/>
          <w:sz w:val="20"/>
          <w:lang w:eastAsia="en-US"/>
        </w:rPr>
      </w:pPr>
    </w:p>
    <w:p w14:paraId="196C0364" w14:textId="786B0C70" w:rsidR="00F506D0" w:rsidRDefault="00F506D0" w:rsidP="000E5EC7">
      <w:pPr>
        <w:spacing w:line="260" w:lineRule="atLeast"/>
        <w:jc w:val="both"/>
        <w:rPr>
          <w:rFonts w:ascii="Arial" w:hAnsi="Arial"/>
          <w:sz w:val="20"/>
          <w:lang w:eastAsia="en-US"/>
        </w:rPr>
      </w:pPr>
    </w:p>
    <w:p w14:paraId="3DC92903" w14:textId="7B27D19D" w:rsidR="00F506D0" w:rsidRDefault="00F506D0" w:rsidP="000E5EC7">
      <w:pPr>
        <w:spacing w:line="260" w:lineRule="atLeast"/>
        <w:jc w:val="both"/>
        <w:rPr>
          <w:rFonts w:ascii="Arial" w:hAnsi="Arial"/>
          <w:sz w:val="20"/>
          <w:lang w:eastAsia="en-US"/>
        </w:rPr>
      </w:pPr>
    </w:p>
    <w:p w14:paraId="41A17F2D" w14:textId="5FA825D7" w:rsidR="00F506D0" w:rsidRDefault="00F506D0" w:rsidP="000E5EC7">
      <w:pPr>
        <w:spacing w:line="260" w:lineRule="atLeast"/>
        <w:jc w:val="both"/>
        <w:rPr>
          <w:rFonts w:ascii="Arial" w:hAnsi="Arial"/>
          <w:sz w:val="20"/>
          <w:lang w:eastAsia="en-US"/>
        </w:rPr>
      </w:pPr>
    </w:p>
    <w:p w14:paraId="50C09287" w14:textId="69ED2E21" w:rsidR="00F506D0" w:rsidRDefault="00F506D0" w:rsidP="000E5EC7">
      <w:pPr>
        <w:spacing w:line="260" w:lineRule="atLeast"/>
        <w:jc w:val="both"/>
        <w:rPr>
          <w:rFonts w:ascii="Arial" w:hAnsi="Arial"/>
          <w:sz w:val="20"/>
          <w:lang w:eastAsia="en-US"/>
        </w:rPr>
      </w:pPr>
    </w:p>
    <w:p w14:paraId="4B0F9FA6" w14:textId="162E2C05" w:rsidR="00F506D0" w:rsidRDefault="00F506D0" w:rsidP="000E5EC7">
      <w:pPr>
        <w:spacing w:line="260" w:lineRule="atLeast"/>
        <w:jc w:val="both"/>
        <w:rPr>
          <w:rFonts w:ascii="Arial" w:hAnsi="Arial"/>
          <w:sz w:val="20"/>
          <w:lang w:eastAsia="en-US"/>
        </w:rPr>
      </w:pPr>
    </w:p>
    <w:p w14:paraId="045B846D" w14:textId="49DB94F9" w:rsidR="00F506D0" w:rsidRDefault="00F506D0" w:rsidP="000E5EC7">
      <w:pPr>
        <w:spacing w:line="260" w:lineRule="atLeast"/>
        <w:jc w:val="both"/>
        <w:rPr>
          <w:rFonts w:ascii="Arial" w:hAnsi="Arial"/>
          <w:sz w:val="20"/>
          <w:lang w:eastAsia="en-US"/>
        </w:rPr>
      </w:pPr>
    </w:p>
    <w:p w14:paraId="07EF035B" w14:textId="04555A71" w:rsidR="00F506D0" w:rsidRDefault="00F506D0" w:rsidP="000E5EC7">
      <w:pPr>
        <w:spacing w:line="260" w:lineRule="atLeast"/>
        <w:jc w:val="both"/>
        <w:rPr>
          <w:rFonts w:ascii="Arial" w:hAnsi="Arial"/>
          <w:sz w:val="20"/>
          <w:lang w:eastAsia="en-US"/>
        </w:rPr>
      </w:pPr>
    </w:p>
    <w:p w14:paraId="597B5919" w14:textId="718909AF" w:rsidR="00F506D0" w:rsidRDefault="00F506D0" w:rsidP="000E5EC7">
      <w:pPr>
        <w:spacing w:line="260" w:lineRule="atLeast"/>
        <w:jc w:val="both"/>
        <w:rPr>
          <w:rFonts w:ascii="Arial" w:hAnsi="Arial"/>
          <w:sz w:val="20"/>
          <w:lang w:eastAsia="en-US"/>
        </w:rPr>
      </w:pPr>
    </w:p>
    <w:p w14:paraId="31457257" w14:textId="174DDC5C" w:rsidR="00F506D0" w:rsidRDefault="00F506D0" w:rsidP="000E5EC7">
      <w:pPr>
        <w:spacing w:line="260" w:lineRule="atLeast"/>
        <w:jc w:val="both"/>
        <w:rPr>
          <w:rFonts w:ascii="Arial" w:hAnsi="Arial"/>
          <w:sz w:val="20"/>
          <w:lang w:eastAsia="en-US"/>
        </w:rPr>
      </w:pPr>
    </w:p>
    <w:p w14:paraId="210B85F9" w14:textId="4EB3E65B" w:rsidR="00F506D0" w:rsidRDefault="00F506D0" w:rsidP="000E5EC7">
      <w:pPr>
        <w:spacing w:line="260" w:lineRule="atLeast"/>
        <w:jc w:val="both"/>
        <w:rPr>
          <w:rFonts w:ascii="Arial" w:hAnsi="Arial"/>
          <w:sz w:val="20"/>
          <w:lang w:eastAsia="en-US"/>
        </w:rPr>
      </w:pPr>
    </w:p>
    <w:p w14:paraId="66991A08" w14:textId="2C10BF09" w:rsidR="00F506D0" w:rsidRDefault="00F506D0" w:rsidP="000E5EC7">
      <w:pPr>
        <w:spacing w:line="260" w:lineRule="atLeast"/>
        <w:jc w:val="both"/>
        <w:rPr>
          <w:rFonts w:ascii="Arial" w:hAnsi="Arial"/>
          <w:sz w:val="20"/>
          <w:lang w:eastAsia="en-US"/>
        </w:rPr>
      </w:pPr>
    </w:p>
    <w:p w14:paraId="197D97E9" w14:textId="20F01ADA" w:rsidR="00F506D0" w:rsidRDefault="00F506D0" w:rsidP="000E5EC7">
      <w:pPr>
        <w:spacing w:line="260" w:lineRule="atLeast"/>
        <w:jc w:val="both"/>
        <w:rPr>
          <w:rFonts w:ascii="Arial" w:hAnsi="Arial"/>
          <w:sz w:val="20"/>
          <w:lang w:eastAsia="en-US"/>
        </w:rPr>
      </w:pPr>
    </w:p>
    <w:p w14:paraId="3642DB03" w14:textId="327D8567" w:rsidR="00F506D0" w:rsidRDefault="00F506D0" w:rsidP="000E5EC7">
      <w:pPr>
        <w:spacing w:line="260" w:lineRule="atLeast"/>
        <w:jc w:val="both"/>
        <w:rPr>
          <w:rFonts w:ascii="Arial" w:hAnsi="Arial"/>
          <w:sz w:val="20"/>
          <w:lang w:eastAsia="en-US"/>
        </w:rPr>
      </w:pPr>
    </w:p>
    <w:p w14:paraId="14739E4E" w14:textId="12185922" w:rsidR="00F506D0" w:rsidRDefault="00F506D0" w:rsidP="000E5EC7">
      <w:pPr>
        <w:spacing w:line="260" w:lineRule="atLeast"/>
        <w:jc w:val="both"/>
        <w:rPr>
          <w:rFonts w:ascii="Arial" w:hAnsi="Arial"/>
          <w:sz w:val="20"/>
          <w:lang w:eastAsia="en-US"/>
        </w:rPr>
      </w:pPr>
    </w:p>
    <w:p w14:paraId="4B2020E7" w14:textId="6EB44C2D" w:rsidR="00F506D0" w:rsidRDefault="00F506D0" w:rsidP="000E5EC7">
      <w:pPr>
        <w:spacing w:line="260" w:lineRule="atLeast"/>
        <w:jc w:val="both"/>
        <w:rPr>
          <w:rFonts w:ascii="Arial" w:hAnsi="Arial"/>
          <w:sz w:val="20"/>
          <w:lang w:eastAsia="en-US"/>
        </w:rPr>
      </w:pPr>
    </w:p>
    <w:p w14:paraId="15DB3D1B" w14:textId="710C2DEA" w:rsidR="00F506D0" w:rsidRDefault="00F506D0" w:rsidP="000E5EC7">
      <w:pPr>
        <w:spacing w:line="260" w:lineRule="atLeast"/>
        <w:jc w:val="both"/>
        <w:rPr>
          <w:rFonts w:ascii="Arial" w:hAnsi="Arial"/>
          <w:sz w:val="20"/>
          <w:lang w:eastAsia="en-US"/>
        </w:rPr>
      </w:pPr>
    </w:p>
    <w:p w14:paraId="7B4A6304" w14:textId="5FCE6B70" w:rsidR="00F506D0" w:rsidRDefault="00F506D0" w:rsidP="000E5EC7">
      <w:pPr>
        <w:spacing w:line="260" w:lineRule="atLeast"/>
        <w:jc w:val="both"/>
        <w:rPr>
          <w:rFonts w:ascii="Arial" w:hAnsi="Arial"/>
          <w:sz w:val="20"/>
          <w:lang w:eastAsia="en-US"/>
        </w:rPr>
      </w:pPr>
    </w:p>
    <w:p w14:paraId="0CFCA32C" w14:textId="1E5C5BFB" w:rsidR="00F506D0" w:rsidRDefault="00F506D0" w:rsidP="000E5EC7">
      <w:pPr>
        <w:spacing w:line="260" w:lineRule="atLeast"/>
        <w:jc w:val="both"/>
        <w:rPr>
          <w:rFonts w:ascii="Arial" w:hAnsi="Arial"/>
          <w:sz w:val="20"/>
          <w:lang w:eastAsia="en-US"/>
        </w:rPr>
      </w:pPr>
    </w:p>
    <w:p w14:paraId="584163C7" w14:textId="0FF80052" w:rsidR="00F506D0" w:rsidRDefault="00F506D0" w:rsidP="000E5EC7">
      <w:pPr>
        <w:spacing w:line="260" w:lineRule="atLeast"/>
        <w:jc w:val="both"/>
        <w:rPr>
          <w:rFonts w:ascii="Arial" w:hAnsi="Arial"/>
          <w:sz w:val="20"/>
          <w:lang w:eastAsia="en-US"/>
        </w:rPr>
      </w:pPr>
    </w:p>
    <w:p w14:paraId="3830F83F" w14:textId="5228DA3A" w:rsidR="00F506D0" w:rsidRDefault="00F506D0" w:rsidP="000E5EC7">
      <w:pPr>
        <w:spacing w:line="260" w:lineRule="atLeast"/>
        <w:jc w:val="both"/>
        <w:rPr>
          <w:rFonts w:ascii="Arial" w:hAnsi="Arial"/>
          <w:sz w:val="20"/>
          <w:lang w:eastAsia="en-US"/>
        </w:rPr>
      </w:pPr>
    </w:p>
    <w:p w14:paraId="0448B98B" w14:textId="14D248EE" w:rsidR="00F506D0" w:rsidRDefault="00F506D0" w:rsidP="000E5EC7">
      <w:pPr>
        <w:spacing w:line="260" w:lineRule="atLeast"/>
        <w:jc w:val="both"/>
        <w:rPr>
          <w:rFonts w:ascii="Arial" w:hAnsi="Arial"/>
          <w:sz w:val="20"/>
          <w:lang w:eastAsia="en-US"/>
        </w:rPr>
      </w:pPr>
    </w:p>
    <w:p w14:paraId="62447C58" w14:textId="5D6D2A0F" w:rsidR="00F506D0" w:rsidRDefault="00F506D0" w:rsidP="000E5EC7">
      <w:pPr>
        <w:spacing w:line="260" w:lineRule="atLeast"/>
        <w:jc w:val="both"/>
        <w:rPr>
          <w:rFonts w:ascii="Arial" w:hAnsi="Arial"/>
          <w:sz w:val="20"/>
          <w:lang w:eastAsia="en-US"/>
        </w:rPr>
      </w:pPr>
    </w:p>
    <w:p w14:paraId="3FF3591E" w14:textId="6B683C39" w:rsidR="00F506D0" w:rsidRDefault="00F506D0" w:rsidP="000E5EC7">
      <w:pPr>
        <w:spacing w:line="260" w:lineRule="atLeast"/>
        <w:jc w:val="both"/>
        <w:rPr>
          <w:rFonts w:ascii="Arial" w:hAnsi="Arial"/>
          <w:sz w:val="20"/>
          <w:lang w:eastAsia="en-US"/>
        </w:rPr>
      </w:pPr>
    </w:p>
    <w:p w14:paraId="18DB4E12" w14:textId="571A871F" w:rsidR="00F506D0" w:rsidRDefault="00F506D0" w:rsidP="000E5EC7">
      <w:pPr>
        <w:spacing w:line="260" w:lineRule="atLeast"/>
        <w:jc w:val="both"/>
        <w:rPr>
          <w:rFonts w:ascii="Arial" w:hAnsi="Arial"/>
          <w:sz w:val="20"/>
          <w:lang w:eastAsia="en-US"/>
        </w:rPr>
      </w:pPr>
    </w:p>
    <w:p w14:paraId="2FBE85AE" w14:textId="6B2561F0" w:rsidR="00F506D0" w:rsidRDefault="00F506D0" w:rsidP="000E5EC7">
      <w:pPr>
        <w:spacing w:line="260" w:lineRule="atLeast"/>
        <w:jc w:val="both"/>
        <w:rPr>
          <w:rFonts w:ascii="Arial" w:hAnsi="Arial"/>
          <w:sz w:val="20"/>
          <w:lang w:eastAsia="en-US"/>
        </w:rPr>
      </w:pPr>
    </w:p>
    <w:p w14:paraId="142B1539" w14:textId="7D4A4010" w:rsidR="00F506D0" w:rsidRDefault="00F506D0" w:rsidP="000E5EC7">
      <w:pPr>
        <w:spacing w:line="260" w:lineRule="atLeast"/>
        <w:jc w:val="both"/>
        <w:rPr>
          <w:rFonts w:ascii="Arial" w:hAnsi="Arial"/>
          <w:sz w:val="20"/>
          <w:lang w:eastAsia="en-US"/>
        </w:rPr>
      </w:pPr>
    </w:p>
    <w:p w14:paraId="24889083" w14:textId="04FA054D" w:rsidR="00F506D0" w:rsidRDefault="00F506D0" w:rsidP="000E5EC7">
      <w:pPr>
        <w:spacing w:line="260" w:lineRule="atLeast"/>
        <w:jc w:val="both"/>
        <w:rPr>
          <w:rFonts w:ascii="Arial" w:hAnsi="Arial"/>
          <w:sz w:val="20"/>
          <w:lang w:eastAsia="en-US"/>
        </w:rPr>
      </w:pPr>
    </w:p>
    <w:p w14:paraId="06AA1D37" w14:textId="004A0F8B" w:rsidR="00F506D0" w:rsidRDefault="00F506D0" w:rsidP="000E5EC7">
      <w:pPr>
        <w:spacing w:line="260" w:lineRule="atLeast"/>
        <w:jc w:val="both"/>
        <w:rPr>
          <w:rFonts w:ascii="Arial" w:hAnsi="Arial"/>
          <w:sz w:val="20"/>
          <w:lang w:eastAsia="en-US"/>
        </w:rPr>
      </w:pPr>
    </w:p>
    <w:p w14:paraId="3442E5FE" w14:textId="77777777" w:rsidR="00F506D0" w:rsidRDefault="00F506D0" w:rsidP="000E5EC7">
      <w:pPr>
        <w:spacing w:line="260" w:lineRule="atLeast"/>
        <w:jc w:val="both"/>
        <w:rPr>
          <w:rFonts w:ascii="Arial" w:hAnsi="Arial"/>
          <w:sz w:val="20"/>
          <w:lang w:eastAsia="en-US"/>
        </w:rPr>
      </w:pPr>
    </w:p>
    <w:p w14:paraId="0ABEEB3F" w14:textId="55778EA8" w:rsidR="00A01B2A" w:rsidRDefault="00A01B2A" w:rsidP="00E74A6D">
      <w:pPr>
        <w:spacing w:line="260" w:lineRule="atLeast"/>
        <w:jc w:val="both"/>
        <w:rPr>
          <w:rFonts w:ascii="Arial" w:hAnsi="Arial" w:cs="Arial"/>
          <w:b/>
          <w:bCs/>
          <w:sz w:val="20"/>
          <w:szCs w:val="20"/>
          <w:lang w:eastAsia="en-US"/>
        </w:rPr>
      </w:pPr>
    </w:p>
    <w:p w14:paraId="59537606" w14:textId="55B61457"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t xml:space="preserve">Obrazec </w:t>
      </w:r>
      <w:r w:rsidR="004B45E8">
        <w:rPr>
          <w:rFonts w:ascii="Arial" w:hAnsi="Arial" w:cs="Arial"/>
          <w:b/>
          <w:sz w:val="20"/>
          <w:szCs w:val="20"/>
          <w:lang w:eastAsia="ar-SA"/>
        </w:rPr>
        <w:t>7</w:t>
      </w:r>
      <w:r w:rsidRPr="00AF7209">
        <w:rPr>
          <w:rFonts w:ascii="Arial" w:hAnsi="Arial" w:cs="Arial"/>
          <w:b/>
          <w:sz w:val="20"/>
          <w:szCs w:val="20"/>
          <w:lang w:eastAsia="ar-SA"/>
        </w:rPr>
        <w:t>.1.: GARANCIJA ZA RESNOST PONUDBE</w:t>
      </w:r>
    </w:p>
    <w:p w14:paraId="71E3AF79"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3" w:name="__RefHeading__13108_758074437"/>
      <w:bookmarkStart w:id="134" w:name="_Toc534192829"/>
      <w:bookmarkStart w:id="135" w:name="_Toc534026546"/>
      <w:bookmarkEnd w:id="133"/>
      <w:r w:rsidRPr="00AF7209">
        <w:rPr>
          <w:rFonts w:ascii="Arial" w:hAnsi="Arial" w:cs="Arial"/>
          <w:b/>
          <w:bCs/>
          <w:sz w:val="16"/>
          <w:szCs w:val="16"/>
          <w:lang w:eastAsia="ar-SA"/>
        </w:rPr>
        <w:t>Obrazec zavarovanja za resnost ponudbe po EPGP-758</w:t>
      </w:r>
      <w:bookmarkEnd w:id="134"/>
      <w:bookmarkEnd w:id="135"/>
    </w:p>
    <w:p w14:paraId="46CFB95B" w14:textId="77777777" w:rsidR="00AF7209" w:rsidRPr="00AF7209" w:rsidRDefault="00AF7209" w:rsidP="00AF7209">
      <w:pPr>
        <w:suppressAutoHyphens/>
        <w:spacing w:line="260" w:lineRule="atLeast"/>
        <w:rPr>
          <w:rFonts w:ascii="Arial" w:hAnsi="Arial" w:cs="Arial"/>
          <w:sz w:val="16"/>
          <w:szCs w:val="16"/>
          <w:lang w:eastAsia="ar-SA"/>
        </w:rPr>
      </w:pPr>
    </w:p>
    <w:p w14:paraId="2A06B06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i/>
          <w:sz w:val="16"/>
          <w:szCs w:val="16"/>
          <w:lang w:eastAsia="ar-SA"/>
        </w:rPr>
        <w:t>Glava s podatki o garantu (zavarovalnici/banki)</w:t>
      </w:r>
      <w:r w:rsidRPr="00AF7209">
        <w:rPr>
          <w:rFonts w:ascii="Arial" w:hAnsi="Arial" w:cs="Arial"/>
          <w:sz w:val="16"/>
          <w:szCs w:val="16"/>
          <w:lang w:eastAsia="ar-SA"/>
        </w:rPr>
        <w:t xml:space="preserve"> </w:t>
      </w:r>
      <w:r w:rsidRPr="00AF7209">
        <w:rPr>
          <w:rFonts w:ascii="Arial" w:hAnsi="Arial" w:cs="Arial"/>
          <w:i/>
          <w:sz w:val="16"/>
          <w:szCs w:val="16"/>
          <w:lang w:eastAsia="ar-SA"/>
        </w:rPr>
        <w:t>ali SWIFT ključ</w:t>
      </w:r>
    </w:p>
    <w:p w14:paraId="5DAA18D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6186C2A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    </w:t>
      </w:r>
      <w:r w:rsidRPr="00AF7209">
        <w:rPr>
          <w:rFonts w:ascii="Arial" w:hAnsi="Arial" w:cs="Arial"/>
          <w:b/>
          <w:sz w:val="16"/>
          <w:szCs w:val="16"/>
          <w:lang w:eastAsia="ar-SA"/>
        </w:rPr>
        <w:t>Ministrstvo za infrastrukturo, Langusova 4, Ljubljana (naročnik oz. upravičenec garancije)</w:t>
      </w:r>
    </w:p>
    <w:p w14:paraId="09E6210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C8E421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Datum: </w:t>
      </w:r>
      <w:r w:rsidRPr="00AF7209">
        <w:rPr>
          <w:lang w:eastAsia="ar-SA"/>
        </w:rPr>
        <w:fldChar w:fldCharType="begin">
          <w:ffData>
            <w:name w:val=""/>
            <w:enabled/>
            <w:calcOnExit w:val="0"/>
            <w:textInput/>
          </w:ffData>
        </w:fldChar>
      </w:r>
      <w:r w:rsidRPr="00AF7209">
        <w:rPr>
          <w:lang w:eastAsia="ar-SA"/>
        </w:rPr>
        <w:instrText xml:space="preserve"> FORMTEXT </w:instrText>
      </w:r>
      <w:r w:rsidR="0067575D">
        <w:rPr>
          <w:lang w:eastAsia="ar-SA"/>
        </w:rPr>
      </w:r>
      <w:r w:rsidR="0067575D">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datum izdaje)</w:t>
      </w:r>
    </w:p>
    <w:p w14:paraId="588A54C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E4449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VRSTA ZAVAROVANJA:</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67575D">
        <w:rPr>
          <w:lang w:eastAsia="ar-SA"/>
        </w:rPr>
      </w:r>
      <w:r w:rsidR="0067575D">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vrsta zavarovanja: kavcijsko zavarovanje/bančna garancija)</w:t>
      </w:r>
    </w:p>
    <w:p w14:paraId="49293CD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E0EC2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ŠTEVILKA: </w:t>
      </w:r>
      <w:r w:rsidRPr="00AF7209">
        <w:rPr>
          <w:lang w:eastAsia="ar-SA"/>
        </w:rPr>
        <w:fldChar w:fldCharType="begin">
          <w:ffData>
            <w:name w:val=""/>
            <w:enabled/>
            <w:calcOnExit w:val="0"/>
            <w:textInput/>
          </w:ffData>
        </w:fldChar>
      </w:r>
      <w:r w:rsidRPr="00AF7209">
        <w:rPr>
          <w:lang w:eastAsia="ar-SA"/>
        </w:rPr>
        <w:instrText xml:space="preserve"> FORMTEXT </w:instrText>
      </w:r>
      <w:r w:rsidR="0067575D">
        <w:rPr>
          <w:lang w:eastAsia="ar-SA"/>
        </w:rPr>
      </w:r>
      <w:r w:rsidR="0067575D">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številka zavarovanja)</w:t>
      </w:r>
    </w:p>
    <w:p w14:paraId="2739C87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ECCA00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GARANT:</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67575D">
        <w:rPr>
          <w:lang w:eastAsia="ar-SA"/>
        </w:rPr>
      </w:r>
      <w:r w:rsidR="0067575D">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zavarovalnice/banke v kraju izdaje)</w:t>
      </w:r>
    </w:p>
    <w:p w14:paraId="3B24E14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0E2158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NAROČNIK: </w:t>
      </w:r>
      <w:r w:rsidRPr="00AF7209">
        <w:rPr>
          <w:lang w:eastAsia="ar-SA"/>
        </w:rPr>
        <w:fldChar w:fldCharType="begin">
          <w:ffData>
            <w:name w:val=""/>
            <w:enabled/>
            <w:calcOnExit w:val="0"/>
            <w:textInput/>
          </w:ffData>
        </w:fldChar>
      </w:r>
      <w:r w:rsidRPr="00AF7209">
        <w:rPr>
          <w:lang w:eastAsia="ar-SA"/>
        </w:rPr>
        <w:instrText xml:space="preserve"> FORMTEXT </w:instrText>
      </w:r>
      <w:r w:rsidR="0067575D">
        <w:rPr>
          <w:lang w:eastAsia="ar-SA"/>
        </w:rPr>
      </w:r>
      <w:r w:rsidR="0067575D">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naročnika zavarovanja, tj. kandidata oziroma ponudnika v postopku javnega naročanja)</w:t>
      </w:r>
    </w:p>
    <w:p w14:paraId="4C60247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630BC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UPRAVIČENEC:</w:t>
      </w:r>
      <w:r w:rsidRPr="00AF7209">
        <w:rPr>
          <w:rFonts w:ascii="Arial" w:hAnsi="Arial" w:cs="Arial"/>
          <w:sz w:val="16"/>
          <w:szCs w:val="16"/>
          <w:lang w:eastAsia="ar-SA"/>
        </w:rPr>
        <w:t xml:space="preserve"> </w:t>
      </w:r>
      <w:r w:rsidRPr="00AF7209">
        <w:rPr>
          <w:rFonts w:ascii="Arial" w:hAnsi="Arial" w:cs="Arial"/>
          <w:b/>
          <w:sz w:val="16"/>
          <w:szCs w:val="16"/>
          <w:lang w:eastAsia="ar-SA"/>
        </w:rPr>
        <w:t>Ministrstvo za infrastrukturo, Langusova 4, Ljubljana</w:t>
      </w:r>
    </w:p>
    <w:p w14:paraId="35C8578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035CAFD" w14:textId="43E6FAB7" w:rsidR="00AF7209" w:rsidRPr="00D23A81" w:rsidRDefault="00AF7209" w:rsidP="00AF7209">
      <w:pPr>
        <w:suppressAutoHyphens/>
        <w:jc w:val="both"/>
        <w:rPr>
          <w:rFonts w:ascii="Arial" w:hAnsi="Arial" w:cs="Arial"/>
          <w:b/>
          <w:sz w:val="16"/>
          <w:szCs w:val="16"/>
          <w:lang w:eastAsia="ar-SA"/>
        </w:rPr>
      </w:pPr>
      <w:r w:rsidRPr="00AF7209">
        <w:rPr>
          <w:rFonts w:ascii="Arial" w:hAnsi="Arial" w:cs="Arial"/>
          <w:b/>
          <w:sz w:val="16"/>
          <w:szCs w:val="16"/>
          <w:lang w:eastAsia="ar-SA"/>
        </w:rPr>
        <w:t xml:space="preserve">OSNOVNI POSEL: </w:t>
      </w:r>
      <w:r w:rsidRPr="00AF7209">
        <w:rPr>
          <w:rFonts w:ascii="Arial" w:hAnsi="Arial" w:cs="Arial"/>
          <w:sz w:val="16"/>
          <w:szCs w:val="16"/>
          <w:lang w:eastAsia="ar-SA"/>
        </w:rPr>
        <w:t xml:space="preserve">obveznost naročnika zavarovanja iz njegove ponudbe, predložene v postopku javnega naročanja št. </w:t>
      </w:r>
      <w:r w:rsidRPr="00AF7209">
        <w:rPr>
          <w:lang w:eastAsia="ar-SA"/>
        </w:rPr>
        <w:fldChar w:fldCharType="begin">
          <w:ffData>
            <w:name w:val=""/>
            <w:enabled/>
            <w:calcOnExit w:val="0"/>
            <w:textInput/>
          </w:ffData>
        </w:fldChar>
      </w:r>
      <w:r w:rsidRPr="00AF7209">
        <w:rPr>
          <w:lang w:eastAsia="ar-SA"/>
        </w:rPr>
        <w:instrText xml:space="preserve"> FORMTEXT </w:instrText>
      </w:r>
      <w:r w:rsidR="0067575D">
        <w:rPr>
          <w:lang w:eastAsia="ar-SA"/>
        </w:rPr>
      </w:r>
      <w:r w:rsidR="0067575D">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številka objave oziroma interna oznaka postopka javnega naročanja),</w:t>
      </w:r>
      <w:r w:rsidRPr="00AF7209">
        <w:rPr>
          <w:rFonts w:ascii="Arial" w:hAnsi="Arial" w:cs="Arial"/>
          <w:sz w:val="16"/>
          <w:szCs w:val="16"/>
          <w:lang w:eastAsia="ar-SA"/>
        </w:rPr>
        <w:t xml:space="preserve"> z dne </w:t>
      </w:r>
      <w:r w:rsidRPr="00AF7209">
        <w:rPr>
          <w:lang w:eastAsia="ar-SA"/>
        </w:rPr>
        <w:fldChar w:fldCharType="begin">
          <w:ffData>
            <w:name w:val=""/>
            <w:enabled/>
            <w:calcOnExit w:val="0"/>
            <w:textInput/>
          </w:ffData>
        </w:fldChar>
      </w:r>
      <w:r w:rsidRPr="00AF7209">
        <w:rPr>
          <w:lang w:eastAsia="ar-SA"/>
        </w:rPr>
        <w:instrText xml:space="preserve"> FORMTEXT </w:instrText>
      </w:r>
      <w:r w:rsidR="0067575D">
        <w:rPr>
          <w:lang w:eastAsia="ar-SA"/>
        </w:rPr>
      </w:r>
      <w:r w:rsidR="0067575D">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 xml:space="preserve">(vpiše se datum objave), </w:t>
      </w:r>
      <w:r w:rsidRPr="00AF7209">
        <w:rPr>
          <w:rFonts w:ascii="Arial" w:hAnsi="Arial" w:cs="Arial"/>
          <w:sz w:val="16"/>
          <w:szCs w:val="16"/>
          <w:lang w:eastAsia="ar-SA"/>
        </w:rPr>
        <w:t xml:space="preserve">katerega predmet je </w:t>
      </w:r>
      <w:r w:rsidRPr="00AF7209">
        <w:rPr>
          <w:rFonts w:ascii="Arial" w:hAnsi="Arial" w:cs="Arial"/>
          <w:b/>
          <w:sz w:val="16"/>
          <w:szCs w:val="16"/>
          <w:lang w:eastAsia="ar-SA"/>
        </w:rPr>
        <w:t>»</w:t>
      </w:r>
      <w:r w:rsidR="00D23A81" w:rsidRPr="00D23A81">
        <w:rPr>
          <w:rFonts w:ascii="Arial" w:hAnsi="Arial" w:cs="Arial"/>
          <w:b/>
          <w:sz w:val="16"/>
          <w:szCs w:val="16"/>
          <w:lang w:eastAsia="ar-SA"/>
        </w:rPr>
        <w:t>Prometno – inženirska operativna podpora v NCUP</w:t>
      </w:r>
      <w:r w:rsidRPr="00AF7209">
        <w:rPr>
          <w:rFonts w:ascii="Arial" w:hAnsi="Arial" w:cs="Arial"/>
          <w:b/>
          <w:sz w:val="16"/>
          <w:szCs w:val="16"/>
          <w:lang w:eastAsia="ar-SA"/>
        </w:rPr>
        <w:t>«.</w:t>
      </w:r>
    </w:p>
    <w:p w14:paraId="2AB905D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7217F85" w14:textId="43058763"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ZNESEK IN VALUTA</w:t>
      </w:r>
      <w:r w:rsidRPr="002F3741">
        <w:rPr>
          <w:rFonts w:ascii="Arial" w:hAnsi="Arial" w:cs="Arial"/>
          <w:b/>
          <w:sz w:val="16"/>
          <w:szCs w:val="16"/>
          <w:lang w:eastAsia="ar-SA"/>
        </w:rPr>
        <w:t xml:space="preserve">: </w:t>
      </w:r>
      <w:r w:rsidR="00486BFC">
        <w:rPr>
          <w:rFonts w:ascii="Arial" w:hAnsi="Arial" w:cs="Arial"/>
          <w:b/>
          <w:sz w:val="16"/>
          <w:szCs w:val="16"/>
          <w:lang w:eastAsia="ar-SA"/>
        </w:rPr>
        <w:t>15</w:t>
      </w:r>
      <w:r w:rsidRPr="002F3741">
        <w:rPr>
          <w:rFonts w:ascii="Arial" w:hAnsi="Arial" w:cs="Arial"/>
          <w:b/>
          <w:sz w:val="16"/>
          <w:szCs w:val="16"/>
          <w:lang w:eastAsia="ar-SA"/>
        </w:rPr>
        <w:t>.</w:t>
      </w:r>
      <w:r w:rsidR="00504627" w:rsidRPr="002F3741">
        <w:rPr>
          <w:rFonts w:ascii="Arial" w:hAnsi="Arial" w:cs="Arial"/>
          <w:b/>
          <w:sz w:val="16"/>
          <w:szCs w:val="16"/>
          <w:lang w:eastAsia="ar-SA"/>
        </w:rPr>
        <w:t>0</w:t>
      </w:r>
      <w:r w:rsidRPr="002F3741">
        <w:rPr>
          <w:rFonts w:ascii="Arial" w:hAnsi="Arial" w:cs="Arial"/>
          <w:b/>
          <w:sz w:val="16"/>
          <w:szCs w:val="16"/>
          <w:lang w:eastAsia="ar-SA"/>
        </w:rPr>
        <w:t>00,00</w:t>
      </w:r>
      <w:r w:rsidRPr="000D57BA">
        <w:rPr>
          <w:rFonts w:ascii="Arial" w:hAnsi="Arial" w:cs="Arial"/>
          <w:b/>
          <w:sz w:val="16"/>
          <w:szCs w:val="16"/>
          <w:lang w:eastAsia="ar-SA"/>
        </w:rPr>
        <w:t xml:space="preserve"> EUR</w:t>
      </w:r>
      <w:r w:rsidRPr="00AF7209">
        <w:rPr>
          <w:rFonts w:ascii="Arial" w:hAnsi="Arial" w:cs="Arial"/>
          <w:sz w:val="16"/>
          <w:szCs w:val="16"/>
          <w:lang w:eastAsia="ar-SA"/>
        </w:rPr>
        <w:t xml:space="preserve"> </w:t>
      </w:r>
    </w:p>
    <w:p w14:paraId="7B25C99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3B3692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LISTINE, KI JIH JE POLEG IZJAVE TREBA PRILOŽITI ZAHTEVI ZA PLAČILO IN SE IZRECNO ZAHTEVAJO V SPODNJEM BESEDILU: </w:t>
      </w:r>
      <w:r w:rsidRPr="00AF7209">
        <w:rPr>
          <w:rFonts w:ascii="Arial" w:hAnsi="Arial" w:cs="Arial"/>
          <w:i/>
          <w:sz w:val="16"/>
          <w:szCs w:val="16"/>
          <w:lang w:eastAsia="ar-SA"/>
        </w:rPr>
        <w:t>nobena</w:t>
      </w:r>
    </w:p>
    <w:p w14:paraId="44D5686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A13785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JEZIK V ZAHTEVANIH LISTINAH:</w:t>
      </w:r>
      <w:r w:rsidRPr="00AF7209">
        <w:rPr>
          <w:rFonts w:ascii="Arial" w:hAnsi="Arial" w:cs="Arial"/>
          <w:sz w:val="16"/>
          <w:szCs w:val="16"/>
          <w:lang w:eastAsia="ar-SA"/>
        </w:rPr>
        <w:t xml:space="preserve"> slovenski</w:t>
      </w:r>
    </w:p>
    <w:p w14:paraId="67FD30B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741FD3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OBLIKA PREDLOŽITVE:</w:t>
      </w:r>
      <w:r w:rsidRPr="00AF7209">
        <w:rPr>
          <w:rFonts w:ascii="Arial" w:hAnsi="Arial" w:cs="Arial"/>
          <w:sz w:val="16"/>
          <w:szCs w:val="16"/>
          <w:lang w:eastAsia="ar-SA"/>
        </w:rPr>
        <w:t xml:space="preserve"> v papirni obliki s priporočeno pošto ali katerokoli obliko hitre pošte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67575D">
        <w:rPr>
          <w:lang w:eastAsia="ar-SA"/>
        </w:rPr>
      </w:r>
      <w:r w:rsidR="0067575D">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399D38E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9C8F5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KRAJ PREDLOŽITVE: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67575D">
        <w:rPr>
          <w:lang w:eastAsia="ar-SA"/>
        </w:rPr>
      </w:r>
      <w:r w:rsidR="0067575D">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1433065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Ne glede na navedeno, se predložitev papirnih listin lahko opravi v katerikoli podružnici garanta na območju Republike Slovenije. </w:t>
      </w:r>
    </w:p>
    <w:p w14:paraId="04882C3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7156C02" w14:textId="68619B98"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DATUM VELJAVNOSTI: </w:t>
      </w:r>
      <w:r w:rsidR="00F506D0" w:rsidRPr="00F506D0">
        <w:rPr>
          <w:rFonts w:ascii="Arial" w:hAnsi="Arial" w:cs="Arial"/>
          <w:b/>
          <w:color w:val="FF0000"/>
          <w:sz w:val="16"/>
          <w:szCs w:val="16"/>
          <w:lang w:eastAsia="ar-SA"/>
        </w:rPr>
        <w:t>11.7</w:t>
      </w:r>
      <w:r w:rsidR="004B45E8" w:rsidRPr="00F506D0">
        <w:rPr>
          <w:rFonts w:ascii="Arial" w:hAnsi="Arial" w:cs="Arial"/>
          <w:b/>
          <w:color w:val="FF0000"/>
          <w:sz w:val="16"/>
          <w:szCs w:val="16"/>
          <w:lang w:eastAsia="ar-SA"/>
        </w:rPr>
        <w:t>.2022</w:t>
      </w:r>
    </w:p>
    <w:p w14:paraId="0BDD78B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A6E002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b/>
          <w:sz w:val="16"/>
          <w:szCs w:val="16"/>
          <w:lang w:eastAsia="ar-SA"/>
        </w:rPr>
        <w:t>STRANKA, KI JE DOLŽNA PLAČATI STROŠKE: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67575D">
        <w:rPr>
          <w:lang w:eastAsia="ar-SA"/>
        </w:rPr>
      </w:r>
      <w:r w:rsidR="0067575D">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naročnika zavarovanja, tj. kandidata oziroma ponudnika v postopku javnega naročanja)</w:t>
      </w:r>
    </w:p>
    <w:p w14:paraId="79084D3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4E879657"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9F7394" w14:textId="77777777" w:rsidR="00AF7209" w:rsidRPr="00AF7209" w:rsidRDefault="00AF7209" w:rsidP="00AF7209">
      <w:pPr>
        <w:suppressAutoHyphens/>
        <w:spacing w:line="260" w:lineRule="atLeast"/>
        <w:jc w:val="both"/>
        <w:rPr>
          <w:rFonts w:ascii="Arial" w:hAnsi="Arial" w:cs="Arial"/>
          <w:sz w:val="16"/>
          <w:szCs w:val="16"/>
          <w:lang w:eastAsia="ar-SA"/>
        </w:rPr>
      </w:pPr>
    </w:p>
    <w:p w14:paraId="7A21C4C9"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Zavarovanje se lahko unovči iz naslednjih razlogov, ki morajo biti navedeni v izjavi upravičenca oziroma zahtevi za plačilo: </w:t>
      </w:r>
    </w:p>
    <w:p w14:paraId="7C8752EB" w14:textId="77777777" w:rsidR="00AF7209" w:rsidRPr="00AF7209" w:rsidRDefault="00AF7209" w:rsidP="007A596B">
      <w:pPr>
        <w:numPr>
          <w:ilvl w:val="0"/>
          <w:numId w:val="25"/>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naročnik zavarovanja je umaknil ponudbo po poteku roka za prejem ponudb ali nedopustno spremenil ponudbo v času njene veljavnosti; ali</w:t>
      </w:r>
    </w:p>
    <w:p w14:paraId="6E8503F8" w14:textId="77777777" w:rsidR="00AF7209" w:rsidRPr="00AF7209" w:rsidRDefault="00AF7209" w:rsidP="007A596B">
      <w:pPr>
        <w:numPr>
          <w:ilvl w:val="0"/>
          <w:numId w:val="25"/>
        </w:numPr>
        <w:suppressAutoHyphens/>
        <w:spacing w:line="260" w:lineRule="atLeast"/>
        <w:rPr>
          <w:rFonts w:ascii="Arial" w:hAnsi="Arial" w:cs="Arial"/>
          <w:sz w:val="16"/>
          <w:szCs w:val="16"/>
          <w:lang w:eastAsia="ar-SA"/>
        </w:rPr>
      </w:pPr>
      <w:r w:rsidRPr="00AF7209">
        <w:rPr>
          <w:rFonts w:ascii="Arial" w:hAnsi="Arial" w:cs="Arial"/>
          <w:sz w:val="16"/>
          <w:szCs w:val="16"/>
          <w:lang w:eastAsia="ar-SA"/>
        </w:rPr>
        <w:t>če ponudnik na poziv naročnika ni pravočasno (torej v roku, ki ga je določil naročnik) dostavil zahtevanega podaljšanja zavarovanja za resnost ponudbe); ali</w:t>
      </w:r>
    </w:p>
    <w:p w14:paraId="7FF63202" w14:textId="77777777" w:rsidR="00AF7209" w:rsidRPr="00AF7209" w:rsidRDefault="00AF7209" w:rsidP="007A596B">
      <w:pPr>
        <w:numPr>
          <w:ilvl w:val="0"/>
          <w:numId w:val="25"/>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na poziv upravičenca ni podpisal pogodbe; ali</w:t>
      </w:r>
    </w:p>
    <w:p w14:paraId="22E96CBE" w14:textId="77777777" w:rsidR="00AF7209" w:rsidRPr="00AF7209" w:rsidRDefault="00AF7209" w:rsidP="007A596B">
      <w:pPr>
        <w:numPr>
          <w:ilvl w:val="0"/>
          <w:numId w:val="25"/>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ni predložil zavarovanja za dobro izvedbo pogodbenih obveznosti v skladu s pogoji naročila.</w:t>
      </w:r>
    </w:p>
    <w:p w14:paraId="6FFD6BCB"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Katerokoli zahtevo za plačilo po tem zavarovanju moramo prejeti na datum veljavnosti zavarovanja ali pred njim v zgoraj navedenem kraju predložitve.</w:t>
      </w:r>
    </w:p>
    <w:p w14:paraId="681D427B" w14:textId="77777777" w:rsidR="00AF7209" w:rsidRPr="00AF7209" w:rsidRDefault="00AF7209" w:rsidP="00AF7209">
      <w:pPr>
        <w:suppressAutoHyphens/>
        <w:spacing w:line="260" w:lineRule="atLeast"/>
        <w:jc w:val="both"/>
        <w:rPr>
          <w:rFonts w:ascii="Arial" w:hAnsi="Arial" w:cs="Arial"/>
          <w:sz w:val="16"/>
          <w:szCs w:val="16"/>
          <w:lang w:eastAsia="ar-SA"/>
        </w:rPr>
      </w:pPr>
    </w:p>
    <w:p w14:paraId="458C4CB6"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Morebitne spore v zvezi s tem zavarovanjem rešuje stvarno pristojno sodišče v Ljubljani po slovenskem pravu.</w:t>
      </w:r>
    </w:p>
    <w:p w14:paraId="3267CEC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373F73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Za to zavarovanje veljajo Enotna pravila za garancije na poziv (EPGP) revizija iz leta 2010, izdana pri MTZ pod št. 758.</w:t>
      </w:r>
    </w:p>
    <w:p w14:paraId="22DFD3C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CCF24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4777E5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 xml:space="preserve">          garant</w:t>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(žig in podpis)</w:t>
      </w:r>
    </w:p>
    <w:p w14:paraId="27367C7D"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05299C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BE172D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3000B3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3BACD5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06366D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06CD20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9C1DF1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D981D9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B4187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B1AD18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EE4716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E0061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64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A8CE2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F9A6A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7B318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326FDB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E0969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7FD3C4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8FD3B9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E3EF9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46C39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6D820F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769C1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D4F2D2A"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184AC67"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9D6C6E8"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9983CD"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62414A"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6F8A6D"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D1E4992"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F934F1"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C70BF4A"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676D80" w14:textId="77777777" w:rsidR="00855D1B" w:rsidRPr="00AF7209" w:rsidRDefault="00855D1B" w:rsidP="004270E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rPr>
          <w:rFonts w:ascii="Arial" w:hAnsi="Arial" w:cs="Arial"/>
          <w:sz w:val="16"/>
          <w:szCs w:val="16"/>
          <w:lang w:eastAsia="ar-SA"/>
        </w:rPr>
      </w:pPr>
    </w:p>
    <w:p w14:paraId="76E0857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E6D086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7E79601"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AF7209">
        <w:rPr>
          <w:rFonts w:ascii="Arial" w:hAnsi="Arial" w:cs="Arial"/>
          <w:sz w:val="16"/>
          <w:szCs w:val="16"/>
          <w:lang w:eastAsia="ar-SA"/>
        </w:rPr>
        <w:t>Opozorilo (ni del vzorca finančnega zavarovanja):</w:t>
      </w:r>
    </w:p>
    <w:p w14:paraId="6A728E9C"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20"/>
          <w:szCs w:val="20"/>
          <w:lang w:eastAsia="ar-SA"/>
        </w:rPr>
      </w:pPr>
      <w:r w:rsidRPr="00AF7209">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67575D">
        <w:rPr>
          <w:lang w:eastAsia="ar-SA"/>
        </w:rPr>
      </w:r>
      <w:r w:rsidR="0067575D">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47D5E63D" w14:textId="6A322188" w:rsidR="00080025" w:rsidRDefault="00080025" w:rsidP="00E74A6D">
      <w:pPr>
        <w:spacing w:line="288" w:lineRule="auto"/>
        <w:rPr>
          <w:rFonts w:ascii="Arial" w:hAnsi="Arial" w:cs="Arial"/>
          <w:sz w:val="20"/>
          <w:szCs w:val="20"/>
          <w:lang w:eastAsia="en-US"/>
        </w:rPr>
      </w:pPr>
    </w:p>
    <w:p w14:paraId="203D5731" w14:textId="7C940817" w:rsidR="00943CF2" w:rsidRDefault="00943CF2" w:rsidP="00E74A6D">
      <w:pPr>
        <w:spacing w:line="288" w:lineRule="auto"/>
        <w:rPr>
          <w:rFonts w:ascii="Arial" w:hAnsi="Arial" w:cs="Arial"/>
          <w:sz w:val="20"/>
          <w:szCs w:val="20"/>
          <w:lang w:eastAsia="en-US"/>
        </w:rPr>
      </w:pPr>
    </w:p>
    <w:p w14:paraId="56074CEB" w14:textId="5AB4A908" w:rsidR="00943CF2" w:rsidRDefault="00943CF2" w:rsidP="00E74A6D">
      <w:pPr>
        <w:spacing w:line="288" w:lineRule="auto"/>
        <w:rPr>
          <w:rFonts w:ascii="Arial" w:hAnsi="Arial" w:cs="Arial"/>
          <w:sz w:val="20"/>
          <w:szCs w:val="20"/>
          <w:lang w:eastAsia="en-US"/>
        </w:rPr>
      </w:pPr>
    </w:p>
    <w:p w14:paraId="5FC57E7B" w14:textId="0D5EA385" w:rsidR="00943CF2" w:rsidRDefault="00943CF2" w:rsidP="00E74A6D">
      <w:pPr>
        <w:spacing w:line="288" w:lineRule="auto"/>
        <w:rPr>
          <w:rFonts w:ascii="Arial" w:hAnsi="Arial" w:cs="Arial"/>
          <w:sz w:val="20"/>
          <w:szCs w:val="20"/>
          <w:lang w:eastAsia="en-US"/>
        </w:rPr>
      </w:pPr>
    </w:p>
    <w:p w14:paraId="02B3EE73" w14:textId="77777777" w:rsidR="00D23A81" w:rsidRPr="00161C6E" w:rsidRDefault="00D23A81" w:rsidP="00E74A6D">
      <w:pPr>
        <w:spacing w:line="288" w:lineRule="auto"/>
        <w:rPr>
          <w:rFonts w:ascii="Arial" w:hAnsi="Arial" w:cs="Arial"/>
          <w:sz w:val="20"/>
          <w:szCs w:val="20"/>
          <w:lang w:eastAsia="en-US"/>
        </w:rPr>
      </w:pPr>
    </w:p>
    <w:p w14:paraId="73EE9DC1" w14:textId="0A437DCC"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65ACA">
        <w:rPr>
          <w:rFonts w:ascii="Arial" w:hAnsi="Arial" w:cs="Arial"/>
          <w:b/>
          <w:sz w:val="20"/>
          <w:szCs w:val="20"/>
          <w:lang w:eastAsia="en-US"/>
        </w:rPr>
        <w:t>Obrazec</w:t>
      </w:r>
      <w:r w:rsidR="00762E6F">
        <w:rPr>
          <w:rFonts w:ascii="Arial" w:hAnsi="Arial" w:cs="Arial"/>
          <w:b/>
          <w:sz w:val="20"/>
          <w:szCs w:val="20"/>
          <w:lang w:eastAsia="en-US"/>
        </w:rPr>
        <w:t xml:space="preserve"> </w:t>
      </w:r>
      <w:r w:rsidR="00D23A81">
        <w:rPr>
          <w:rFonts w:ascii="Arial" w:hAnsi="Arial" w:cs="Arial"/>
          <w:b/>
          <w:sz w:val="20"/>
          <w:szCs w:val="20"/>
          <w:lang w:eastAsia="en-US"/>
        </w:rPr>
        <w:t>6</w:t>
      </w:r>
      <w:r w:rsidR="00306D6A">
        <w:rPr>
          <w:rFonts w:ascii="Arial" w:hAnsi="Arial" w:cs="Arial"/>
          <w:b/>
          <w:sz w:val="20"/>
          <w:szCs w:val="20"/>
          <w:lang w:eastAsia="en-US"/>
        </w:rPr>
        <w:t>.2</w:t>
      </w:r>
      <w:r w:rsidRPr="00D65ACA">
        <w:rPr>
          <w:rFonts w:ascii="Arial" w:hAnsi="Arial" w:cs="Arial"/>
          <w:b/>
          <w:sz w:val="20"/>
          <w:szCs w:val="20"/>
          <w:lang w:eastAsia="en-US"/>
        </w:rPr>
        <w:t>: GARANCIJA</w:t>
      </w:r>
      <w:r w:rsidRPr="00161C6E">
        <w:rPr>
          <w:rFonts w:ascii="Arial" w:hAnsi="Arial" w:cs="Arial"/>
          <w:b/>
          <w:sz w:val="20"/>
          <w:szCs w:val="20"/>
          <w:lang w:eastAsia="en-US"/>
        </w:rPr>
        <w:t xml:space="preserve"> ZA DOBRO IZVEDBO POGODBENIH OBVEZNOSTI</w:t>
      </w:r>
    </w:p>
    <w:p w14:paraId="2426EF06"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6" w:name="_Toc534026547"/>
      <w:bookmarkStart w:id="137" w:name="_Toc534192830"/>
      <w:r w:rsidRPr="00161C6E">
        <w:rPr>
          <w:rFonts w:ascii="Arial" w:hAnsi="Arial" w:cs="Arial"/>
          <w:b/>
          <w:bCs/>
          <w:sz w:val="16"/>
          <w:szCs w:val="16"/>
          <w:lang w:eastAsia="en-US"/>
        </w:rPr>
        <w:t>Obrazec zavarovanja za dobro izvedbo pogodbenih obveznosti po EPGP-758</w:t>
      </w:r>
      <w:bookmarkEnd w:id="136"/>
      <w:bookmarkEnd w:id="137"/>
    </w:p>
    <w:p w14:paraId="04AC810A"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8DF178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5196670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1FBD20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Langusova 4, Ljubljana </w:t>
      </w:r>
    </w:p>
    <w:p w14:paraId="04B5703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F9F031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52464EA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44A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5B45031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19464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lastRenderedPageBreak/>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34D0C5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82D4FD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0D5C098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EE5BD0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E92B37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CFB3C2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 Langusova 4, Ljubljana</w:t>
      </w:r>
    </w:p>
    <w:p w14:paraId="1D3FD4A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CCCEE6" w14:textId="630E12DF" w:rsidR="002E738B" w:rsidRPr="002E738B" w:rsidRDefault="00E74A6D" w:rsidP="002E738B">
      <w:pPr>
        <w:jc w:val="both"/>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D65ACA" w:rsidRPr="00161C6E">
        <w:rPr>
          <w:rFonts w:ascii="Arial" w:hAnsi="Arial" w:cs="Arial"/>
          <w:b/>
          <w:sz w:val="16"/>
          <w:szCs w:val="16"/>
          <w:lang w:eastAsia="en-US"/>
        </w:rPr>
        <w:t>»</w:t>
      </w:r>
      <w:r w:rsidR="00D23A81" w:rsidRPr="00D23A81">
        <w:rPr>
          <w:rFonts w:ascii="Arial" w:hAnsi="Arial" w:cs="Arial"/>
          <w:b/>
          <w:sz w:val="16"/>
          <w:szCs w:val="16"/>
          <w:lang w:eastAsia="en-US"/>
        </w:rPr>
        <w:t>Prometno – inženirska operativna podpora v NCUP</w:t>
      </w:r>
      <w:r w:rsidR="002E738B">
        <w:rPr>
          <w:rFonts w:ascii="Arial" w:hAnsi="Arial" w:cs="Arial"/>
          <w:b/>
          <w:sz w:val="16"/>
          <w:szCs w:val="16"/>
          <w:lang w:eastAsia="en-US"/>
        </w:rPr>
        <w:t>«</w:t>
      </w:r>
    </w:p>
    <w:p w14:paraId="302A200D" w14:textId="77777777" w:rsidR="00E74A6D" w:rsidRPr="00387AC1" w:rsidRDefault="00D65ACA" w:rsidP="00387AC1">
      <w:pPr>
        <w:jc w:val="both"/>
        <w:rPr>
          <w:rFonts w:ascii="Arial" w:hAnsi="Arial" w:cs="Arial"/>
          <w:sz w:val="16"/>
          <w:szCs w:val="16"/>
          <w:lang w:eastAsia="en-US"/>
        </w:rPr>
      </w:pPr>
      <w:r w:rsidRPr="00161C6E">
        <w:rPr>
          <w:rFonts w:ascii="Arial" w:hAnsi="Arial" w:cs="Arial"/>
          <w:b/>
          <w:sz w:val="16"/>
          <w:szCs w:val="16"/>
          <w:lang w:eastAsia="en-US"/>
        </w:rPr>
        <w:t>«.</w:t>
      </w:r>
    </w:p>
    <w:p w14:paraId="5B1C6C09"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C6982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6CF34B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625A92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1DD6BC6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20735E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79ABC15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264D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16F68B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A104E9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1EA35C6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C1CD7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7972DC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467B247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3281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5968CC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BA2D401"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AC08EC" w14:textId="77777777" w:rsidR="00E74A6D" w:rsidRPr="00161C6E" w:rsidRDefault="00E74A6D" w:rsidP="00E74A6D">
      <w:pPr>
        <w:spacing w:line="260" w:lineRule="atLeast"/>
        <w:jc w:val="both"/>
        <w:rPr>
          <w:rFonts w:ascii="Arial" w:hAnsi="Arial" w:cs="Arial"/>
          <w:sz w:val="16"/>
          <w:szCs w:val="16"/>
          <w:lang w:eastAsia="en-US"/>
        </w:rPr>
      </w:pPr>
    </w:p>
    <w:p w14:paraId="22DF286B"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661E4CD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3375AD64" w14:textId="77777777" w:rsidR="00E74A6D" w:rsidRPr="00161C6E" w:rsidRDefault="00E74A6D" w:rsidP="00E74A6D">
      <w:pPr>
        <w:spacing w:line="260" w:lineRule="atLeast"/>
        <w:jc w:val="both"/>
        <w:rPr>
          <w:rFonts w:ascii="Arial" w:hAnsi="Arial" w:cs="Arial"/>
          <w:sz w:val="16"/>
          <w:szCs w:val="16"/>
          <w:lang w:eastAsia="en-US"/>
        </w:rPr>
      </w:pPr>
    </w:p>
    <w:p w14:paraId="4489A966"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70348040" w14:textId="77777777" w:rsidR="00E74A6D" w:rsidRPr="00161C6E" w:rsidRDefault="00E74A6D" w:rsidP="00E74A6D">
      <w:pPr>
        <w:spacing w:line="260" w:lineRule="atLeast"/>
        <w:jc w:val="both"/>
        <w:rPr>
          <w:rFonts w:ascii="Arial" w:hAnsi="Arial" w:cs="Arial"/>
          <w:sz w:val="16"/>
          <w:szCs w:val="16"/>
          <w:lang w:eastAsia="en-US"/>
        </w:rPr>
      </w:pPr>
    </w:p>
    <w:p w14:paraId="2928FB0E"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24341FD4" w14:textId="77777777" w:rsidR="00A13840" w:rsidRDefault="00A13840" w:rsidP="00E74A6D">
      <w:pPr>
        <w:spacing w:line="260" w:lineRule="atLeast"/>
        <w:rPr>
          <w:rFonts w:ascii="Arial" w:hAnsi="Arial" w:cs="Arial"/>
          <w:sz w:val="16"/>
          <w:szCs w:val="16"/>
          <w:lang w:eastAsia="en-US"/>
        </w:rPr>
      </w:pPr>
    </w:p>
    <w:p w14:paraId="7EB5D663" w14:textId="77777777" w:rsidR="00A13840" w:rsidRDefault="00A13840" w:rsidP="00E74A6D">
      <w:pPr>
        <w:spacing w:line="260" w:lineRule="atLeast"/>
        <w:rPr>
          <w:rFonts w:ascii="Arial" w:hAnsi="Arial" w:cs="Arial"/>
          <w:sz w:val="16"/>
          <w:szCs w:val="16"/>
          <w:lang w:eastAsia="en-US"/>
        </w:rPr>
      </w:pPr>
    </w:p>
    <w:p w14:paraId="20EE9405"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7BB147A0"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B15ADB9" w14:textId="77777777" w:rsidR="00A13840" w:rsidRDefault="00A13840" w:rsidP="00E74A6D">
      <w:pPr>
        <w:spacing w:line="260" w:lineRule="atLeast"/>
        <w:rPr>
          <w:rFonts w:ascii="Arial" w:hAnsi="Arial" w:cs="Arial"/>
          <w:sz w:val="16"/>
          <w:szCs w:val="16"/>
          <w:lang w:eastAsia="en-US"/>
        </w:rPr>
      </w:pPr>
    </w:p>
    <w:p w14:paraId="69B681EC" w14:textId="77777777" w:rsidR="009E32C5" w:rsidRDefault="009E32C5" w:rsidP="00E74A6D">
      <w:pPr>
        <w:spacing w:line="260" w:lineRule="atLeast"/>
        <w:rPr>
          <w:rFonts w:ascii="Arial" w:hAnsi="Arial" w:cs="Arial"/>
          <w:sz w:val="16"/>
          <w:szCs w:val="16"/>
          <w:lang w:eastAsia="en-US"/>
        </w:rPr>
      </w:pPr>
    </w:p>
    <w:p w14:paraId="19A33445" w14:textId="77777777" w:rsidR="00855D1B" w:rsidRDefault="00855D1B" w:rsidP="00E74A6D">
      <w:pPr>
        <w:spacing w:line="260" w:lineRule="atLeast"/>
        <w:rPr>
          <w:rFonts w:ascii="Arial" w:hAnsi="Arial" w:cs="Arial"/>
          <w:sz w:val="16"/>
          <w:szCs w:val="16"/>
          <w:lang w:eastAsia="en-US"/>
        </w:rPr>
      </w:pPr>
    </w:p>
    <w:p w14:paraId="2519065F" w14:textId="77777777" w:rsidR="00855D1B" w:rsidRDefault="00855D1B" w:rsidP="00E74A6D">
      <w:pPr>
        <w:spacing w:line="260" w:lineRule="atLeast"/>
        <w:rPr>
          <w:rFonts w:ascii="Arial" w:hAnsi="Arial" w:cs="Arial"/>
          <w:sz w:val="16"/>
          <w:szCs w:val="16"/>
          <w:lang w:eastAsia="en-US"/>
        </w:rPr>
      </w:pPr>
    </w:p>
    <w:p w14:paraId="4C16330B" w14:textId="77777777" w:rsidR="00855D1B" w:rsidRDefault="00855D1B" w:rsidP="00E74A6D">
      <w:pPr>
        <w:spacing w:line="260" w:lineRule="atLeast"/>
        <w:rPr>
          <w:rFonts w:ascii="Arial" w:hAnsi="Arial" w:cs="Arial"/>
          <w:sz w:val="16"/>
          <w:szCs w:val="16"/>
          <w:lang w:eastAsia="en-US"/>
        </w:rPr>
      </w:pPr>
    </w:p>
    <w:p w14:paraId="0AB1003F" w14:textId="77777777" w:rsidR="00855D1B" w:rsidRDefault="00855D1B" w:rsidP="00E74A6D">
      <w:pPr>
        <w:spacing w:line="260" w:lineRule="atLeast"/>
        <w:rPr>
          <w:rFonts w:ascii="Arial" w:hAnsi="Arial" w:cs="Arial"/>
          <w:sz w:val="16"/>
          <w:szCs w:val="16"/>
          <w:lang w:eastAsia="en-US"/>
        </w:rPr>
      </w:pPr>
    </w:p>
    <w:p w14:paraId="43631CCB" w14:textId="77777777" w:rsidR="00855D1B" w:rsidRDefault="00855D1B" w:rsidP="00E74A6D">
      <w:pPr>
        <w:spacing w:line="260" w:lineRule="atLeast"/>
        <w:rPr>
          <w:rFonts w:ascii="Arial" w:hAnsi="Arial" w:cs="Arial"/>
          <w:sz w:val="16"/>
          <w:szCs w:val="16"/>
          <w:lang w:eastAsia="en-US"/>
        </w:rPr>
      </w:pPr>
    </w:p>
    <w:p w14:paraId="4C548285" w14:textId="77777777" w:rsidR="00855D1B" w:rsidRDefault="00855D1B" w:rsidP="00E74A6D">
      <w:pPr>
        <w:spacing w:line="260" w:lineRule="atLeast"/>
        <w:rPr>
          <w:rFonts w:ascii="Arial" w:hAnsi="Arial" w:cs="Arial"/>
          <w:sz w:val="16"/>
          <w:szCs w:val="16"/>
          <w:lang w:eastAsia="en-US"/>
        </w:rPr>
      </w:pPr>
    </w:p>
    <w:p w14:paraId="611FFBEF" w14:textId="77777777" w:rsidR="00855D1B" w:rsidRDefault="00855D1B" w:rsidP="00E74A6D">
      <w:pPr>
        <w:spacing w:line="260" w:lineRule="atLeast"/>
        <w:rPr>
          <w:rFonts w:ascii="Arial" w:hAnsi="Arial" w:cs="Arial"/>
          <w:sz w:val="16"/>
          <w:szCs w:val="16"/>
          <w:lang w:eastAsia="en-US"/>
        </w:rPr>
      </w:pPr>
    </w:p>
    <w:p w14:paraId="2310F4F0" w14:textId="77777777" w:rsidR="00855D1B" w:rsidRDefault="00855D1B" w:rsidP="00E74A6D">
      <w:pPr>
        <w:spacing w:line="260" w:lineRule="atLeast"/>
        <w:rPr>
          <w:rFonts w:ascii="Arial" w:hAnsi="Arial" w:cs="Arial"/>
          <w:sz w:val="16"/>
          <w:szCs w:val="16"/>
          <w:lang w:eastAsia="en-US"/>
        </w:rPr>
      </w:pPr>
    </w:p>
    <w:p w14:paraId="5C91715B" w14:textId="77777777" w:rsidR="00855D1B" w:rsidRDefault="00855D1B" w:rsidP="00E74A6D">
      <w:pPr>
        <w:spacing w:line="260" w:lineRule="atLeast"/>
        <w:rPr>
          <w:rFonts w:ascii="Arial" w:hAnsi="Arial" w:cs="Arial"/>
          <w:sz w:val="16"/>
          <w:szCs w:val="16"/>
          <w:lang w:eastAsia="en-US"/>
        </w:rPr>
      </w:pPr>
    </w:p>
    <w:p w14:paraId="52B6858D" w14:textId="77777777" w:rsidR="00855D1B" w:rsidRDefault="00855D1B" w:rsidP="00E74A6D">
      <w:pPr>
        <w:spacing w:line="260" w:lineRule="atLeast"/>
        <w:rPr>
          <w:rFonts w:ascii="Arial" w:hAnsi="Arial" w:cs="Arial"/>
          <w:sz w:val="16"/>
          <w:szCs w:val="16"/>
          <w:lang w:eastAsia="en-US"/>
        </w:rPr>
      </w:pPr>
    </w:p>
    <w:p w14:paraId="3F2E55BA" w14:textId="77777777" w:rsidR="00855D1B" w:rsidRDefault="00855D1B" w:rsidP="00E74A6D">
      <w:pPr>
        <w:spacing w:line="260" w:lineRule="atLeast"/>
        <w:rPr>
          <w:rFonts w:ascii="Arial" w:hAnsi="Arial" w:cs="Arial"/>
          <w:sz w:val="16"/>
          <w:szCs w:val="16"/>
          <w:lang w:eastAsia="en-US"/>
        </w:rPr>
      </w:pPr>
    </w:p>
    <w:p w14:paraId="6F9BA2CC" w14:textId="77777777" w:rsidR="00855D1B" w:rsidRDefault="00855D1B" w:rsidP="00E74A6D">
      <w:pPr>
        <w:spacing w:line="260" w:lineRule="atLeast"/>
        <w:rPr>
          <w:rFonts w:ascii="Arial" w:hAnsi="Arial" w:cs="Arial"/>
          <w:sz w:val="16"/>
          <w:szCs w:val="16"/>
          <w:lang w:eastAsia="en-US"/>
        </w:rPr>
      </w:pPr>
    </w:p>
    <w:p w14:paraId="40C17155" w14:textId="77777777" w:rsidR="00855D1B" w:rsidRDefault="00855D1B" w:rsidP="00E74A6D">
      <w:pPr>
        <w:spacing w:line="260" w:lineRule="atLeast"/>
        <w:rPr>
          <w:rFonts w:ascii="Arial" w:hAnsi="Arial" w:cs="Arial"/>
          <w:sz w:val="16"/>
          <w:szCs w:val="16"/>
          <w:lang w:eastAsia="en-US"/>
        </w:rPr>
      </w:pPr>
    </w:p>
    <w:p w14:paraId="5825A238" w14:textId="77777777" w:rsidR="00855D1B" w:rsidRDefault="00855D1B" w:rsidP="00E74A6D">
      <w:pPr>
        <w:spacing w:line="260" w:lineRule="atLeast"/>
        <w:rPr>
          <w:rFonts w:ascii="Arial" w:hAnsi="Arial" w:cs="Arial"/>
          <w:sz w:val="16"/>
          <w:szCs w:val="16"/>
          <w:lang w:eastAsia="en-US"/>
        </w:rPr>
      </w:pPr>
    </w:p>
    <w:p w14:paraId="36CD1E1A" w14:textId="77777777" w:rsidR="00855D1B" w:rsidRDefault="00855D1B" w:rsidP="00E74A6D">
      <w:pPr>
        <w:spacing w:line="260" w:lineRule="atLeast"/>
        <w:rPr>
          <w:rFonts w:ascii="Arial" w:hAnsi="Arial" w:cs="Arial"/>
          <w:sz w:val="16"/>
          <w:szCs w:val="16"/>
          <w:lang w:eastAsia="en-US"/>
        </w:rPr>
      </w:pPr>
    </w:p>
    <w:p w14:paraId="7608AA87" w14:textId="77777777" w:rsidR="00855D1B" w:rsidRDefault="00855D1B" w:rsidP="00E74A6D">
      <w:pPr>
        <w:spacing w:line="260" w:lineRule="atLeast"/>
        <w:rPr>
          <w:rFonts w:ascii="Arial" w:hAnsi="Arial" w:cs="Arial"/>
          <w:sz w:val="16"/>
          <w:szCs w:val="16"/>
          <w:lang w:eastAsia="en-US"/>
        </w:rPr>
      </w:pPr>
    </w:p>
    <w:p w14:paraId="4582EA23" w14:textId="77777777" w:rsidR="00855D1B" w:rsidRDefault="00855D1B" w:rsidP="00E74A6D">
      <w:pPr>
        <w:spacing w:line="260" w:lineRule="atLeast"/>
        <w:rPr>
          <w:rFonts w:ascii="Arial" w:hAnsi="Arial" w:cs="Arial"/>
          <w:sz w:val="16"/>
          <w:szCs w:val="16"/>
          <w:lang w:eastAsia="en-US"/>
        </w:rPr>
      </w:pPr>
    </w:p>
    <w:p w14:paraId="4A5D2C89" w14:textId="77777777" w:rsidR="00855D1B" w:rsidRDefault="00855D1B" w:rsidP="00E74A6D">
      <w:pPr>
        <w:spacing w:line="260" w:lineRule="atLeast"/>
        <w:rPr>
          <w:rFonts w:ascii="Arial" w:hAnsi="Arial" w:cs="Arial"/>
          <w:sz w:val="16"/>
          <w:szCs w:val="16"/>
          <w:lang w:eastAsia="en-US"/>
        </w:rPr>
      </w:pPr>
    </w:p>
    <w:p w14:paraId="73826C37" w14:textId="77777777" w:rsidR="00855D1B" w:rsidRDefault="00855D1B" w:rsidP="00E74A6D">
      <w:pPr>
        <w:spacing w:line="260" w:lineRule="atLeast"/>
        <w:rPr>
          <w:rFonts w:ascii="Arial" w:hAnsi="Arial" w:cs="Arial"/>
          <w:sz w:val="16"/>
          <w:szCs w:val="16"/>
          <w:lang w:eastAsia="en-US"/>
        </w:rPr>
      </w:pPr>
    </w:p>
    <w:p w14:paraId="6D7E821F" w14:textId="77777777" w:rsidR="00855D1B" w:rsidRDefault="00855D1B" w:rsidP="00E74A6D">
      <w:pPr>
        <w:spacing w:line="260" w:lineRule="atLeast"/>
        <w:rPr>
          <w:rFonts w:ascii="Arial" w:hAnsi="Arial" w:cs="Arial"/>
          <w:sz w:val="16"/>
          <w:szCs w:val="16"/>
          <w:lang w:eastAsia="en-US"/>
        </w:rPr>
      </w:pPr>
    </w:p>
    <w:p w14:paraId="2952E11D" w14:textId="77777777" w:rsidR="00855D1B" w:rsidRDefault="00855D1B" w:rsidP="00E74A6D">
      <w:pPr>
        <w:spacing w:line="260" w:lineRule="atLeast"/>
        <w:rPr>
          <w:rFonts w:ascii="Arial" w:hAnsi="Arial" w:cs="Arial"/>
          <w:sz w:val="16"/>
          <w:szCs w:val="16"/>
          <w:lang w:eastAsia="en-US"/>
        </w:rPr>
      </w:pPr>
    </w:p>
    <w:p w14:paraId="6B92E721" w14:textId="77777777" w:rsidR="00855D1B" w:rsidRDefault="00855D1B" w:rsidP="00E74A6D">
      <w:pPr>
        <w:spacing w:line="260" w:lineRule="atLeast"/>
        <w:rPr>
          <w:rFonts w:ascii="Arial" w:hAnsi="Arial" w:cs="Arial"/>
          <w:sz w:val="16"/>
          <w:szCs w:val="16"/>
          <w:lang w:eastAsia="en-US"/>
        </w:rPr>
      </w:pPr>
    </w:p>
    <w:p w14:paraId="7DB9D5C5" w14:textId="77777777" w:rsidR="00855D1B" w:rsidRDefault="00855D1B" w:rsidP="00E74A6D">
      <w:pPr>
        <w:spacing w:line="260" w:lineRule="atLeast"/>
        <w:rPr>
          <w:rFonts w:ascii="Arial" w:hAnsi="Arial" w:cs="Arial"/>
          <w:sz w:val="16"/>
          <w:szCs w:val="16"/>
          <w:lang w:eastAsia="en-US"/>
        </w:rPr>
      </w:pPr>
    </w:p>
    <w:p w14:paraId="5D4ADF46" w14:textId="77777777" w:rsidR="00855D1B" w:rsidRDefault="00855D1B" w:rsidP="00E74A6D">
      <w:pPr>
        <w:spacing w:line="260" w:lineRule="atLeast"/>
        <w:rPr>
          <w:rFonts w:ascii="Arial" w:hAnsi="Arial" w:cs="Arial"/>
          <w:sz w:val="16"/>
          <w:szCs w:val="16"/>
          <w:lang w:eastAsia="en-US"/>
        </w:rPr>
      </w:pPr>
    </w:p>
    <w:p w14:paraId="1C647240" w14:textId="77777777" w:rsidR="00855D1B" w:rsidRDefault="00855D1B" w:rsidP="00E74A6D">
      <w:pPr>
        <w:spacing w:line="260" w:lineRule="atLeast"/>
        <w:rPr>
          <w:rFonts w:ascii="Arial" w:hAnsi="Arial" w:cs="Arial"/>
          <w:sz w:val="16"/>
          <w:szCs w:val="16"/>
          <w:lang w:eastAsia="en-US"/>
        </w:rPr>
      </w:pPr>
    </w:p>
    <w:p w14:paraId="547FB15A" w14:textId="77777777" w:rsidR="00855D1B" w:rsidRDefault="00855D1B" w:rsidP="00E74A6D">
      <w:pPr>
        <w:spacing w:line="260" w:lineRule="atLeast"/>
        <w:rPr>
          <w:rFonts w:ascii="Arial" w:hAnsi="Arial" w:cs="Arial"/>
          <w:sz w:val="16"/>
          <w:szCs w:val="16"/>
          <w:lang w:eastAsia="en-US"/>
        </w:rPr>
      </w:pPr>
    </w:p>
    <w:p w14:paraId="41C3BB10" w14:textId="77777777" w:rsidR="00855D1B" w:rsidRDefault="00855D1B" w:rsidP="00E74A6D">
      <w:pPr>
        <w:spacing w:line="260" w:lineRule="atLeast"/>
        <w:rPr>
          <w:rFonts w:ascii="Arial" w:hAnsi="Arial" w:cs="Arial"/>
          <w:sz w:val="16"/>
          <w:szCs w:val="16"/>
          <w:lang w:eastAsia="en-US"/>
        </w:rPr>
      </w:pPr>
    </w:p>
    <w:p w14:paraId="0CEC27D6" w14:textId="77777777" w:rsidR="00855D1B" w:rsidRDefault="00855D1B" w:rsidP="00E74A6D">
      <w:pPr>
        <w:spacing w:line="260" w:lineRule="atLeast"/>
        <w:rPr>
          <w:rFonts w:ascii="Arial" w:hAnsi="Arial" w:cs="Arial"/>
          <w:sz w:val="16"/>
          <w:szCs w:val="16"/>
          <w:lang w:eastAsia="en-US"/>
        </w:rPr>
      </w:pPr>
    </w:p>
    <w:p w14:paraId="5AC0FA1B" w14:textId="77777777" w:rsidR="00855D1B" w:rsidRDefault="00855D1B" w:rsidP="00E74A6D">
      <w:pPr>
        <w:spacing w:line="260" w:lineRule="atLeast"/>
        <w:rPr>
          <w:rFonts w:ascii="Arial" w:hAnsi="Arial" w:cs="Arial"/>
          <w:sz w:val="16"/>
          <w:szCs w:val="16"/>
          <w:lang w:eastAsia="en-US"/>
        </w:rPr>
      </w:pPr>
    </w:p>
    <w:p w14:paraId="3847D4F2" w14:textId="77777777" w:rsidR="00855D1B" w:rsidRDefault="00855D1B" w:rsidP="00E74A6D">
      <w:pPr>
        <w:spacing w:line="260" w:lineRule="atLeast"/>
        <w:rPr>
          <w:rFonts w:ascii="Arial" w:hAnsi="Arial" w:cs="Arial"/>
          <w:sz w:val="16"/>
          <w:szCs w:val="16"/>
          <w:lang w:eastAsia="en-US"/>
        </w:rPr>
      </w:pPr>
    </w:p>
    <w:p w14:paraId="36C11A69" w14:textId="77777777" w:rsidR="00855D1B" w:rsidRDefault="00855D1B" w:rsidP="00E74A6D">
      <w:pPr>
        <w:spacing w:line="260" w:lineRule="atLeast"/>
        <w:rPr>
          <w:rFonts w:ascii="Arial" w:hAnsi="Arial" w:cs="Arial"/>
          <w:sz w:val="16"/>
          <w:szCs w:val="16"/>
          <w:lang w:eastAsia="en-US"/>
        </w:rPr>
      </w:pPr>
    </w:p>
    <w:p w14:paraId="291F0776" w14:textId="77777777" w:rsidR="00855D1B" w:rsidRDefault="00855D1B" w:rsidP="00E74A6D">
      <w:pPr>
        <w:spacing w:line="260" w:lineRule="atLeast"/>
        <w:rPr>
          <w:rFonts w:ascii="Arial" w:hAnsi="Arial" w:cs="Arial"/>
          <w:sz w:val="16"/>
          <w:szCs w:val="16"/>
          <w:lang w:eastAsia="en-US"/>
        </w:rPr>
      </w:pPr>
    </w:p>
    <w:p w14:paraId="266E0120" w14:textId="77777777" w:rsidR="00855D1B" w:rsidRDefault="00855D1B" w:rsidP="00E74A6D">
      <w:pPr>
        <w:spacing w:line="260" w:lineRule="atLeast"/>
        <w:rPr>
          <w:rFonts w:ascii="Arial" w:hAnsi="Arial" w:cs="Arial"/>
          <w:sz w:val="16"/>
          <w:szCs w:val="16"/>
          <w:lang w:eastAsia="en-US"/>
        </w:rPr>
      </w:pPr>
    </w:p>
    <w:p w14:paraId="652DF87F" w14:textId="77777777" w:rsidR="00855D1B" w:rsidRDefault="00855D1B" w:rsidP="00E74A6D">
      <w:pPr>
        <w:spacing w:line="260" w:lineRule="atLeast"/>
        <w:rPr>
          <w:rFonts w:ascii="Arial" w:hAnsi="Arial" w:cs="Arial"/>
          <w:sz w:val="16"/>
          <w:szCs w:val="16"/>
          <w:lang w:eastAsia="en-US"/>
        </w:rPr>
      </w:pPr>
    </w:p>
    <w:p w14:paraId="2FA3121B" w14:textId="77777777" w:rsidR="00855D1B" w:rsidRDefault="00855D1B" w:rsidP="00E74A6D">
      <w:pPr>
        <w:spacing w:line="260" w:lineRule="atLeast"/>
        <w:rPr>
          <w:rFonts w:ascii="Arial" w:hAnsi="Arial" w:cs="Arial"/>
          <w:sz w:val="16"/>
          <w:szCs w:val="16"/>
          <w:lang w:eastAsia="en-US"/>
        </w:rPr>
      </w:pPr>
    </w:p>
    <w:p w14:paraId="1DFA53DA" w14:textId="77777777" w:rsidR="00855D1B" w:rsidRDefault="00855D1B" w:rsidP="00E74A6D">
      <w:pPr>
        <w:spacing w:line="260" w:lineRule="atLeast"/>
        <w:rPr>
          <w:rFonts w:ascii="Arial" w:hAnsi="Arial" w:cs="Arial"/>
          <w:sz w:val="16"/>
          <w:szCs w:val="16"/>
          <w:lang w:eastAsia="en-US"/>
        </w:rPr>
      </w:pPr>
    </w:p>
    <w:p w14:paraId="276F94F5" w14:textId="77777777" w:rsidR="00855D1B" w:rsidRDefault="00855D1B" w:rsidP="00E74A6D">
      <w:pPr>
        <w:spacing w:line="260" w:lineRule="atLeast"/>
        <w:rPr>
          <w:rFonts w:ascii="Arial" w:hAnsi="Arial" w:cs="Arial"/>
          <w:sz w:val="16"/>
          <w:szCs w:val="16"/>
          <w:lang w:eastAsia="en-US"/>
        </w:rPr>
      </w:pPr>
    </w:p>
    <w:p w14:paraId="7EB24EC5" w14:textId="77777777" w:rsidR="00855D1B" w:rsidRDefault="00855D1B" w:rsidP="00E74A6D">
      <w:pPr>
        <w:spacing w:line="260" w:lineRule="atLeast"/>
        <w:rPr>
          <w:rFonts w:ascii="Arial" w:hAnsi="Arial" w:cs="Arial"/>
          <w:sz w:val="16"/>
          <w:szCs w:val="16"/>
          <w:lang w:eastAsia="en-US"/>
        </w:rPr>
      </w:pPr>
    </w:p>
    <w:p w14:paraId="1984DE9E" w14:textId="77777777" w:rsidR="00855D1B" w:rsidRDefault="00855D1B" w:rsidP="00E74A6D">
      <w:pPr>
        <w:spacing w:line="260" w:lineRule="atLeast"/>
        <w:rPr>
          <w:rFonts w:ascii="Arial" w:hAnsi="Arial" w:cs="Arial"/>
          <w:sz w:val="16"/>
          <w:szCs w:val="16"/>
          <w:lang w:eastAsia="en-US"/>
        </w:rPr>
      </w:pPr>
    </w:p>
    <w:p w14:paraId="195D2167" w14:textId="77777777" w:rsidR="00855D1B" w:rsidRDefault="00855D1B" w:rsidP="00E74A6D">
      <w:pPr>
        <w:spacing w:line="260" w:lineRule="atLeast"/>
        <w:rPr>
          <w:rFonts w:ascii="Arial" w:hAnsi="Arial" w:cs="Arial"/>
          <w:sz w:val="16"/>
          <w:szCs w:val="16"/>
          <w:lang w:eastAsia="en-US"/>
        </w:rPr>
      </w:pPr>
    </w:p>
    <w:p w14:paraId="24D72344" w14:textId="77777777" w:rsidR="007809A0" w:rsidRDefault="007809A0" w:rsidP="007861AC">
      <w:pPr>
        <w:spacing w:line="260" w:lineRule="atLeast"/>
        <w:jc w:val="both"/>
        <w:rPr>
          <w:rFonts w:ascii="Arial" w:hAnsi="Arial" w:cs="Arial"/>
          <w:b/>
          <w:sz w:val="20"/>
          <w:szCs w:val="20"/>
          <w:lang w:eastAsia="en-US"/>
        </w:rPr>
      </w:pPr>
      <w:bookmarkStart w:id="138" w:name="_Toc534192832"/>
    </w:p>
    <w:p w14:paraId="6C70C00B" w14:textId="77777777" w:rsidR="007809A0" w:rsidRDefault="007809A0" w:rsidP="007861AC">
      <w:pPr>
        <w:spacing w:line="260" w:lineRule="atLeast"/>
        <w:jc w:val="both"/>
        <w:rPr>
          <w:rFonts w:ascii="Arial" w:hAnsi="Arial" w:cs="Arial"/>
          <w:b/>
          <w:sz w:val="20"/>
          <w:szCs w:val="20"/>
          <w:lang w:eastAsia="en-US"/>
        </w:rPr>
      </w:pPr>
    </w:p>
    <w:p w14:paraId="3C8445C1" w14:textId="77777777" w:rsidR="007809A0" w:rsidRDefault="007809A0" w:rsidP="007861AC">
      <w:pPr>
        <w:spacing w:line="260" w:lineRule="atLeast"/>
        <w:jc w:val="both"/>
        <w:rPr>
          <w:rFonts w:ascii="Arial" w:hAnsi="Arial" w:cs="Arial"/>
          <w:b/>
          <w:sz w:val="20"/>
          <w:szCs w:val="20"/>
          <w:lang w:eastAsia="en-US"/>
        </w:rPr>
      </w:pPr>
    </w:p>
    <w:p w14:paraId="3974DC59" w14:textId="77777777" w:rsidR="007809A0" w:rsidRDefault="007809A0" w:rsidP="007861AC">
      <w:pPr>
        <w:spacing w:line="260" w:lineRule="atLeast"/>
        <w:jc w:val="both"/>
        <w:rPr>
          <w:rFonts w:ascii="Arial" w:hAnsi="Arial" w:cs="Arial"/>
          <w:b/>
          <w:sz w:val="20"/>
          <w:szCs w:val="20"/>
          <w:lang w:eastAsia="en-US"/>
        </w:rPr>
      </w:pPr>
    </w:p>
    <w:p w14:paraId="53361700" w14:textId="77777777" w:rsidR="007809A0" w:rsidRDefault="007809A0" w:rsidP="007861AC">
      <w:pPr>
        <w:spacing w:line="260" w:lineRule="atLeast"/>
        <w:jc w:val="both"/>
        <w:rPr>
          <w:rFonts w:ascii="Arial" w:hAnsi="Arial" w:cs="Arial"/>
          <w:b/>
          <w:sz w:val="20"/>
          <w:szCs w:val="20"/>
          <w:lang w:eastAsia="en-US"/>
        </w:rPr>
      </w:pPr>
    </w:p>
    <w:p w14:paraId="5D1D3E94" w14:textId="77777777" w:rsidR="00B365EC" w:rsidRDefault="00B365EC" w:rsidP="007809A0">
      <w:pPr>
        <w:spacing w:line="260" w:lineRule="atLeast"/>
        <w:jc w:val="both"/>
        <w:rPr>
          <w:rFonts w:ascii="Arial" w:hAnsi="Arial" w:cs="Arial"/>
          <w:b/>
          <w:sz w:val="20"/>
          <w:szCs w:val="20"/>
          <w:lang w:eastAsia="en-US"/>
        </w:rPr>
      </w:pPr>
    </w:p>
    <w:p w14:paraId="45B593AA" w14:textId="77777777" w:rsidR="00D23A81" w:rsidRDefault="00D23A81" w:rsidP="007809A0">
      <w:pPr>
        <w:spacing w:line="260" w:lineRule="atLeast"/>
        <w:jc w:val="both"/>
        <w:rPr>
          <w:rFonts w:ascii="Arial" w:hAnsi="Arial" w:cs="Arial"/>
          <w:b/>
          <w:sz w:val="20"/>
          <w:szCs w:val="20"/>
          <w:lang w:eastAsia="en-US"/>
        </w:rPr>
      </w:pPr>
    </w:p>
    <w:p w14:paraId="1001E6F9" w14:textId="77777777" w:rsidR="00D23A81" w:rsidRDefault="00D23A81" w:rsidP="007809A0">
      <w:pPr>
        <w:spacing w:line="260" w:lineRule="atLeast"/>
        <w:jc w:val="both"/>
        <w:rPr>
          <w:rFonts w:ascii="Arial" w:hAnsi="Arial" w:cs="Arial"/>
          <w:b/>
          <w:sz w:val="20"/>
          <w:szCs w:val="20"/>
          <w:lang w:eastAsia="en-US"/>
        </w:rPr>
      </w:pPr>
    </w:p>
    <w:p w14:paraId="45F69CF7" w14:textId="1043B19F" w:rsidR="00762E6F" w:rsidRDefault="002E738B" w:rsidP="007809A0">
      <w:pPr>
        <w:spacing w:line="260" w:lineRule="atLeast"/>
        <w:jc w:val="both"/>
        <w:rPr>
          <w:rFonts w:ascii="Arial" w:hAnsi="Arial" w:cs="Arial"/>
          <w:b/>
          <w:sz w:val="20"/>
          <w:szCs w:val="20"/>
          <w:lang w:eastAsia="en-US"/>
        </w:rPr>
      </w:pPr>
      <w:r>
        <w:rPr>
          <w:rFonts w:ascii="Arial" w:hAnsi="Arial" w:cs="Arial"/>
          <w:b/>
          <w:sz w:val="20"/>
          <w:szCs w:val="20"/>
          <w:lang w:eastAsia="en-US"/>
        </w:rPr>
        <w:t>POGLAVJE 5: PROJEKTNA NALOGA</w:t>
      </w:r>
    </w:p>
    <w:bookmarkEnd w:id="138"/>
    <w:p w14:paraId="20F08A79" w14:textId="77777777" w:rsidR="00762E6F" w:rsidRDefault="00762E6F" w:rsidP="00762E6F">
      <w:pPr>
        <w:spacing w:line="260" w:lineRule="atLeast"/>
        <w:jc w:val="both"/>
        <w:rPr>
          <w:rFonts w:ascii="Arial" w:hAnsi="Arial" w:cs="Arial"/>
          <w:b/>
          <w:sz w:val="20"/>
          <w:szCs w:val="20"/>
          <w:lang w:eastAsia="en-US"/>
        </w:rPr>
      </w:pPr>
    </w:p>
    <w:p w14:paraId="29AF4594"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 xml:space="preserve">Ministrstvo za Infrastrukturo (v nadaljevanju MZI ali naročnik) izvaja integracijo upravljanja prometa v Nacionalnem centru za upravljanje prometa faze 1 in 2 (2016-2023), sofinancirano s pomočjo instrumenta za povezovanje Evrope. Integracija se izvaja v okviru dveh projektov, prvi je že zaključen v letu 2020, drugi pa bo predvidoma zaključen s koncem leta 2023 in preostalim garancijskim vzdrževanjem. Integracija zajema vzpostavitev novih ali povezovanje že obstoječih sistemov za nadzor in upravljanje prometa ter obveščanje o stanju v prometu. Do sedaj je v okviru integracije vzpostavljeno nacionalno prometno podatkovno skladišče NCUP, nacionalna točka dostopa do prometnih podatkov (NAP), nacionalni makroskopski prometni model in dinamični simulacijski prometni model ter nacionalna platforma za masovne podatke gibanja vozil v realnem času. Z obstoječimi kadri NCUP ne more zagotoviti nemotenega operativnega delovanja informacijskega sistema ali </w:t>
      </w:r>
      <w:r w:rsidRPr="002C6338">
        <w:rPr>
          <w:rFonts w:ascii="Arial" w:hAnsi="Arial" w:cs="Arial"/>
          <w:sz w:val="20"/>
          <w:szCs w:val="20"/>
          <w:lang w:eastAsia="en-US"/>
        </w:rPr>
        <w:lastRenderedPageBreak/>
        <w:t>izvajanja prometne analitike, zato je potreben najem strokovnega kadra, ki bo izvajal operativno upravljanje obstoječih sistemov in integracijo novih sistemov.</w:t>
      </w:r>
    </w:p>
    <w:p w14:paraId="440D038D"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p>
    <w:p w14:paraId="163F5B8E" w14:textId="51E1CBD6"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OSNOVE IN IZHODIŠČA</w:t>
      </w:r>
    </w:p>
    <w:p w14:paraId="17A81FCB"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p>
    <w:p w14:paraId="27D873FB"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 xml:space="preserve">Prometno-inženirska operativna podpora v NCUP obsega v prvi vrsti upravljanje z obstoječima rešitvama »Prometni model za urni promet - PTV VISUM« in »Dinamični simulacijski prometni model – PTV OPTIMA« (tehnične podrobnosti prometnega modela se nahajajo v JN št.: 2430-17-006 »Izdelava makroskopskega prometnega modela in vzpostavitev dinamičnega simulacijskega prometnega modela za Nacionalni center za upravljanje prometa«, dosegljivo na spletu) ter njuno dinamično integracijo s povezanimi obstoječimi in bodočimi informacijskimi ITS sistemi NCUP (prometno podatkovno skladišče, platforma za spremljanje masovnih podatkov vozil v gibanju (FCD), spremljanje zapor, </w:t>
      </w:r>
      <w:proofErr w:type="spellStart"/>
      <w:r w:rsidRPr="002C6338">
        <w:rPr>
          <w:rFonts w:ascii="Arial" w:hAnsi="Arial" w:cs="Arial"/>
          <w:sz w:val="20"/>
          <w:szCs w:val="20"/>
          <w:lang w:eastAsia="en-US"/>
        </w:rPr>
        <w:t>multimodalne</w:t>
      </w:r>
      <w:proofErr w:type="spellEnd"/>
      <w:r w:rsidRPr="002C6338">
        <w:rPr>
          <w:rFonts w:ascii="Arial" w:hAnsi="Arial" w:cs="Arial"/>
          <w:sz w:val="20"/>
          <w:szCs w:val="20"/>
          <w:lang w:eastAsia="en-US"/>
        </w:rPr>
        <w:t xml:space="preserve"> storitve, statična digitalna prometna infrastruktura DPI s prometnim GIS sistemom,  storitve enotne točke dostopa do prometnih podatkov (NAP)). Operativna podpora prometnega inženirstva se nanaša na strokovno operativno prometno-inženirsko tehnično podporo za vse omenjene sisteme v fazah načrtovanja, razvoja, implementacije, vzdrževanja v produkciji, nadgrajevanja in celovitega strateškega upravljanja sistemov in storitev NCUP.</w:t>
      </w:r>
    </w:p>
    <w:p w14:paraId="35E637BB"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p>
    <w:p w14:paraId="5BF4C8B7" w14:textId="77777777" w:rsidR="002C6338" w:rsidRPr="002C6338" w:rsidRDefault="002C6338" w:rsidP="002C6338">
      <w:pPr>
        <w:tabs>
          <w:tab w:val="center" w:pos="4320"/>
          <w:tab w:val="right" w:pos="8640"/>
        </w:tabs>
        <w:spacing w:line="260" w:lineRule="atLeast"/>
        <w:jc w:val="both"/>
        <w:rPr>
          <w:rFonts w:ascii="Arial" w:hAnsi="Arial" w:cs="Arial"/>
          <w:b/>
          <w:sz w:val="20"/>
          <w:szCs w:val="20"/>
          <w:lang w:eastAsia="en-US"/>
        </w:rPr>
      </w:pPr>
      <w:r w:rsidRPr="002C6338">
        <w:rPr>
          <w:rFonts w:ascii="Arial" w:hAnsi="Arial" w:cs="Arial"/>
          <w:b/>
          <w:sz w:val="20"/>
          <w:szCs w:val="20"/>
          <w:lang w:eastAsia="en-US"/>
        </w:rPr>
        <w:t>Naloge kadrov prometno-inženirske operativne podpore NCUP obsega:</w:t>
      </w:r>
    </w:p>
    <w:p w14:paraId="58C4EEC5" w14:textId="77777777" w:rsidR="002C6338" w:rsidRPr="002C6338" w:rsidRDefault="002C6338" w:rsidP="002C6338">
      <w:pPr>
        <w:tabs>
          <w:tab w:val="center" w:pos="4320"/>
          <w:tab w:val="right" w:pos="8640"/>
        </w:tabs>
        <w:spacing w:line="260" w:lineRule="atLeast"/>
        <w:jc w:val="both"/>
        <w:rPr>
          <w:rFonts w:ascii="Arial" w:hAnsi="Arial" w:cs="Arial"/>
          <w:b/>
          <w:sz w:val="20"/>
          <w:szCs w:val="20"/>
          <w:lang w:eastAsia="en-US"/>
        </w:rPr>
      </w:pPr>
    </w:p>
    <w:p w14:paraId="1608D0B0" w14:textId="6B7A7B10" w:rsidR="002C6338" w:rsidRPr="002C6338" w:rsidRDefault="002C6338" w:rsidP="002C6338">
      <w:pPr>
        <w:pStyle w:val="Odstavekseznama"/>
        <w:numPr>
          <w:ilvl w:val="0"/>
          <w:numId w:val="37"/>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upravljanje z makroskopskim prometnim modelom in simulacijskim dinamičnim prometnim modelom (upravljanje prometnega modela in povezanih vsebin, upravljanje vhodnih podatkov v realnem času, nadzor nad izhodnimi podatki prometnih napovedi in podatki za podporo odločanju, ustrezno arhiviranje rezultatov, nadzor nad izmenjavo podatkov z drugimi sistemi NCUP, napredna uporaba prometnega modela in vsebin vključno z administracijo podatkovnih baz in naprednim sistemskim programiranjem (</w:t>
      </w:r>
      <w:proofErr w:type="spellStart"/>
      <w:r w:rsidRPr="002C6338">
        <w:rPr>
          <w:rFonts w:ascii="Arial" w:hAnsi="Arial" w:cs="Arial"/>
          <w:sz w:val="20"/>
          <w:szCs w:val="20"/>
          <w:lang w:eastAsia="en-US"/>
        </w:rPr>
        <w:t>skriptiranjem</w:t>
      </w:r>
      <w:proofErr w:type="spellEnd"/>
      <w:r w:rsidRPr="002C6338">
        <w:rPr>
          <w:rFonts w:ascii="Arial" w:hAnsi="Arial" w:cs="Arial"/>
          <w:sz w:val="20"/>
          <w:szCs w:val="20"/>
          <w:lang w:eastAsia="en-US"/>
        </w:rPr>
        <w:t>) ter specifične prometno-tehnične analize);</w:t>
      </w:r>
    </w:p>
    <w:p w14:paraId="6B3AB099" w14:textId="474F5775" w:rsidR="002C6338" w:rsidRPr="002C6338" w:rsidRDefault="002C6338" w:rsidP="002C6338">
      <w:pPr>
        <w:pStyle w:val="Odstavekseznama"/>
        <w:numPr>
          <w:ilvl w:val="0"/>
          <w:numId w:val="37"/>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vsebinsko (prometno) upravljanje podatkovnih zbirk in aplikacij NCUP:</w:t>
      </w:r>
    </w:p>
    <w:p w14:paraId="4595D46B" w14:textId="77777777" w:rsidR="002C6338" w:rsidRPr="002C6338" w:rsidRDefault="002C6338" w:rsidP="002C6338">
      <w:pPr>
        <w:pStyle w:val="Odstavekseznama"/>
        <w:numPr>
          <w:ilvl w:val="0"/>
          <w:numId w:val="38"/>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Podatkovno skladišče NCUP;</w:t>
      </w:r>
    </w:p>
    <w:p w14:paraId="2002EA02" w14:textId="77777777" w:rsidR="002C6338" w:rsidRPr="002C6338" w:rsidRDefault="002C6338" w:rsidP="002C6338">
      <w:pPr>
        <w:pStyle w:val="Odstavekseznama"/>
        <w:numPr>
          <w:ilvl w:val="0"/>
          <w:numId w:val="38"/>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Platforma za masovne podatke o premiku vozil (»platforma FCD«);</w:t>
      </w:r>
    </w:p>
    <w:p w14:paraId="2AD8201A" w14:textId="77777777" w:rsidR="002C6338" w:rsidRPr="002C6338" w:rsidRDefault="002C6338" w:rsidP="002C6338">
      <w:pPr>
        <w:pStyle w:val="Odstavekseznama"/>
        <w:numPr>
          <w:ilvl w:val="0"/>
          <w:numId w:val="38"/>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Nacionalni prometni geografsko-informacijski sistem (GIS);</w:t>
      </w:r>
    </w:p>
    <w:p w14:paraId="405442F6" w14:textId="77777777" w:rsidR="002C6338" w:rsidRPr="002C6338" w:rsidRDefault="002C6338" w:rsidP="002C6338">
      <w:pPr>
        <w:pStyle w:val="Odstavekseznama"/>
        <w:numPr>
          <w:ilvl w:val="0"/>
          <w:numId w:val="38"/>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Nacionalna digitalna infrastruktura;</w:t>
      </w:r>
    </w:p>
    <w:p w14:paraId="7B99B613" w14:textId="77777777" w:rsidR="002C6338" w:rsidRPr="002C6338" w:rsidRDefault="002C6338" w:rsidP="002C6338">
      <w:pPr>
        <w:pStyle w:val="Odstavekseznama"/>
        <w:numPr>
          <w:ilvl w:val="0"/>
          <w:numId w:val="38"/>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Nacionalna evidenca zapor;</w:t>
      </w:r>
    </w:p>
    <w:p w14:paraId="52EAE785" w14:textId="2561D3C0" w:rsidR="002C6338" w:rsidRPr="002C6338" w:rsidRDefault="002C6338" w:rsidP="002C6338">
      <w:pPr>
        <w:pStyle w:val="Odstavekseznama"/>
        <w:numPr>
          <w:ilvl w:val="0"/>
          <w:numId w:val="37"/>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vsebinska (prometna) podpora informacijskim strokovnjakom in ostalim deležnikom v okviru delovanja NCUP;</w:t>
      </w:r>
    </w:p>
    <w:p w14:paraId="18C0B375" w14:textId="1A458B01" w:rsidR="002C6338" w:rsidRPr="002C6338" w:rsidRDefault="002C6338" w:rsidP="002C6338">
      <w:pPr>
        <w:pStyle w:val="Odstavekseznama"/>
        <w:numPr>
          <w:ilvl w:val="0"/>
          <w:numId w:val="37"/>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sodelovanje pri načrtovanju in administraciji podatkovnih zbirk MS SQL, POSTGRESQL, POSTGIS;</w:t>
      </w:r>
    </w:p>
    <w:p w14:paraId="33B156B0" w14:textId="43CFC4A0" w:rsidR="002C6338" w:rsidRPr="002C6338" w:rsidRDefault="002C6338" w:rsidP="002C6338">
      <w:pPr>
        <w:pStyle w:val="Odstavekseznama"/>
        <w:numPr>
          <w:ilvl w:val="0"/>
          <w:numId w:val="37"/>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 xml:space="preserve">napredna uporaba podatkovnih zbirk (napredne poizvedbe in poročila, izdelava, testiranje in zagon sistemskih skript) vključno z upravljanjem oz. nadzorom </w:t>
      </w:r>
      <w:proofErr w:type="spellStart"/>
      <w:r w:rsidRPr="002C6338">
        <w:rPr>
          <w:rFonts w:ascii="Arial" w:hAnsi="Arial" w:cs="Arial"/>
          <w:sz w:val="20"/>
          <w:szCs w:val="20"/>
          <w:lang w:eastAsia="en-US"/>
        </w:rPr>
        <w:t>nadvsebino</w:t>
      </w:r>
      <w:proofErr w:type="spellEnd"/>
      <w:r w:rsidRPr="002C6338">
        <w:rPr>
          <w:rFonts w:ascii="Arial" w:hAnsi="Arial" w:cs="Arial"/>
          <w:sz w:val="20"/>
          <w:szCs w:val="20"/>
          <w:lang w:eastAsia="en-US"/>
        </w:rPr>
        <w:t>, obsegom in kakovostjo podatkov v podatkovnih zbirkah;</w:t>
      </w:r>
    </w:p>
    <w:p w14:paraId="355766D8" w14:textId="0914AE3F" w:rsidR="002C6338" w:rsidRPr="002C6338" w:rsidRDefault="002C6338" w:rsidP="002C6338">
      <w:pPr>
        <w:pStyle w:val="Odstavekseznama"/>
        <w:numPr>
          <w:ilvl w:val="0"/>
          <w:numId w:val="37"/>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podpora sistemski in vsebinski administraciji ter prilagoditvam na spletnih straneh NCUP (</w:t>
      </w:r>
      <w:hyperlink r:id="rId20" w:history="1">
        <w:r w:rsidRPr="002C6338">
          <w:rPr>
            <w:rFonts w:ascii="Arial" w:hAnsi="Arial" w:cs="Arial"/>
            <w:color w:val="0000FF"/>
            <w:sz w:val="20"/>
            <w:szCs w:val="20"/>
            <w:u w:val="single"/>
            <w:lang w:eastAsia="en-US"/>
          </w:rPr>
          <w:t>www.ncup.si</w:t>
        </w:r>
      </w:hyperlink>
      <w:r w:rsidRPr="002C6338">
        <w:rPr>
          <w:rFonts w:ascii="Arial" w:hAnsi="Arial" w:cs="Arial"/>
          <w:sz w:val="20"/>
          <w:szCs w:val="20"/>
          <w:lang w:eastAsia="en-US"/>
        </w:rPr>
        <w:t xml:space="preserve">, </w:t>
      </w:r>
      <w:hyperlink r:id="rId21" w:history="1">
        <w:r w:rsidRPr="002C6338">
          <w:rPr>
            <w:rFonts w:ascii="Arial" w:hAnsi="Arial" w:cs="Arial"/>
            <w:color w:val="0000FF"/>
            <w:sz w:val="20"/>
            <w:szCs w:val="20"/>
            <w:u w:val="single"/>
            <w:lang w:eastAsia="en-US"/>
          </w:rPr>
          <w:t>www.nap.si</w:t>
        </w:r>
      </w:hyperlink>
      <w:r w:rsidRPr="002C6338">
        <w:rPr>
          <w:rFonts w:ascii="Arial" w:hAnsi="Arial" w:cs="Arial"/>
          <w:sz w:val="20"/>
          <w:szCs w:val="20"/>
          <w:lang w:eastAsia="en-US"/>
        </w:rPr>
        <w:t>);</w:t>
      </w:r>
    </w:p>
    <w:p w14:paraId="75113C31" w14:textId="2450B312" w:rsidR="002C6338" w:rsidRPr="002C6338" w:rsidRDefault="002C6338" w:rsidP="002C6338">
      <w:pPr>
        <w:pStyle w:val="Odstavekseznama"/>
        <w:numPr>
          <w:ilvl w:val="0"/>
          <w:numId w:val="37"/>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podpora pri izmenjavi podatkov in informacij z deležniki;</w:t>
      </w:r>
    </w:p>
    <w:p w14:paraId="313F07D5" w14:textId="48D8D8E6" w:rsidR="002C6338" w:rsidRPr="002C6338" w:rsidRDefault="002C6338" w:rsidP="002C6338">
      <w:pPr>
        <w:pStyle w:val="Odstavekseznama"/>
        <w:numPr>
          <w:ilvl w:val="0"/>
          <w:numId w:val="37"/>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izdelava dokumentacije in poročil po navodilih naročnika;</w:t>
      </w:r>
    </w:p>
    <w:p w14:paraId="5A1C3CBC" w14:textId="41957E31" w:rsidR="002C6338" w:rsidRPr="002C6338" w:rsidRDefault="002C6338" w:rsidP="002C6338">
      <w:pPr>
        <w:pStyle w:val="Odstavekseznama"/>
        <w:numPr>
          <w:ilvl w:val="0"/>
          <w:numId w:val="37"/>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specifične prometno-tehnične analize in specifični grafični prikazi prometnih vsebin;</w:t>
      </w:r>
    </w:p>
    <w:p w14:paraId="0852E7A5" w14:textId="16AE4AF9" w:rsidR="002C6338" w:rsidRPr="002C6338" w:rsidRDefault="002C6338" w:rsidP="002C6338">
      <w:pPr>
        <w:pStyle w:val="Odstavekseznama"/>
        <w:numPr>
          <w:ilvl w:val="0"/>
          <w:numId w:val="37"/>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aktivno spremljanje relevantnih prometnih vsebin, smernic in predpisov v povezavi z aktivnostmi NCUP, vključno s predlogi za njihovo spremembo ali izboljšavo;</w:t>
      </w:r>
    </w:p>
    <w:p w14:paraId="6F8D5545" w14:textId="3B585655" w:rsidR="002C6338" w:rsidRPr="002C6338" w:rsidRDefault="002C6338" w:rsidP="002C6338">
      <w:pPr>
        <w:pStyle w:val="Odstavekseznama"/>
        <w:numPr>
          <w:ilvl w:val="0"/>
          <w:numId w:val="37"/>
        </w:num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sodelovanje s Prometno-informacijskim centrom (PIC, DARS) in Nadzornim centrom (DARS in DRSI): spoznavanje delovnih procesov nadzornikov prometa in delovanje PIC, spoznavanje njihovih orodij in delovanja; podajanje konkretnih predlogov za povezovanje Nadzornih centrov in PIC z NCUP, podajanje predlogov za tehnološke nadgradnje sistemov, spoznavanje in opredelitev vloge NCUP pri izboljšanju delovnih procesov Nadzornih centrov in PIC v okviru njegovih pristojnosti.</w:t>
      </w:r>
    </w:p>
    <w:p w14:paraId="1C0D17FA"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p>
    <w:p w14:paraId="3D5D987A"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 xml:space="preserve">Operativna podpora bo po navodilu naročnika izvajala tudi strokovne ocene tehničnega napredka vzpostavitve preostalih delov informacijskega sistema NCUP ter preizkus delovanja rešitev vključno z zagotavljanjem </w:t>
      </w:r>
      <w:proofErr w:type="spellStart"/>
      <w:r w:rsidRPr="002C6338">
        <w:rPr>
          <w:rFonts w:ascii="Arial" w:hAnsi="Arial" w:cs="Arial"/>
          <w:sz w:val="20"/>
          <w:szCs w:val="20"/>
          <w:lang w:eastAsia="en-US"/>
        </w:rPr>
        <w:t>medopravilnosti</w:t>
      </w:r>
      <w:proofErr w:type="spellEnd"/>
      <w:r w:rsidRPr="002C6338">
        <w:rPr>
          <w:rFonts w:ascii="Arial" w:hAnsi="Arial" w:cs="Arial"/>
          <w:sz w:val="20"/>
          <w:szCs w:val="20"/>
          <w:lang w:eastAsia="en-US"/>
        </w:rPr>
        <w:t xml:space="preserve"> (</w:t>
      </w:r>
      <w:proofErr w:type="spellStart"/>
      <w:r w:rsidRPr="002C6338">
        <w:rPr>
          <w:rFonts w:ascii="Arial" w:hAnsi="Arial" w:cs="Arial"/>
          <w:sz w:val="20"/>
          <w:szCs w:val="20"/>
          <w:lang w:eastAsia="en-US"/>
        </w:rPr>
        <w:t>interoperabilnosti</w:t>
      </w:r>
      <w:proofErr w:type="spellEnd"/>
      <w:r w:rsidRPr="002C6338">
        <w:rPr>
          <w:rFonts w:ascii="Arial" w:hAnsi="Arial" w:cs="Arial"/>
          <w:sz w:val="20"/>
          <w:szCs w:val="20"/>
          <w:lang w:eastAsia="en-US"/>
        </w:rPr>
        <w:t>) z obstoječimi sistemi NCUP v produkciji. Strokovna operativna podpora mora tudi zagotavljati skladnost rešitev z zahtevanimi standardi, direktivami, uredbami, smernicami.</w:t>
      </w:r>
    </w:p>
    <w:p w14:paraId="4AAF652C"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p>
    <w:p w14:paraId="6EF4C2B8" w14:textId="76B96C8D" w:rsidR="00277B24" w:rsidRPr="003871BB" w:rsidRDefault="00277B24" w:rsidP="00277B24">
      <w:pPr>
        <w:autoSpaceDE w:val="0"/>
        <w:autoSpaceDN w:val="0"/>
        <w:adjustRightInd w:val="0"/>
        <w:spacing w:line="260" w:lineRule="atLeast"/>
        <w:jc w:val="both"/>
        <w:rPr>
          <w:rFonts w:ascii="Arial" w:hAnsi="Arial" w:cs="Arial"/>
          <w:sz w:val="20"/>
          <w:szCs w:val="20"/>
          <w:lang w:eastAsia="ar-SA"/>
        </w:rPr>
      </w:pPr>
    </w:p>
    <w:p w14:paraId="7B6ED2E5" w14:textId="3EDEEF60" w:rsidR="00AB0CFB" w:rsidRPr="00F506D0" w:rsidRDefault="00277B24" w:rsidP="00277B24">
      <w:pPr>
        <w:tabs>
          <w:tab w:val="center" w:pos="4320"/>
          <w:tab w:val="right" w:pos="8640"/>
        </w:tabs>
        <w:spacing w:line="260" w:lineRule="atLeast"/>
        <w:jc w:val="both"/>
        <w:rPr>
          <w:rFonts w:ascii="Arial" w:hAnsi="Arial" w:cs="Arial"/>
          <w:color w:val="FF0000"/>
          <w:sz w:val="20"/>
          <w:szCs w:val="20"/>
          <w:lang w:eastAsia="en-US"/>
        </w:rPr>
      </w:pPr>
      <w:r w:rsidRPr="00F506D0">
        <w:rPr>
          <w:rFonts w:ascii="Arial" w:hAnsi="Arial" w:cs="Arial"/>
          <w:color w:val="FF0000"/>
          <w:sz w:val="20"/>
          <w:szCs w:val="20"/>
          <w:lang w:eastAsia="ar-SA"/>
        </w:rPr>
        <w:lastRenderedPageBreak/>
        <w:t>Operativno delo bosta morala pri izvedbi posla izvajati oba nominirana stalna kadra, izključno v primerih začasne odsotnosti do največ 6 tednov v enem kosu in kumulativno do največ 10 tednov v letu se nadomeščata z nominiranim nadomestnim kadrom. V primerih daljše odsotnosti katerega izmed stalnih kadrov (več kot 6 tednov v enem kosu ali več kot kumulativno 10 tednov v enem letu) mora izvajalec nominirati nov stalni kader, ki izpolnjuje zgoraj navedene pogoje za stalni kader (I – prometni inženir, strokovnjak). V primeru kumulativne odsotnosti več kot 10 tednov v enem letu katerega izmed stalnih kadrov izvajalec za naslednje leto nominira nov stalni kader.</w:t>
      </w:r>
    </w:p>
    <w:p w14:paraId="531869FE"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p>
    <w:p w14:paraId="6AA71435" w14:textId="74F4D96F"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Storitve Prometno-inženirske operativne podpore v NCUP</w:t>
      </w:r>
      <w:r w:rsidRPr="002C6338" w:rsidDel="005C4612">
        <w:rPr>
          <w:rFonts w:ascii="Arial" w:hAnsi="Arial" w:cs="Arial"/>
          <w:sz w:val="20"/>
          <w:szCs w:val="20"/>
          <w:lang w:eastAsia="en-US"/>
        </w:rPr>
        <w:t xml:space="preserve"> </w:t>
      </w:r>
      <w:r w:rsidRPr="002C6338">
        <w:rPr>
          <w:rFonts w:ascii="Arial" w:hAnsi="Arial" w:cs="Arial"/>
          <w:sz w:val="20"/>
          <w:szCs w:val="20"/>
          <w:lang w:eastAsia="en-US"/>
        </w:rPr>
        <w:t xml:space="preserve">v okviru tega razpisa se bodo izvajale </w:t>
      </w:r>
      <w:r w:rsidRPr="002C6338">
        <w:rPr>
          <w:rFonts w:ascii="Arial" w:hAnsi="Arial" w:cs="Arial"/>
          <w:b/>
          <w:sz w:val="20"/>
          <w:szCs w:val="20"/>
          <w:lang w:eastAsia="en-US"/>
        </w:rPr>
        <w:t>60 mesecev (5 let)</w:t>
      </w:r>
      <w:r w:rsidR="00486BFC">
        <w:rPr>
          <w:rFonts w:ascii="Arial" w:hAnsi="Arial" w:cs="Arial"/>
          <w:b/>
          <w:sz w:val="20"/>
          <w:szCs w:val="20"/>
          <w:lang w:eastAsia="en-US"/>
        </w:rPr>
        <w:t>,</w:t>
      </w:r>
      <w:r w:rsidRPr="002C6338">
        <w:rPr>
          <w:rFonts w:ascii="Arial" w:hAnsi="Arial" w:cs="Arial"/>
          <w:sz w:val="20"/>
          <w:szCs w:val="20"/>
          <w:lang w:eastAsia="en-US"/>
        </w:rPr>
        <w:t xml:space="preserve"> in. Skupni znesek ur je tako: 8</w:t>
      </w:r>
      <w:r w:rsidR="00571506">
        <w:rPr>
          <w:rFonts w:ascii="Arial" w:hAnsi="Arial" w:cs="Arial"/>
          <w:sz w:val="20"/>
          <w:szCs w:val="20"/>
          <w:lang w:eastAsia="en-US"/>
        </w:rPr>
        <w:t>0</w:t>
      </w:r>
      <w:r w:rsidRPr="002C6338">
        <w:rPr>
          <w:rFonts w:ascii="Arial" w:hAnsi="Arial" w:cs="Arial"/>
          <w:sz w:val="20"/>
          <w:szCs w:val="20"/>
          <w:lang w:eastAsia="en-US"/>
        </w:rPr>
        <w:t xml:space="preserve"> ur tedensko, 3</w:t>
      </w:r>
      <w:r w:rsidR="00571506">
        <w:rPr>
          <w:rFonts w:ascii="Arial" w:hAnsi="Arial" w:cs="Arial"/>
          <w:sz w:val="20"/>
          <w:szCs w:val="20"/>
          <w:lang w:eastAsia="en-US"/>
        </w:rPr>
        <w:t>20</w:t>
      </w:r>
      <w:r w:rsidRPr="002C6338">
        <w:rPr>
          <w:rFonts w:ascii="Arial" w:hAnsi="Arial" w:cs="Arial"/>
          <w:sz w:val="20"/>
          <w:szCs w:val="20"/>
          <w:lang w:eastAsia="en-US"/>
        </w:rPr>
        <w:t xml:space="preserve"> ur/mesec, </w:t>
      </w:r>
      <w:r w:rsidR="00571506">
        <w:rPr>
          <w:rFonts w:ascii="Arial" w:hAnsi="Arial" w:cs="Arial"/>
          <w:sz w:val="20"/>
          <w:szCs w:val="20"/>
          <w:lang w:eastAsia="en-US"/>
        </w:rPr>
        <w:t>3.840</w:t>
      </w:r>
      <w:r w:rsidR="00571506" w:rsidRPr="002C6338">
        <w:rPr>
          <w:rFonts w:ascii="Arial" w:hAnsi="Arial" w:cs="Arial"/>
          <w:sz w:val="20"/>
          <w:szCs w:val="20"/>
          <w:lang w:eastAsia="en-US"/>
        </w:rPr>
        <w:t xml:space="preserve"> </w:t>
      </w:r>
      <w:r w:rsidRPr="002C6338">
        <w:rPr>
          <w:rFonts w:ascii="Arial" w:hAnsi="Arial" w:cs="Arial"/>
          <w:sz w:val="20"/>
          <w:szCs w:val="20"/>
          <w:lang w:eastAsia="en-US"/>
        </w:rPr>
        <w:t xml:space="preserve">ur letno in v času trajanja pogodbe skupaj </w:t>
      </w:r>
      <w:r w:rsidR="00571506">
        <w:rPr>
          <w:rFonts w:ascii="Arial" w:hAnsi="Arial" w:cs="Arial"/>
          <w:sz w:val="20"/>
          <w:szCs w:val="20"/>
          <w:lang w:eastAsia="en-US"/>
        </w:rPr>
        <w:t>19.200</w:t>
      </w:r>
      <w:r w:rsidR="00571506" w:rsidRPr="002C6338">
        <w:rPr>
          <w:rFonts w:ascii="Arial" w:hAnsi="Arial" w:cs="Arial"/>
          <w:sz w:val="20"/>
          <w:szCs w:val="20"/>
          <w:lang w:eastAsia="en-US"/>
        </w:rPr>
        <w:t xml:space="preserve"> </w:t>
      </w:r>
      <w:r w:rsidRPr="002C6338">
        <w:rPr>
          <w:rFonts w:ascii="Arial" w:hAnsi="Arial" w:cs="Arial"/>
          <w:sz w:val="20"/>
          <w:szCs w:val="20"/>
          <w:lang w:eastAsia="en-US"/>
        </w:rPr>
        <w:t>ur. Storitev se obračuna po dejansko opravljenem delovnem času mesečno, izvajalec pa lahko prilagodi dinamiko delovnega časa aktualnim potrebam vendar v okviru kvote razpoložljivih ur.</w:t>
      </w:r>
    </w:p>
    <w:p w14:paraId="26BF146A"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p>
    <w:p w14:paraId="0B7EF436"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u w:val="single"/>
          <w:lang w:eastAsia="en-US"/>
        </w:rPr>
        <w:t>Letni plan</w:t>
      </w:r>
      <w:r w:rsidRPr="002C6338">
        <w:rPr>
          <w:rFonts w:ascii="Arial" w:hAnsi="Arial" w:cs="Arial"/>
          <w:sz w:val="20"/>
          <w:szCs w:val="20"/>
          <w:lang w:eastAsia="en-US"/>
        </w:rPr>
        <w:t>:</w:t>
      </w:r>
    </w:p>
    <w:p w14:paraId="206B7CF5"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160 ur/mesec * 12 mesecev * 2,0 človek/mesec =</w:t>
      </w:r>
      <w:r w:rsidRPr="002C6338">
        <w:rPr>
          <w:rFonts w:ascii="Arial" w:hAnsi="Arial" w:cs="Arial"/>
          <w:b/>
          <w:sz w:val="20"/>
          <w:szCs w:val="20"/>
          <w:lang w:eastAsia="en-US"/>
        </w:rPr>
        <w:t xml:space="preserve"> 3.840 ur</w:t>
      </w:r>
    </w:p>
    <w:p w14:paraId="56A58577" w14:textId="77777777" w:rsidR="002C6338" w:rsidRPr="002C6338" w:rsidRDefault="002C6338" w:rsidP="002C6338">
      <w:pPr>
        <w:tabs>
          <w:tab w:val="center" w:pos="4320"/>
          <w:tab w:val="right" w:pos="8640"/>
        </w:tabs>
        <w:spacing w:line="260" w:lineRule="atLeast"/>
        <w:jc w:val="both"/>
        <w:rPr>
          <w:rFonts w:ascii="Arial" w:hAnsi="Arial" w:cs="Arial"/>
          <w:sz w:val="20"/>
          <w:szCs w:val="20"/>
          <w:u w:val="single"/>
          <w:lang w:eastAsia="en-US"/>
        </w:rPr>
      </w:pPr>
      <w:r w:rsidRPr="002C6338">
        <w:rPr>
          <w:rFonts w:ascii="Arial" w:hAnsi="Arial" w:cs="Arial"/>
          <w:sz w:val="20"/>
          <w:szCs w:val="20"/>
          <w:u w:val="single"/>
          <w:lang w:eastAsia="en-US"/>
        </w:rPr>
        <w:t>Plan za obdobje 5 let:</w:t>
      </w:r>
    </w:p>
    <w:p w14:paraId="26FE047E"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r w:rsidRPr="002C6338">
        <w:rPr>
          <w:rFonts w:ascii="Arial" w:hAnsi="Arial" w:cs="Arial"/>
          <w:sz w:val="20"/>
          <w:szCs w:val="20"/>
          <w:lang w:eastAsia="en-US"/>
        </w:rPr>
        <w:t>160 ur/mesec * 60 mesecev * 2,0 človek/mesec =</w:t>
      </w:r>
      <w:r w:rsidRPr="002C6338">
        <w:rPr>
          <w:rFonts w:ascii="Arial" w:hAnsi="Arial" w:cs="Arial"/>
          <w:b/>
          <w:sz w:val="20"/>
          <w:szCs w:val="20"/>
          <w:lang w:eastAsia="en-US"/>
        </w:rPr>
        <w:t xml:space="preserve"> 19.200 ur</w:t>
      </w:r>
    </w:p>
    <w:p w14:paraId="79FF1C94" w14:textId="77777777" w:rsidR="002C6338" w:rsidRPr="002C6338" w:rsidRDefault="002C6338" w:rsidP="002C6338">
      <w:pPr>
        <w:tabs>
          <w:tab w:val="center" w:pos="4320"/>
          <w:tab w:val="right" w:pos="8640"/>
        </w:tabs>
        <w:spacing w:line="260" w:lineRule="atLeast"/>
        <w:jc w:val="both"/>
        <w:rPr>
          <w:rFonts w:ascii="Arial" w:hAnsi="Arial" w:cs="Arial"/>
          <w:sz w:val="20"/>
          <w:szCs w:val="20"/>
          <w:lang w:eastAsia="en-US"/>
        </w:rPr>
      </w:pPr>
    </w:p>
    <w:p w14:paraId="4AF84C8E" w14:textId="173B8121" w:rsidR="002C6338" w:rsidRPr="002C6338" w:rsidRDefault="002C6338" w:rsidP="002C6338">
      <w:pPr>
        <w:spacing w:line="260" w:lineRule="atLeast"/>
        <w:jc w:val="both"/>
        <w:rPr>
          <w:rFonts w:ascii="Arial" w:hAnsi="Arial" w:cs="Arial"/>
          <w:sz w:val="20"/>
          <w:szCs w:val="20"/>
          <w:lang w:eastAsia="en-US"/>
        </w:rPr>
      </w:pPr>
      <w:r w:rsidRPr="002C6338">
        <w:rPr>
          <w:rFonts w:ascii="Arial" w:hAnsi="Arial" w:cs="Arial"/>
          <w:sz w:val="20"/>
          <w:szCs w:val="20"/>
          <w:lang w:eastAsia="en-US"/>
        </w:rPr>
        <w:t>Izvajalec redno mesečno poroča o dejansko opravljenem delu, njegovi vsebini in obsegu ter dejanskih stroških oz. obračunava storitve po dejansko opravljenih urah</w:t>
      </w:r>
      <w:r w:rsidR="00486BFC">
        <w:rPr>
          <w:rFonts w:ascii="Arial" w:hAnsi="Arial" w:cs="Arial"/>
          <w:sz w:val="20"/>
          <w:szCs w:val="20"/>
          <w:lang w:eastAsia="en-US"/>
        </w:rPr>
        <w:t xml:space="preserve"> v posameznem mesecu</w:t>
      </w:r>
      <w:r w:rsidRPr="002C6338">
        <w:rPr>
          <w:rFonts w:ascii="Arial" w:hAnsi="Arial" w:cs="Arial"/>
          <w:sz w:val="20"/>
          <w:szCs w:val="20"/>
          <w:lang w:eastAsia="en-US"/>
        </w:rPr>
        <w:t>. Izvajalec k mesečnemu poročilu</w:t>
      </w:r>
      <w:r w:rsidR="00571506">
        <w:rPr>
          <w:rFonts w:ascii="Arial" w:hAnsi="Arial" w:cs="Arial"/>
          <w:sz w:val="20"/>
          <w:szCs w:val="20"/>
          <w:lang w:eastAsia="en-US"/>
        </w:rPr>
        <w:t>.</w:t>
      </w:r>
    </w:p>
    <w:p w14:paraId="329DC7EB" w14:textId="77777777" w:rsidR="002C6338" w:rsidRPr="002C6338" w:rsidRDefault="002C6338" w:rsidP="002C6338">
      <w:pPr>
        <w:spacing w:after="160" w:line="259" w:lineRule="auto"/>
        <w:jc w:val="both"/>
        <w:rPr>
          <w:rFonts w:ascii="Arial" w:hAnsi="Arial" w:cs="Arial"/>
          <w:sz w:val="20"/>
          <w:szCs w:val="20"/>
          <w:lang w:eastAsia="en-US"/>
        </w:rPr>
      </w:pPr>
    </w:p>
    <w:p w14:paraId="717C5131" w14:textId="77777777" w:rsidR="002E738B" w:rsidRDefault="002E738B" w:rsidP="00762E6F">
      <w:pPr>
        <w:spacing w:line="260" w:lineRule="atLeast"/>
        <w:jc w:val="both"/>
        <w:rPr>
          <w:rFonts w:ascii="Arial" w:hAnsi="Arial" w:cs="Arial"/>
          <w:b/>
          <w:sz w:val="20"/>
          <w:szCs w:val="20"/>
          <w:lang w:eastAsia="en-US"/>
        </w:rPr>
      </w:pPr>
    </w:p>
    <w:p w14:paraId="0389904A" w14:textId="77777777" w:rsidR="002C6338" w:rsidRDefault="002C6338" w:rsidP="00D22557">
      <w:pPr>
        <w:pStyle w:val="Naslov1"/>
        <w:numPr>
          <w:ilvl w:val="0"/>
          <w:numId w:val="0"/>
        </w:numPr>
        <w:tabs>
          <w:tab w:val="clear" w:pos="426"/>
          <w:tab w:val="left" w:pos="993"/>
        </w:tabs>
        <w:spacing w:before="0" w:after="0"/>
        <w:jc w:val="left"/>
      </w:pPr>
    </w:p>
    <w:p w14:paraId="56D41FD6" w14:textId="735A4537" w:rsidR="002C6338" w:rsidRDefault="002C6338" w:rsidP="002C6338">
      <w:pPr>
        <w:pStyle w:val="Naslov1"/>
        <w:numPr>
          <w:ilvl w:val="0"/>
          <w:numId w:val="0"/>
        </w:numPr>
        <w:tabs>
          <w:tab w:val="clear" w:pos="426"/>
          <w:tab w:val="left" w:pos="993"/>
        </w:tabs>
        <w:spacing w:before="0" w:after="0"/>
        <w:jc w:val="left"/>
      </w:pPr>
    </w:p>
    <w:p w14:paraId="691E539A" w14:textId="488AF6A4" w:rsidR="002C6338" w:rsidRDefault="002C6338" w:rsidP="002C6338">
      <w:pPr>
        <w:rPr>
          <w:lang w:eastAsia="en-US"/>
        </w:rPr>
      </w:pPr>
    </w:p>
    <w:p w14:paraId="1624C2CE" w14:textId="77777777" w:rsidR="002C6338" w:rsidRPr="002C6338" w:rsidRDefault="002C6338" w:rsidP="002C6338">
      <w:pPr>
        <w:rPr>
          <w:lang w:eastAsia="en-US"/>
        </w:rPr>
      </w:pPr>
    </w:p>
    <w:p w14:paraId="201AA91B" w14:textId="77777777" w:rsidR="002C6338" w:rsidRDefault="002C6338" w:rsidP="00D22557">
      <w:pPr>
        <w:pStyle w:val="Naslov1"/>
        <w:numPr>
          <w:ilvl w:val="0"/>
          <w:numId w:val="0"/>
        </w:numPr>
        <w:tabs>
          <w:tab w:val="clear" w:pos="426"/>
          <w:tab w:val="left" w:pos="993"/>
        </w:tabs>
        <w:spacing w:before="0" w:after="0"/>
        <w:jc w:val="left"/>
      </w:pPr>
    </w:p>
    <w:p w14:paraId="14050862" w14:textId="77777777" w:rsidR="002C6338" w:rsidRDefault="002C6338" w:rsidP="00D22557">
      <w:pPr>
        <w:pStyle w:val="Naslov1"/>
        <w:numPr>
          <w:ilvl w:val="0"/>
          <w:numId w:val="0"/>
        </w:numPr>
        <w:tabs>
          <w:tab w:val="clear" w:pos="426"/>
          <w:tab w:val="left" w:pos="993"/>
        </w:tabs>
        <w:spacing w:before="0" w:after="0"/>
        <w:jc w:val="left"/>
      </w:pPr>
    </w:p>
    <w:p w14:paraId="6DB5453A" w14:textId="77777777" w:rsidR="002C6338" w:rsidRDefault="002C6338" w:rsidP="00D22557">
      <w:pPr>
        <w:pStyle w:val="Naslov1"/>
        <w:numPr>
          <w:ilvl w:val="0"/>
          <w:numId w:val="0"/>
        </w:numPr>
        <w:tabs>
          <w:tab w:val="clear" w:pos="426"/>
          <w:tab w:val="left" w:pos="993"/>
        </w:tabs>
        <w:spacing w:before="0" w:after="0"/>
        <w:jc w:val="left"/>
      </w:pPr>
    </w:p>
    <w:p w14:paraId="29B6EAE5" w14:textId="77777777" w:rsidR="002C6338" w:rsidRDefault="002C6338" w:rsidP="00D22557">
      <w:pPr>
        <w:pStyle w:val="Naslov1"/>
        <w:numPr>
          <w:ilvl w:val="0"/>
          <w:numId w:val="0"/>
        </w:numPr>
        <w:tabs>
          <w:tab w:val="clear" w:pos="426"/>
          <w:tab w:val="left" w:pos="993"/>
        </w:tabs>
        <w:spacing w:before="0" w:after="0"/>
        <w:jc w:val="left"/>
      </w:pPr>
    </w:p>
    <w:p w14:paraId="765B10F6" w14:textId="77777777" w:rsidR="002C6338" w:rsidRDefault="002C6338" w:rsidP="00D22557">
      <w:pPr>
        <w:pStyle w:val="Naslov1"/>
        <w:numPr>
          <w:ilvl w:val="0"/>
          <w:numId w:val="0"/>
        </w:numPr>
        <w:tabs>
          <w:tab w:val="clear" w:pos="426"/>
          <w:tab w:val="left" w:pos="993"/>
        </w:tabs>
        <w:spacing w:before="0" w:after="0"/>
        <w:jc w:val="left"/>
      </w:pPr>
    </w:p>
    <w:p w14:paraId="49A54297" w14:textId="77777777" w:rsidR="002C6338" w:rsidRDefault="002C6338" w:rsidP="00D22557">
      <w:pPr>
        <w:pStyle w:val="Naslov1"/>
        <w:numPr>
          <w:ilvl w:val="0"/>
          <w:numId w:val="0"/>
        </w:numPr>
        <w:tabs>
          <w:tab w:val="clear" w:pos="426"/>
          <w:tab w:val="left" w:pos="993"/>
        </w:tabs>
        <w:spacing w:before="0" w:after="0"/>
        <w:jc w:val="left"/>
      </w:pPr>
    </w:p>
    <w:p w14:paraId="311A3D1F" w14:textId="77777777" w:rsidR="002C6338" w:rsidRDefault="002C6338" w:rsidP="00D22557">
      <w:pPr>
        <w:pStyle w:val="Naslov1"/>
        <w:numPr>
          <w:ilvl w:val="0"/>
          <w:numId w:val="0"/>
        </w:numPr>
        <w:tabs>
          <w:tab w:val="clear" w:pos="426"/>
          <w:tab w:val="left" w:pos="993"/>
        </w:tabs>
        <w:spacing w:before="0" w:after="0"/>
        <w:jc w:val="left"/>
      </w:pPr>
    </w:p>
    <w:p w14:paraId="25863714" w14:textId="77777777" w:rsidR="002C6338" w:rsidRDefault="002C6338" w:rsidP="00D22557">
      <w:pPr>
        <w:pStyle w:val="Naslov1"/>
        <w:numPr>
          <w:ilvl w:val="0"/>
          <w:numId w:val="0"/>
        </w:numPr>
        <w:tabs>
          <w:tab w:val="clear" w:pos="426"/>
          <w:tab w:val="left" w:pos="993"/>
        </w:tabs>
        <w:spacing w:before="0" w:after="0"/>
        <w:jc w:val="left"/>
      </w:pPr>
    </w:p>
    <w:p w14:paraId="4F17B56B" w14:textId="77777777" w:rsidR="002C6338" w:rsidRDefault="002C6338" w:rsidP="00D22557">
      <w:pPr>
        <w:pStyle w:val="Naslov1"/>
        <w:numPr>
          <w:ilvl w:val="0"/>
          <w:numId w:val="0"/>
        </w:numPr>
        <w:tabs>
          <w:tab w:val="clear" w:pos="426"/>
          <w:tab w:val="left" w:pos="993"/>
        </w:tabs>
        <w:spacing w:before="0" w:after="0"/>
        <w:jc w:val="left"/>
      </w:pPr>
    </w:p>
    <w:p w14:paraId="07E4B8B8" w14:textId="770184E3" w:rsidR="004B45E8" w:rsidRPr="004B45E8" w:rsidRDefault="004B45E8" w:rsidP="004B45E8">
      <w:pPr>
        <w:rPr>
          <w:lang w:eastAsia="en-US"/>
        </w:rPr>
      </w:pPr>
    </w:p>
    <w:p w14:paraId="4943BDE2" w14:textId="0F5D30E0"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2E738B">
        <w:t>6</w:t>
      </w:r>
      <w:r w:rsidR="00D22557" w:rsidRPr="00161C6E">
        <w:t xml:space="preserve">: </w:t>
      </w:r>
      <w:r w:rsidR="00D22557">
        <w:t xml:space="preserve">PRILOGA - </w:t>
      </w:r>
      <w:r w:rsidR="00D22557" w:rsidRPr="00161C6E">
        <w:t>ESPD obrazec</w:t>
      </w:r>
    </w:p>
    <w:p w14:paraId="46D87552" w14:textId="77777777" w:rsidR="00D22557" w:rsidRPr="00161C6E" w:rsidRDefault="00D22557" w:rsidP="00D22557">
      <w:pPr>
        <w:spacing w:line="260" w:lineRule="atLeast"/>
        <w:jc w:val="both"/>
        <w:rPr>
          <w:rFonts w:ascii="Arial" w:hAnsi="Arial" w:cs="Arial"/>
          <w:b/>
          <w:sz w:val="20"/>
          <w:szCs w:val="20"/>
          <w:lang w:eastAsia="en-US"/>
        </w:rPr>
      </w:pPr>
    </w:p>
    <w:p w14:paraId="7919AC0B"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68EA195B" w14:textId="77777777" w:rsidR="00D22557" w:rsidRDefault="00D22557" w:rsidP="00D22557">
      <w:pPr>
        <w:rPr>
          <w:rFonts w:ascii="Arial" w:hAnsi="Arial" w:cs="Arial"/>
          <w:sz w:val="20"/>
          <w:szCs w:val="20"/>
          <w:lang w:eastAsia="en-US"/>
        </w:rPr>
      </w:pPr>
      <w:bookmarkStart w:id="139" w:name="_Toc534192833"/>
    </w:p>
    <w:p w14:paraId="77DB9F88" w14:textId="77777777" w:rsidR="00D22557" w:rsidRPr="00D8775B" w:rsidRDefault="00D22557" w:rsidP="00D22557">
      <w:pPr>
        <w:rPr>
          <w:rFonts w:ascii="Arial" w:hAnsi="Arial" w:cs="Arial"/>
          <w:b/>
          <w:color w:val="FF0000"/>
          <w:sz w:val="20"/>
          <w:szCs w:val="20"/>
          <w:lang w:eastAsia="en-US"/>
        </w:rPr>
      </w:pPr>
      <w:r w:rsidRPr="00D8775B">
        <w:rPr>
          <w:rFonts w:ascii="Arial" w:hAnsi="Arial" w:cs="Arial"/>
          <w:b/>
          <w:color w:val="FF0000"/>
          <w:sz w:val="20"/>
          <w:szCs w:val="20"/>
        </w:rPr>
        <w:t xml:space="preserve">POGLAVJE </w:t>
      </w:r>
      <w:r w:rsidR="002E738B" w:rsidRPr="00D8775B">
        <w:rPr>
          <w:rFonts w:ascii="Arial" w:hAnsi="Arial" w:cs="Arial"/>
          <w:b/>
          <w:color w:val="FF0000"/>
          <w:sz w:val="20"/>
          <w:szCs w:val="20"/>
        </w:rPr>
        <w:t>7</w:t>
      </w:r>
      <w:r w:rsidRPr="00D8775B">
        <w:rPr>
          <w:rFonts w:ascii="Arial" w:hAnsi="Arial" w:cs="Arial"/>
          <w:b/>
          <w:color w:val="FF0000"/>
          <w:sz w:val="20"/>
          <w:szCs w:val="20"/>
        </w:rPr>
        <w:t>: PRILOGA – OBRAZEC PONUDBA S PONUDBENIM PREDRAČUNOM</w:t>
      </w:r>
      <w:bookmarkEnd w:id="139"/>
    </w:p>
    <w:p w14:paraId="3F841EB1" w14:textId="77777777" w:rsidR="00D22557" w:rsidRPr="00161C6E" w:rsidRDefault="00D22557" w:rsidP="00D22557">
      <w:pPr>
        <w:spacing w:line="260" w:lineRule="atLeast"/>
        <w:jc w:val="both"/>
        <w:rPr>
          <w:rFonts w:ascii="Arial" w:hAnsi="Arial" w:cs="Arial"/>
          <w:b/>
          <w:sz w:val="20"/>
          <w:szCs w:val="20"/>
          <w:lang w:eastAsia="en-US"/>
        </w:rPr>
      </w:pPr>
    </w:p>
    <w:p w14:paraId="4A9A308F"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1845CA00"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2"/>
      <w:headerReference w:type="first" r:id="rId23"/>
      <w:footerReference w:type="first" r:id="rId24"/>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2075B" w14:textId="77777777" w:rsidR="00D77C63" w:rsidRDefault="00D77C63">
      <w:r>
        <w:separator/>
      </w:r>
    </w:p>
  </w:endnote>
  <w:endnote w:type="continuationSeparator" w:id="0">
    <w:p w14:paraId="403F1AC0" w14:textId="77777777" w:rsidR="00D77C63" w:rsidRDefault="00D7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Republika">
    <w:altName w:val="Franklin Gothic Medium Cond"/>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AB4E2" w14:textId="5B11BABB" w:rsidR="00D77C63" w:rsidRPr="001A5DC6" w:rsidRDefault="00D77C6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67575D">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89C1A" w14:textId="6C894322" w:rsidR="00D77C63" w:rsidRPr="001A5DC6" w:rsidRDefault="00D77C6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67575D">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CF2ED" w14:textId="73E75C48" w:rsidR="00D77C63" w:rsidRPr="001A5DC6" w:rsidRDefault="00D77C6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67575D">
      <w:rPr>
        <w:rFonts w:ascii="Arial" w:hAnsi="Arial" w:cs="Arial"/>
        <w:noProof/>
        <w:sz w:val="18"/>
        <w:szCs w:val="18"/>
      </w:rPr>
      <w:t>35</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6B6CB" w14:textId="51021BB0" w:rsidR="00D77C63" w:rsidRPr="001A5DC6" w:rsidRDefault="00D77C63"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67575D">
      <w:rPr>
        <w:rFonts w:ascii="Arial" w:hAnsi="Arial" w:cs="Arial"/>
        <w:noProof/>
        <w:sz w:val="18"/>
        <w:szCs w:val="18"/>
      </w:rPr>
      <w:t>20</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6F9BC" w14:textId="77777777" w:rsidR="00D77C63" w:rsidRDefault="00D77C63">
      <w:r>
        <w:separator/>
      </w:r>
    </w:p>
  </w:footnote>
  <w:footnote w:type="continuationSeparator" w:id="0">
    <w:p w14:paraId="07D8CAB7" w14:textId="77777777" w:rsidR="00D77C63" w:rsidRDefault="00D77C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209F9" w14:textId="77777777" w:rsidR="00D77C63" w:rsidRPr="00110CBD" w:rsidRDefault="00D77C63"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6C681" w14:textId="77777777" w:rsidR="00D77C63" w:rsidRPr="00EF3EAE" w:rsidRDefault="00D77C63" w:rsidP="00E74A6D">
    <w:pPr>
      <w:pStyle w:val="Glava"/>
      <w:tabs>
        <w:tab w:val="left" w:pos="5112"/>
      </w:tabs>
      <w:spacing w:before="120" w:line="240" w:lineRule="exact"/>
      <w:rPr>
        <w:rFonts w:cs="Arial"/>
        <w:sz w:val="16"/>
      </w:rPr>
    </w:pPr>
    <w:r>
      <w:rPr>
        <w:rFonts w:cs="Arial"/>
        <w:sz w:val="16"/>
      </w:rPr>
      <w:t xml:space="preserve">                                    </w:t>
    </w:r>
    <w:r>
      <w:rPr>
        <w:rFonts w:cs="Arial"/>
        <w:b/>
        <w:noProof/>
        <w:szCs w:val="20"/>
      </w:rPr>
      <w:t xml:space="preserve">  </w:t>
    </w:r>
  </w:p>
  <w:p w14:paraId="2BE9F118" w14:textId="3A360FDA" w:rsidR="00D77C63" w:rsidRDefault="00D77C63" w:rsidP="00E74A6D">
    <w:pPr>
      <w:pStyle w:val="Glava"/>
      <w:tabs>
        <w:tab w:val="left" w:pos="5112"/>
      </w:tabs>
      <w:spacing w:before="120" w:line="240" w:lineRule="exact"/>
      <w:rPr>
        <w:rFonts w:cs="Arial"/>
        <w:sz w:val="16"/>
      </w:rPr>
    </w:pPr>
    <w:r>
      <w:rPr>
        <w:noProof/>
      </w:rPr>
      <w:drawing>
        <wp:anchor distT="0" distB="0" distL="114300" distR="114300" simplePos="0" relativeHeight="251657728" behindDoc="0" locked="0" layoutInCell="1" allowOverlap="1" wp14:anchorId="6F22D54F" wp14:editId="45892AA7">
          <wp:simplePos x="0" y="0"/>
          <wp:positionH relativeFrom="column">
            <wp:posOffset>-147955</wp:posOffset>
          </wp:positionH>
          <wp:positionV relativeFrom="paragraph">
            <wp:posOffset>202565</wp:posOffset>
          </wp:positionV>
          <wp:extent cx="3121660" cy="376555"/>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D30254" w14:textId="77777777" w:rsidR="00D77C63" w:rsidRDefault="00D77C63" w:rsidP="00E74A6D">
    <w:pPr>
      <w:pStyle w:val="Glava"/>
      <w:tabs>
        <w:tab w:val="left" w:pos="5112"/>
      </w:tabs>
      <w:spacing w:before="120" w:line="240" w:lineRule="exact"/>
      <w:rPr>
        <w:rFonts w:cs="Arial"/>
        <w:sz w:val="16"/>
      </w:rPr>
    </w:pPr>
  </w:p>
  <w:p w14:paraId="620D3DD6" w14:textId="77777777" w:rsidR="00D77C63" w:rsidRPr="008F3500" w:rsidRDefault="00D77C63"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310A151B" w14:textId="77777777" w:rsidR="00D77C63" w:rsidRDefault="00D77C63"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25BE0" w14:textId="77777777" w:rsidR="00D77C63" w:rsidRDefault="00D77C63"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D"/>
    <w:multiLevelType w:val="multilevel"/>
    <w:tmpl w:val="0000000D"/>
    <w:name w:val="WWNum15"/>
    <w:lvl w:ilvl="0">
      <w:start w:val="1"/>
      <w:numFmt w:val="bullet"/>
      <w:lvlText w:val=""/>
      <w:lvlJc w:val="left"/>
      <w:pPr>
        <w:tabs>
          <w:tab w:val="num" w:pos="783"/>
        </w:tabs>
        <w:ind w:left="783" w:hanging="360"/>
      </w:pPr>
      <w:rPr>
        <w:rFonts w:ascii="Symbol" w:hAnsi="Symbol"/>
        <w:sz w:val="16"/>
        <w:szCs w:val="16"/>
      </w:rPr>
    </w:lvl>
    <w:lvl w:ilvl="1">
      <w:start w:val="1"/>
      <w:numFmt w:val="bullet"/>
      <w:lvlText w:val="o"/>
      <w:lvlJc w:val="left"/>
      <w:pPr>
        <w:tabs>
          <w:tab w:val="num" w:pos="1503"/>
        </w:tabs>
        <w:ind w:left="1503" w:hanging="360"/>
      </w:pPr>
      <w:rPr>
        <w:rFonts w:ascii="Courier New" w:hAnsi="Courier New"/>
      </w:rPr>
    </w:lvl>
    <w:lvl w:ilvl="2">
      <w:start w:val="1"/>
      <w:numFmt w:val="bullet"/>
      <w:lvlText w:val=""/>
      <w:lvlJc w:val="left"/>
      <w:pPr>
        <w:tabs>
          <w:tab w:val="num" w:pos="2223"/>
        </w:tabs>
        <w:ind w:left="2223" w:hanging="360"/>
      </w:pPr>
      <w:rPr>
        <w:rFonts w:ascii="Wingdings" w:hAnsi="Wingdings"/>
      </w:rPr>
    </w:lvl>
    <w:lvl w:ilvl="3">
      <w:start w:val="1"/>
      <w:numFmt w:val="bullet"/>
      <w:lvlText w:val=""/>
      <w:lvlJc w:val="left"/>
      <w:pPr>
        <w:tabs>
          <w:tab w:val="num" w:pos="2943"/>
        </w:tabs>
        <w:ind w:left="2943" w:hanging="360"/>
      </w:pPr>
      <w:rPr>
        <w:rFonts w:ascii="Symbol" w:hAnsi="Symbol"/>
      </w:rPr>
    </w:lvl>
    <w:lvl w:ilvl="4">
      <w:start w:val="1"/>
      <w:numFmt w:val="bullet"/>
      <w:lvlText w:val="o"/>
      <w:lvlJc w:val="left"/>
      <w:pPr>
        <w:tabs>
          <w:tab w:val="num" w:pos="3663"/>
        </w:tabs>
        <w:ind w:left="3663" w:hanging="360"/>
      </w:pPr>
      <w:rPr>
        <w:rFonts w:ascii="Courier New" w:hAnsi="Courier New"/>
      </w:rPr>
    </w:lvl>
    <w:lvl w:ilvl="5">
      <w:start w:val="1"/>
      <w:numFmt w:val="bullet"/>
      <w:lvlText w:val=""/>
      <w:lvlJc w:val="left"/>
      <w:pPr>
        <w:tabs>
          <w:tab w:val="num" w:pos="4383"/>
        </w:tabs>
        <w:ind w:left="4383" w:hanging="360"/>
      </w:pPr>
      <w:rPr>
        <w:rFonts w:ascii="Wingdings" w:hAnsi="Wingdings"/>
      </w:rPr>
    </w:lvl>
    <w:lvl w:ilvl="6">
      <w:start w:val="1"/>
      <w:numFmt w:val="bullet"/>
      <w:lvlText w:val=""/>
      <w:lvlJc w:val="left"/>
      <w:pPr>
        <w:tabs>
          <w:tab w:val="num" w:pos="5103"/>
        </w:tabs>
        <w:ind w:left="5103" w:hanging="360"/>
      </w:pPr>
      <w:rPr>
        <w:rFonts w:ascii="Symbol" w:hAnsi="Symbol"/>
      </w:rPr>
    </w:lvl>
    <w:lvl w:ilvl="7">
      <w:start w:val="1"/>
      <w:numFmt w:val="bullet"/>
      <w:lvlText w:val="o"/>
      <w:lvlJc w:val="left"/>
      <w:pPr>
        <w:tabs>
          <w:tab w:val="num" w:pos="5823"/>
        </w:tabs>
        <w:ind w:left="5823" w:hanging="360"/>
      </w:pPr>
      <w:rPr>
        <w:rFonts w:ascii="Courier New" w:hAnsi="Courier New"/>
      </w:rPr>
    </w:lvl>
    <w:lvl w:ilvl="8">
      <w:start w:val="1"/>
      <w:numFmt w:val="bullet"/>
      <w:lvlText w:val=""/>
      <w:lvlJc w:val="left"/>
      <w:pPr>
        <w:tabs>
          <w:tab w:val="num" w:pos="6543"/>
        </w:tabs>
        <w:ind w:left="6543"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392CBD"/>
    <w:multiLevelType w:val="hybridMultilevel"/>
    <w:tmpl w:val="09045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4D0572"/>
    <w:multiLevelType w:val="hybridMultilevel"/>
    <w:tmpl w:val="4BF8D544"/>
    <w:lvl w:ilvl="0" w:tplc="545CA65C">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AFC1171"/>
    <w:multiLevelType w:val="hybridMultilevel"/>
    <w:tmpl w:val="301E4320"/>
    <w:lvl w:ilvl="0" w:tplc="E204315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0E52E4"/>
    <w:multiLevelType w:val="hybridMultilevel"/>
    <w:tmpl w:val="CE9CD0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AA07C1"/>
    <w:multiLevelType w:val="hybridMultilevel"/>
    <w:tmpl w:val="4C06E948"/>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585FFC"/>
    <w:multiLevelType w:val="hybridMultilevel"/>
    <w:tmpl w:val="397A6A2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5B03EC"/>
    <w:multiLevelType w:val="hybridMultilevel"/>
    <w:tmpl w:val="5C5E0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405BD6"/>
    <w:multiLevelType w:val="hybridMultilevel"/>
    <w:tmpl w:val="D14044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4A5F04"/>
    <w:multiLevelType w:val="multilevel"/>
    <w:tmpl w:val="BDD04EE8"/>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6" w15:restartNumberingAfterBreak="0">
    <w:nsid w:val="40B822ED"/>
    <w:multiLevelType w:val="hybridMultilevel"/>
    <w:tmpl w:val="210E81C6"/>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6C1E2E"/>
    <w:multiLevelType w:val="hybridMultilevel"/>
    <w:tmpl w:val="DF08B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E750AC"/>
    <w:multiLevelType w:val="multilevel"/>
    <w:tmpl w:val="45E02F0A"/>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9" w15:restartNumberingAfterBreak="0">
    <w:nsid w:val="436B2E3D"/>
    <w:multiLevelType w:val="hybridMultilevel"/>
    <w:tmpl w:val="214489D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7B0295"/>
    <w:multiLevelType w:val="hybridMultilevel"/>
    <w:tmpl w:val="D220BC30"/>
    <w:lvl w:ilvl="0" w:tplc="31D4DA7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173A5E"/>
    <w:multiLevelType w:val="hybridMultilevel"/>
    <w:tmpl w:val="C28033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300180"/>
    <w:multiLevelType w:val="hybridMultilevel"/>
    <w:tmpl w:val="753E5900"/>
    <w:lvl w:ilvl="0" w:tplc="8E62E3E4">
      <w:numFmt w:val="bullet"/>
      <w:lvlText w:val="-"/>
      <w:lvlJc w:val="left"/>
      <w:pPr>
        <w:tabs>
          <w:tab w:val="num" w:pos="360"/>
        </w:tabs>
        <w:ind w:left="360" w:hanging="360"/>
      </w:pPr>
      <w:rPr>
        <w:rFonts w:ascii="Arial" w:eastAsia="Times New Roman" w:hAnsi="Arial" w:cs="Arial" w:hint="default"/>
      </w:rPr>
    </w:lvl>
    <w:lvl w:ilvl="1" w:tplc="CC789B86">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15:restartNumberingAfterBreak="0">
    <w:nsid w:val="5C381A1D"/>
    <w:multiLevelType w:val="hybridMultilevel"/>
    <w:tmpl w:val="1A742AE0"/>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39"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0"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2" w15:restartNumberingAfterBreak="0">
    <w:nsid w:val="622D3253"/>
    <w:multiLevelType w:val="hybridMultilevel"/>
    <w:tmpl w:val="9D30C9AC"/>
    <w:lvl w:ilvl="0" w:tplc="BCF0D5EA">
      <w:start w:val="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4A0695"/>
    <w:multiLevelType w:val="hybridMultilevel"/>
    <w:tmpl w:val="772A1E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1C5B9C"/>
    <w:multiLevelType w:val="multilevel"/>
    <w:tmpl w:val="5EA8C10A"/>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6FE69AF"/>
    <w:multiLevelType w:val="hybridMultilevel"/>
    <w:tmpl w:val="069AB9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7"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8"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C397BA4"/>
    <w:multiLevelType w:val="hybridMultilevel"/>
    <w:tmpl w:val="2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F6475B0"/>
    <w:multiLevelType w:val="hybridMultilevel"/>
    <w:tmpl w:val="B740A0CE"/>
    <w:lvl w:ilvl="0" w:tplc="93E41728">
      <w:start w:val="11"/>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num w:numId="1">
    <w:abstractNumId w:val="15"/>
  </w:num>
  <w:num w:numId="2">
    <w:abstractNumId w:val="36"/>
  </w:num>
  <w:num w:numId="3">
    <w:abstractNumId w:val="32"/>
  </w:num>
  <w:num w:numId="4">
    <w:abstractNumId w:val="33"/>
  </w:num>
  <w:num w:numId="5">
    <w:abstractNumId w:val="41"/>
  </w:num>
  <w:num w:numId="6">
    <w:abstractNumId w:val="47"/>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0"/>
  </w:num>
  <w:num w:numId="10">
    <w:abstractNumId w:val="22"/>
  </w:num>
  <w:num w:numId="11">
    <w:abstractNumId w:val="46"/>
  </w:num>
  <w:num w:numId="12">
    <w:abstractNumId w:val="21"/>
  </w:num>
  <w:num w:numId="13">
    <w:abstractNumId w:val="35"/>
  </w:num>
  <w:num w:numId="14">
    <w:abstractNumId w:val="14"/>
  </w:num>
  <w:num w:numId="15">
    <w:abstractNumId w:val="9"/>
  </w:num>
  <w:num w:numId="16">
    <w:abstractNumId w:val="24"/>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8"/>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
  </w:num>
  <w:num w:numId="27">
    <w:abstractNumId w:val="37"/>
  </w:num>
  <w:num w:numId="28">
    <w:abstractNumId w:val="40"/>
  </w:num>
  <w:num w:numId="29">
    <w:abstractNumId w:val="30"/>
  </w:num>
  <w:num w:numId="30">
    <w:abstractNumId w:val="43"/>
  </w:num>
  <w:num w:numId="31">
    <w:abstractNumId w:val="18"/>
  </w:num>
  <w:num w:numId="32">
    <w:abstractNumId w:val="44"/>
  </w:num>
  <w:num w:numId="33">
    <w:abstractNumId w:val="23"/>
  </w:num>
  <w:num w:numId="34">
    <w:abstractNumId w:val="17"/>
  </w:num>
  <w:num w:numId="35">
    <w:abstractNumId w:val="42"/>
  </w:num>
  <w:num w:numId="36">
    <w:abstractNumId w:val="48"/>
  </w:num>
  <w:num w:numId="37">
    <w:abstractNumId w:val="8"/>
  </w:num>
  <w:num w:numId="38">
    <w:abstractNumId w:val="29"/>
  </w:num>
  <w:num w:numId="39">
    <w:abstractNumId w:val="26"/>
  </w:num>
  <w:num w:numId="40">
    <w:abstractNumId w:val="51"/>
  </w:num>
  <w:num w:numId="41">
    <w:abstractNumId w:val="45"/>
  </w:num>
  <w:num w:numId="42">
    <w:abstractNumId w:val="38"/>
  </w:num>
  <w:num w:numId="43">
    <w:abstractNumId w:val="49"/>
  </w:num>
  <w:num w:numId="44">
    <w:abstractNumId w:val="6"/>
  </w:num>
  <w:num w:numId="45">
    <w:abstractNumId w:val="19"/>
  </w:num>
  <w:num w:numId="46">
    <w:abstractNumId w:val="34"/>
  </w:num>
  <w:num w:numId="47">
    <w:abstractNumId w:val="20"/>
  </w:num>
  <w:num w:numId="48">
    <w:abstractNumId w:val="13"/>
  </w:num>
  <w:num w:numId="49">
    <w:abstractNumId w:val="3"/>
  </w:num>
  <w:num w:numId="50">
    <w:abstractNumId w:val="0"/>
  </w:num>
  <w:num w:numId="51">
    <w:abstractNumId w:val="2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1C09"/>
    <w:rsid w:val="00003617"/>
    <w:rsid w:val="0000489C"/>
    <w:rsid w:val="0000617E"/>
    <w:rsid w:val="000064F9"/>
    <w:rsid w:val="00010991"/>
    <w:rsid w:val="00011623"/>
    <w:rsid w:val="0001386F"/>
    <w:rsid w:val="00014188"/>
    <w:rsid w:val="00023875"/>
    <w:rsid w:val="00023CB3"/>
    <w:rsid w:val="000264A6"/>
    <w:rsid w:val="000276B8"/>
    <w:rsid w:val="0003225D"/>
    <w:rsid w:val="00040E02"/>
    <w:rsid w:val="000470EA"/>
    <w:rsid w:val="00050816"/>
    <w:rsid w:val="000513CC"/>
    <w:rsid w:val="00051D21"/>
    <w:rsid w:val="000538B3"/>
    <w:rsid w:val="00055C74"/>
    <w:rsid w:val="0005654D"/>
    <w:rsid w:val="00056A59"/>
    <w:rsid w:val="0006014C"/>
    <w:rsid w:val="00060705"/>
    <w:rsid w:val="000626A8"/>
    <w:rsid w:val="0006330F"/>
    <w:rsid w:val="0006544B"/>
    <w:rsid w:val="000678CF"/>
    <w:rsid w:val="0007078C"/>
    <w:rsid w:val="00074A79"/>
    <w:rsid w:val="00077644"/>
    <w:rsid w:val="000778D5"/>
    <w:rsid w:val="00080025"/>
    <w:rsid w:val="000805AE"/>
    <w:rsid w:val="00080D62"/>
    <w:rsid w:val="0008356D"/>
    <w:rsid w:val="00083C74"/>
    <w:rsid w:val="0008509B"/>
    <w:rsid w:val="0008655D"/>
    <w:rsid w:val="0008710B"/>
    <w:rsid w:val="00091AA7"/>
    <w:rsid w:val="000940D7"/>
    <w:rsid w:val="000964DD"/>
    <w:rsid w:val="000A04EE"/>
    <w:rsid w:val="000A2D7A"/>
    <w:rsid w:val="000A6691"/>
    <w:rsid w:val="000B0DD5"/>
    <w:rsid w:val="000B21E8"/>
    <w:rsid w:val="000B26CE"/>
    <w:rsid w:val="000B5417"/>
    <w:rsid w:val="000B5CF1"/>
    <w:rsid w:val="000B6EB3"/>
    <w:rsid w:val="000B7330"/>
    <w:rsid w:val="000C024A"/>
    <w:rsid w:val="000C0E9D"/>
    <w:rsid w:val="000C1DE3"/>
    <w:rsid w:val="000C3F1F"/>
    <w:rsid w:val="000C4B25"/>
    <w:rsid w:val="000C5EC9"/>
    <w:rsid w:val="000C7D2C"/>
    <w:rsid w:val="000D1229"/>
    <w:rsid w:val="000D38E0"/>
    <w:rsid w:val="000D53C4"/>
    <w:rsid w:val="000D57BA"/>
    <w:rsid w:val="000E049E"/>
    <w:rsid w:val="000E0B66"/>
    <w:rsid w:val="000E24D6"/>
    <w:rsid w:val="000E3B88"/>
    <w:rsid w:val="000E3C04"/>
    <w:rsid w:val="000E4162"/>
    <w:rsid w:val="000E5EC7"/>
    <w:rsid w:val="000E655D"/>
    <w:rsid w:val="000E7563"/>
    <w:rsid w:val="000F133B"/>
    <w:rsid w:val="000F1E6B"/>
    <w:rsid w:val="000F533C"/>
    <w:rsid w:val="000F5714"/>
    <w:rsid w:val="000F7E9A"/>
    <w:rsid w:val="0010035E"/>
    <w:rsid w:val="0010240C"/>
    <w:rsid w:val="001027B5"/>
    <w:rsid w:val="0010391E"/>
    <w:rsid w:val="0010583E"/>
    <w:rsid w:val="00110078"/>
    <w:rsid w:val="0011433B"/>
    <w:rsid w:val="001179BE"/>
    <w:rsid w:val="00121972"/>
    <w:rsid w:val="00121D00"/>
    <w:rsid w:val="0012344A"/>
    <w:rsid w:val="0012404E"/>
    <w:rsid w:val="0013467C"/>
    <w:rsid w:val="00137259"/>
    <w:rsid w:val="00137550"/>
    <w:rsid w:val="00137D00"/>
    <w:rsid w:val="00141A24"/>
    <w:rsid w:val="00142EDB"/>
    <w:rsid w:val="001440A1"/>
    <w:rsid w:val="001443A5"/>
    <w:rsid w:val="00145629"/>
    <w:rsid w:val="001462E5"/>
    <w:rsid w:val="0014640D"/>
    <w:rsid w:val="00146DCD"/>
    <w:rsid w:val="00147075"/>
    <w:rsid w:val="0014727C"/>
    <w:rsid w:val="0015360F"/>
    <w:rsid w:val="00154507"/>
    <w:rsid w:val="00155CF6"/>
    <w:rsid w:val="00156C48"/>
    <w:rsid w:val="001607FC"/>
    <w:rsid w:val="0016314C"/>
    <w:rsid w:val="00163C82"/>
    <w:rsid w:val="00163F16"/>
    <w:rsid w:val="0016446B"/>
    <w:rsid w:val="001656B9"/>
    <w:rsid w:val="001657C2"/>
    <w:rsid w:val="00166F0D"/>
    <w:rsid w:val="00174629"/>
    <w:rsid w:val="00174A8B"/>
    <w:rsid w:val="00175412"/>
    <w:rsid w:val="00177EF2"/>
    <w:rsid w:val="00180AF1"/>
    <w:rsid w:val="00180E90"/>
    <w:rsid w:val="00181639"/>
    <w:rsid w:val="00181C61"/>
    <w:rsid w:val="00184367"/>
    <w:rsid w:val="001844BC"/>
    <w:rsid w:val="00185300"/>
    <w:rsid w:val="00186E48"/>
    <w:rsid w:val="001875C4"/>
    <w:rsid w:val="001900A7"/>
    <w:rsid w:val="00190777"/>
    <w:rsid w:val="00191D21"/>
    <w:rsid w:val="001957F9"/>
    <w:rsid w:val="0019607C"/>
    <w:rsid w:val="001A4C64"/>
    <w:rsid w:val="001A5402"/>
    <w:rsid w:val="001A5DC6"/>
    <w:rsid w:val="001A6F7F"/>
    <w:rsid w:val="001A731A"/>
    <w:rsid w:val="001A74E7"/>
    <w:rsid w:val="001B0042"/>
    <w:rsid w:val="001B18DE"/>
    <w:rsid w:val="001B1E03"/>
    <w:rsid w:val="001B3989"/>
    <w:rsid w:val="001B3BA1"/>
    <w:rsid w:val="001B3D07"/>
    <w:rsid w:val="001B459D"/>
    <w:rsid w:val="001B4D4C"/>
    <w:rsid w:val="001B5D11"/>
    <w:rsid w:val="001C0593"/>
    <w:rsid w:val="001C0906"/>
    <w:rsid w:val="001C1181"/>
    <w:rsid w:val="001C11BE"/>
    <w:rsid w:val="001C3750"/>
    <w:rsid w:val="001C5393"/>
    <w:rsid w:val="001C5C66"/>
    <w:rsid w:val="001C7EB8"/>
    <w:rsid w:val="001D0F6E"/>
    <w:rsid w:val="001D20EB"/>
    <w:rsid w:val="001D2BC4"/>
    <w:rsid w:val="001D31CB"/>
    <w:rsid w:val="001D354A"/>
    <w:rsid w:val="001D59B0"/>
    <w:rsid w:val="001D5D52"/>
    <w:rsid w:val="001D6CE0"/>
    <w:rsid w:val="001D7A4C"/>
    <w:rsid w:val="001E0384"/>
    <w:rsid w:val="001E0591"/>
    <w:rsid w:val="001E111D"/>
    <w:rsid w:val="001E3F38"/>
    <w:rsid w:val="001E4196"/>
    <w:rsid w:val="001E6108"/>
    <w:rsid w:val="001F1221"/>
    <w:rsid w:val="001F1A9A"/>
    <w:rsid w:val="001F1DCA"/>
    <w:rsid w:val="001F22C4"/>
    <w:rsid w:val="001F475A"/>
    <w:rsid w:val="001F6EE7"/>
    <w:rsid w:val="001F6F97"/>
    <w:rsid w:val="00200C1F"/>
    <w:rsid w:val="0020218B"/>
    <w:rsid w:val="00207414"/>
    <w:rsid w:val="00207671"/>
    <w:rsid w:val="002106B0"/>
    <w:rsid w:val="00211DA0"/>
    <w:rsid w:val="00212003"/>
    <w:rsid w:val="00212783"/>
    <w:rsid w:val="00213315"/>
    <w:rsid w:val="002134BA"/>
    <w:rsid w:val="00214A24"/>
    <w:rsid w:val="00214CAB"/>
    <w:rsid w:val="0021655A"/>
    <w:rsid w:val="00217977"/>
    <w:rsid w:val="00220386"/>
    <w:rsid w:val="00221056"/>
    <w:rsid w:val="00223868"/>
    <w:rsid w:val="00225935"/>
    <w:rsid w:val="00231236"/>
    <w:rsid w:val="002312D1"/>
    <w:rsid w:val="00231640"/>
    <w:rsid w:val="002316B1"/>
    <w:rsid w:val="00233223"/>
    <w:rsid w:val="0023582A"/>
    <w:rsid w:val="00236B27"/>
    <w:rsid w:val="0023750E"/>
    <w:rsid w:val="00237744"/>
    <w:rsid w:val="00241DAC"/>
    <w:rsid w:val="00242EF7"/>
    <w:rsid w:val="00243D3B"/>
    <w:rsid w:val="00250FCF"/>
    <w:rsid w:val="0025295A"/>
    <w:rsid w:val="002610B7"/>
    <w:rsid w:val="002650E2"/>
    <w:rsid w:val="00265E49"/>
    <w:rsid w:val="00265F28"/>
    <w:rsid w:val="00266044"/>
    <w:rsid w:val="002702A7"/>
    <w:rsid w:val="00271E6A"/>
    <w:rsid w:val="00272A4B"/>
    <w:rsid w:val="002761F7"/>
    <w:rsid w:val="0027718B"/>
    <w:rsid w:val="00277483"/>
    <w:rsid w:val="00277783"/>
    <w:rsid w:val="00277B24"/>
    <w:rsid w:val="00280290"/>
    <w:rsid w:val="00280B02"/>
    <w:rsid w:val="0028524D"/>
    <w:rsid w:val="00287CEA"/>
    <w:rsid w:val="00293717"/>
    <w:rsid w:val="00296FE8"/>
    <w:rsid w:val="002A0346"/>
    <w:rsid w:val="002A14F8"/>
    <w:rsid w:val="002B092F"/>
    <w:rsid w:val="002B31A1"/>
    <w:rsid w:val="002B434C"/>
    <w:rsid w:val="002B4EE1"/>
    <w:rsid w:val="002C0970"/>
    <w:rsid w:val="002C12E8"/>
    <w:rsid w:val="002C1532"/>
    <w:rsid w:val="002C55EE"/>
    <w:rsid w:val="002C6338"/>
    <w:rsid w:val="002C73EB"/>
    <w:rsid w:val="002C799B"/>
    <w:rsid w:val="002D2640"/>
    <w:rsid w:val="002D31EE"/>
    <w:rsid w:val="002D48C5"/>
    <w:rsid w:val="002D5AF1"/>
    <w:rsid w:val="002D5FA9"/>
    <w:rsid w:val="002D7A79"/>
    <w:rsid w:val="002D7E05"/>
    <w:rsid w:val="002E584F"/>
    <w:rsid w:val="002E6F01"/>
    <w:rsid w:val="002E738B"/>
    <w:rsid w:val="002E7D75"/>
    <w:rsid w:val="002F1818"/>
    <w:rsid w:val="002F24F0"/>
    <w:rsid w:val="002F3243"/>
    <w:rsid w:val="002F3741"/>
    <w:rsid w:val="002F4014"/>
    <w:rsid w:val="002F632C"/>
    <w:rsid w:val="002F75CB"/>
    <w:rsid w:val="002F7F92"/>
    <w:rsid w:val="00300748"/>
    <w:rsid w:val="00302254"/>
    <w:rsid w:val="0030602F"/>
    <w:rsid w:val="00306D6A"/>
    <w:rsid w:val="00307CB6"/>
    <w:rsid w:val="003104CD"/>
    <w:rsid w:val="00311F7D"/>
    <w:rsid w:val="00314722"/>
    <w:rsid w:val="00316990"/>
    <w:rsid w:val="003217F8"/>
    <w:rsid w:val="0032184D"/>
    <w:rsid w:val="003234EB"/>
    <w:rsid w:val="00324EDD"/>
    <w:rsid w:val="0032552F"/>
    <w:rsid w:val="00325CD4"/>
    <w:rsid w:val="00326568"/>
    <w:rsid w:val="003266A3"/>
    <w:rsid w:val="00331BFA"/>
    <w:rsid w:val="0033366C"/>
    <w:rsid w:val="00333BE0"/>
    <w:rsid w:val="00334896"/>
    <w:rsid w:val="0033505A"/>
    <w:rsid w:val="003404CD"/>
    <w:rsid w:val="00340AA2"/>
    <w:rsid w:val="00341ACF"/>
    <w:rsid w:val="00343C9F"/>
    <w:rsid w:val="00345712"/>
    <w:rsid w:val="00347494"/>
    <w:rsid w:val="00347AAC"/>
    <w:rsid w:val="00350195"/>
    <w:rsid w:val="00354E13"/>
    <w:rsid w:val="003553C6"/>
    <w:rsid w:val="00357882"/>
    <w:rsid w:val="00364120"/>
    <w:rsid w:val="0036507C"/>
    <w:rsid w:val="003662EE"/>
    <w:rsid w:val="003678C4"/>
    <w:rsid w:val="00370E67"/>
    <w:rsid w:val="00373E80"/>
    <w:rsid w:val="003775FB"/>
    <w:rsid w:val="0037769C"/>
    <w:rsid w:val="0038287C"/>
    <w:rsid w:val="00382AA8"/>
    <w:rsid w:val="003835B1"/>
    <w:rsid w:val="00385034"/>
    <w:rsid w:val="003859BC"/>
    <w:rsid w:val="003871BB"/>
    <w:rsid w:val="00387AC1"/>
    <w:rsid w:val="003A0BCB"/>
    <w:rsid w:val="003A16CD"/>
    <w:rsid w:val="003A1AD1"/>
    <w:rsid w:val="003A2FC2"/>
    <w:rsid w:val="003A3127"/>
    <w:rsid w:val="003A45D0"/>
    <w:rsid w:val="003A6E52"/>
    <w:rsid w:val="003B1710"/>
    <w:rsid w:val="003B1CA9"/>
    <w:rsid w:val="003B29C6"/>
    <w:rsid w:val="003B3378"/>
    <w:rsid w:val="003B35C3"/>
    <w:rsid w:val="003B56D6"/>
    <w:rsid w:val="003B7207"/>
    <w:rsid w:val="003B76B9"/>
    <w:rsid w:val="003C0405"/>
    <w:rsid w:val="003C0AE0"/>
    <w:rsid w:val="003C18AC"/>
    <w:rsid w:val="003C1F97"/>
    <w:rsid w:val="003C3102"/>
    <w:rsid w:val="003D02F8"/>
    <w:rsid w:val="003D1E04"/>
    <w:rsid w:val="003D1EA6"/>
    <w:rsid w:val="003D24CA"/>
    <w:rsid w:val="003D2DCA"/>
    <w:rsid w:val="003D32C1"/>
    <w:rsid w:val="003D686F"/>
    <w:rsid w:val="003D7403"/>
    <w:rsid w:val="003D77B4"/>
    <w:rsid w:val="003E1E72"/>
    <w:rsid w:val="003E559D"/>
    <w:rsid w:val="003E7151"/>
    <w:rsid w:val="003E73B2"/>
    <w:rsid w:val="003F0457"/>
    <w:rsid w:val="003F1D6A"/>
    <w:rsid w:val="003F2D8B"/>
    <w:rsid w:val="003F323B"/>
    <w:rsid w:val="003F40D3"/>
    <w:rsid w:val="003F50C8"/>
    <w:rsid w:val="003F6239"/>
    <w:rsid w:val="00400770"/>
    <w:rsid w:val="0040518D"/>
    <w:rsid w:val="004072E8"/>
    <w:rsid w:val="004102AF"/>
    <w:rsid w:val="004103B6"/>
    <w:rsid w:val="00412AE0"/>
    <w:rsid w:val="00412DA8"/>
    <w:rsid w:val="00414C28"/>
    <w:rsid w:val="00415560"/>
    <w:rsid w:val="00423BAD"/>
    <w:rsid w:val="00426102"/>
    <w:rsid w:val="0042639C"/>
    <w:rsid w:val="004270E1"/>
    <w:rsid w:val="00427542"/>
    <w:rsid w:val="004325C4"/>
    <w:rsid w:val="00434935"/>
    <w:rsid w:val="00435C41"/>
    <w:rsid w:val="00435D92"/>
    <w:rsid w:val="00435EB8"/>
    <w:rsid w:val="0043644B"/>
    <w:rsid w:val="0043699A"/>
    <w:rsid w:val="00437533"/>
    <w:rsid w:val="00437EDB"/>
    <w:rsid w:val="004423BC"/>
    <w:rsid w:val="00443023"/>
    <w:rsid w:val="004463F1"/>
    <w:rsid w:val="004530CD"/>
    <w:rsid w:val="00454215"/>
    <w:rsid w:val="0045490C"/>
    <w:rsid w:val="00454E04"/>
    <w:rsid w:val="00460084"/>
    <w:rsid w:val="004601E3"/>
    <w:rsid w:val="00461391"/>
    <w:rsid w:val="0046218C"/>
    <w:rsid w:val="004624B6"/>
    <w:rsid w:val="00462E54"/>
    <w:rsid w:val="00463C3E"/>
    <w:rsid w:val="00465677"/>
    <w:rsid w:val="004657F1"/>
    <w:rsid w:val="004662BE"/>
    <w:rsid w:val="00471771"/>
    <w:rsid w:val="00472AF3"/>
    <w:rsid w:val="00473F79"/>
    <w:rsid w:val="00475F7F"/>
    <w:rsid w:val="00481652"/>
    <w:rsid w:val="00486A8B"/>
    <w:rsid w:val="00486B07"/>
    <w:rsid w:val="00486BFC"/>
    <w:rsid w:val="004908CF"/>
    <w:rsid w:val="00492E9A"/>
    <w:rsid w:val="00494665"/>
    <w:rsid w:val="00495FC2"/>
    <w:rsid w:val="00496FF2"/>
    <w:rsid w:val="004A3B8C"/>
    <w:rsid w:val="004A467F"/>
    <w:rsid w:val="004B121A"/>
    <w:rsid w:val="004B4438"/>
    <w:rsid w:val="004B45E8"/>
    <w:rsid w:val="004B695D"/>
    <w:rsid w:val="004B7C56"/>
    <w:rsid w:val="004C12CE"/>
    <w:rsid w:val="004C2FB1"/>
    <w:rsid w:val="004C327F"/>
    <w:rsid w:val="004C35DA"/>
    <w:rsid w:val="004C542C"/>
    <w:rsid w:val="004C5E75"/>
    <w:rsid w:val="004C6C8D"/>
    <w:rsid w:val="004C7DFD"/>
    <w:rsid w:val="004D1175"/>
    <w:rsid w:val="004D131F"/>
    <w:rsid w:val="004D14BE"/>
    <w:rsid w:val="004D1E03"/>
    <w:rsid w:val="004D2ACB"/>
    <w:rsid w:val="004D7489"/>
    <w:rsid w:val="004E13EA"/>
    <w:rsid w:val="004E1E00"/>
    <w:rsid w:val="004E22B6"/>
    <w:rsid w:val="004E2B3C"/>
    <w:rsid w:val="004E7738"/>
    <w:rsid w:val="004F367F"/>
    <w:rsid w:val="004F373D"/>
    <w:rsid w:val="004F6F6D"/>
    <w:rsid w:val="004F77A3"/>
    <w:rsid w:val="00501BE5"/>
    <w:rsid w:val="00502722"/>
    <w:rsid w:val="005037EF"/>
    <w:rsid w:val="00504627"/>
    <w:rsid w:val="0050477E"/>
    <w:rsid w:val="00504A55"/>
    <w:rsid w:val="0050526C"/>
    <w:rsid w:val="0050603D"/>
    <w:rsid w:val="00511827"/>
    <w:rsid w:val="00511FA2"/>
    <w:rsid w:val="00513771"/>
    <w:rsid w:val="00513B1A"/>
    <w:rsid w:val="005154D1"/>
    <w:rsid w:val="00520498"/>
    <w:rsid w:val="0052058C"/>
    <w:rsid w:val="00523A53"/>
    <w:rsid w:val="005279DF"/>
    <w:rsid w:val="00527A50"/>
    <w:rsid w:val="005300E7"/>
    <w:rsid w:val="00531015"/>
    <w:rsid w:val="00532640"/>
    <w:rsid w:val="00534C8F"/>
    <w:rsid w:val="0053576A"/>
    <w:rsid w:val="00541835"/>
    <w:rsid w:val="005419EC"/>
    <w:rsid w:val="005460AE"/>
    <w:rsid w:val="00546764"/>
    <w:rsid w:val="005504DE"/>
    <w:rsid w:val="00551319"/>
    <w:rsid w:val="00551C0A"/>
    <w:rsid w:val="00554E1A"/>
    <w:rsid w:val="0055598E"/>
    <w:rsid w:val="0056172E"/>
    <w:rsid w:val="0056208F"/>
    <w:rsid w:val="00571506"/>
    <w:rsid w:val="0057153E"/>
    <w:rsid w:val="005721F3"/>
    <w:rsid w:val="00572A55"/>
    <w:rsid w:val="005737C3"/>
    <w:rsid w:val="0057554B"/>
    <w:rsid w:val="005760A3"/>
    <w:rsid w:val="00576242"/>
    <w:rsid w:val="00576FED"/>
    <w:rsid w:val="005820B9"/>
    <w:rsid w:val="0058299C"/>
    <w:rsid w:val="005839BF"/>
    <w:rsid w:val="00587110"/>
    <w:rsid w:val="00593317"/>
    <w:rsid w:val="00594303"/>
    <w:rsid w:val="0059666B"/>
    <w:rsid w:val="005970D1"/>
    <w:rsid w:val="005A38BA"/>
    <w:rsid w:val="005A3D88"/>
    <w:rsid w:val="005A47AB"/>
    <w:rsid w:val="005A521D"/>
    <w:rsid w:val="005A78BA"/>
    <w:rsid w:val="005B09A8"/>
    <w:rsid w:val="005B0D85"/>
    <w:rsid w:val="005B20CA"/>
    <w:rsid w:val="005B35CE"/>
    <w:rsid w:val="005B3DC7"/>
    <w:rsid w:val="005B4D2E"/>
    <w:rsid w:val="005C1F96"/>
    <w:rsid w:val="005C2170"/>
    <w:rsid w:val="005C4837"/>
    <w:rsid w:val="005C7CFA"/>
    <w:rsid w:val="005C7FA8"/>
    <w:rsid w:val="005D0369"/>
    <w:rsid w:val="005D04FD"/>
    <w:rsid w:val="005D08F1"/>
    <w:rsid w:val="005D100E"/>
    <w:rsid w:val="005D29D6"/>
    <w:rsid w:val="005D4A23"/>
    <w:rsid w:val="005D50AD"/>
    <w:rsid w:val="005D6141"/>
    <w:rsid w:val="005D68A4"/>
    <w:rsid w:val="005D6BDB"/>
    <w:rsid w:val="005D7E59"/>
    <w:rsid w:val="005E014E"/>
    <w:rsid w:val="005E1396"/>
    <w:rsid w:val="005E3361"/>
    <w:rsid w:val="005E52A9"/>
    <w:rsid w:val="005E7FCE"/>
    <w:rsid w:val="005F2DA6"/>
    <w:rsid w:val="005F3474"/>
    <w:rsid w:val="005F3FA5"/>
    <w:rsid w:val="005F4F69"/>
    <w:rsid w:val="005F55B8"/>
    <w:rsid w:val="00604163"/>
    <w:rsid w:val="00604264"/>
    <w:rsid w:val="006044A3"/>
    <w:rsid w:val="00605118"/>
    <w:rsid w:val="006066D2"/>
    <w:rsid w:val="00606C20"/>
    <w:rsid w:val="00613462"/>
    <w:rsid w:val="0061484C"/>
    <w:rsid w:val="00615217"/>
    <w:rsid w:val="006165EB"/>
    <w:rsid w:val="006174BF"/>
    <w:rsid w:val="00617E27"/>
    <w:rsid w:val="00621A71"/>
    <w:rsid w:val="00622C64"/>
    <w:rsid w:val="00624DA2"/>
    <w:rsid w:val="00626F1F"/>
    <w:rsid w:val="00630089"/>
    <w:rsid w:val="00632527"/>
    <w:rsid w:val="00632A8A"/>
    <w:rsid w:val="00633086"/>
    <w:rsid w:val="00633E8C"/>
    <w:rsid w:val="00633FEE"/>
    <w:rsid w:val="00635A91"/>
    <w:rsid w:val="00637AB9"/>
    <w:rsid w:val="00640A4E"/>
    <w:rsid w:val="00642A3D"/>
    <w:rsid w:val="00642C66"/>
    <w:rsid w:val="00643413"/>
    <w:rsid w:val="006437D4"/>
    <w:rsid w:val="0064446E"/>
    <w:rsid w:val="00645CDF"/>
    <w:rsid w:val="00645DED"/>
    <w:rsid w:val="006462E6"/>
    <w:rsid w:val="00646654"/>
    <w:rsid w:val="00647EFB"/>
    <w:rsid w:val="00650B32"/>
    <w:rsid w:val="00650C28"/>
    <w:rsid w:val="00650C5A"/>
    <w:rsid w:val="00653F26"/>
    <w:rsid w:val="00655617"/>
    <w:rsid w:val="0066083A"/>
    <w:rsid w:val="00661E88"/>
    <w:rsid w:val="0066402D"/>
    <w:rsid w:val="0066558A"/>
    <w:rsid w:val="00665B07"/>
    <w:rsid w:val="00665BE8"/>
    <w:rsid w:val="00667A40"/>
    <w:rsid w:val="006700AC"/>
    <w:rsid w:val="00672696"/>
    <w:rsid w:val="00674EF1"/>
    <w:rsid w:val="0067575D"/>
    <w:rsid w:val="006768F8"/>
    <w:rsid w:val="006769C7"/>
    <w:rsid w:val="006813A5"/>
    <w:rsid w:val="006830C4"/>
    <w:rsid w:val="00683F3D"/>
    <w:rsid w:val="00685EDA"/>
    <w:rsid w:val="0068715E"/>
    <w:rsid w:val="00691666"/>
    <w:rsid w:val="00695C7D"/>
    <w:rsid w:val="00696202"/>
    <w:rsid w:val="00696808"/>
    <w:rsid w:val="006A0090"/>
    <w:rsid w:val="006A076E"/>
    <w:rsid w:val="006A1558"/>
    <w:rsid w:val="006A17E6"/>
    <w:rsid w:val="006A1BD3"/>
    <w:rsid w:val="006A472F"/>
    <w:rsid w:val="006A5407"/>
    <w:rsid w:val="006A6F28"/>
    <w:rsid w:val="006B07BC"/>
    <w:rsid w:val="006B3B48"/>
    <w:rsid w:val="006B43C6"/>
    <w:rsid w:val="006B4EAC"/>
    <w:rsid w:val="006B54F6"/>
    <w:rsid w:val="006C010E"/>
    <w:rsid w:val="006C0AE0"/>
    <w:rsid w:val="006C160C"/>
    <w:rsid w:val="006C2666"/>
    <w:rsid w:val="006C31B4"/>
    <w:rsid w:val="006C43A7"/>
    <w:rsid w:val="006D29D3"/>
    <w:rsid w:val="006D50FE"/>
    <w:rsid w:val="006D51B6"/>
    <w:rsid w:val="006D72F1"/>
    <w:rsid w:val="006D7A55"/>
    <w:rsid w:val="006E16F0"/>
    <w:rsid w:val="006E19E2"/>
    <w:rsid w:val="006E3197"/>
    <w:rsid w:val="006E325C"/>
    <w:rsid w:val="006E3B40"/>
    <w:rsid w:val="006E4B16"/>
    <w:rsid w:val="006E7CC7"/>
    <w:rsid w:val="006F120D"/>
    <w:rsid w:val="006F28DF"/>
    <w:rsid w:val="006F48AE"/>
    <w:rsid w:val="006F7105"/>
    <w:rsid w:val="006F7F1D"/>
    <w:rsid w:val="0070083C"/>
    <w:rsid w:val="00701196"/>
    <w:rsid w:val="0070139D"/>
    <w:rsid w:val="0070226F"/>
    <w:rsid w:val="007026F5"/>
    <w:rsid w:val="00703509"/>
    <w:rsid w:val="0070474A"/>
    <w:rsid w:val="0070494B"/>
    <w:rsid w:val="0070606A"/>
    <w:rsid w:val="00707C0D"/>
    <w:rsid w:val="00711AF2"/>
    <w:rsid w:val="00712E97"/>
    <w:rsid w:val="00714C0F"/>
    <w:rsid w:val="00715A75"/>
    <w:rsid w:val="00717A9B"/>
    <w:rsid w:val="00720B17"/>
    <w:rsid w:val="00724522"/>
    <w:rsid w:val="007246CE"/>
    <w:rsid w:val="007262AC"/>
    <w:rsid w:val="00727491"/>
    <w:rsid w:val="0072750D"/>
    <w:rsid w:val="00731A77"/>
    <w:rsid w:val="0073772D"/>
    <w:rsid w:val="00741442"/>
    <w:rsid w:val="00741821"/>
    <w:rsid w:val="007441C6"/>
    <w:rsid w:val="0074422B"/>
    <w:rsid w:val="00744858"/>
    <w:rsid w:val="00744D7D"/>
    <w:rsid w:val="00746656"/>
    <w:rsid w:val="00747D94"/>
    <w:rsid w:val="0075039D"/>
    <w:rsid w:val="00750938"/>
    <w:rsid w:val="00751283"/>
    <w:rsid w:val="00751B2B"/>
    <w:rsid w:val="00751FB1"/>
    <w:rsid w:val="007534E7"/>
    <w:rsid w:val="00755223"/>
    <w:rsid w:val="00762308"/>
    <w:rsid w:val="00762E6F"/>
    <w:rsid w:val="00764727"/>
    <w:rsid w:val="00770B88"/>
    <w:rsid w:val="00771015"/>
    <w:rsid w:val="00771A89"/>
    <w:rsid w:val="007741B3"/>
    <w:rsid w:val="0077463A"/>
    <w:rsid w:val="00774A0E"/>
    <w:rsid w:val="0077504A"/>
    <w:rsid w:val="00776A37"/>
    <w:rsid w:val="0078062D"/>
    <w:rsid w:val="007809A0"/>
    <w:rsid w:val="00780B44"/>
    <w:rsid w:val="0078393E"/>
    <w:rsid w:val="00784449"/>
    <w:rsid w:val="0078485C"/>
    <w:rsid w:val="007858B7"/>
    <w:rsid w:val="007861AC"/>
    <w:rsid w:val="007868BB"/>
    <w:rsid w:val="00786BF1"/>
    <w:rsid w:val="00786DA5"/>
    <w:rsid w:val="00787F40"/>
    <w:rsid w:val="007924DB"/>
    <w:rsid w:val="007929E5"/>
    <w:rsid w:val="00797CB8"/>
    <w:rsid w:val="00797EE8"/>
    <w:rsid w:val="007A02F2"/>
    <w:rsid w:val="007A1C02"/>
    <w:rsid w:val="007A21BA"/>
    <w:rsid w:val="007A560E"/>
    <w:rsid w:val="007A596B"/>
    <w:rsid w:val="007A683B"/>
    <w:rsid w:val="007B0A16"/>
    <w:rsid w:val="007B0DB8"/>
    <w:rsid w:val="007B1451"/>
    <w:rsid w:val="007B236E"/>
    <w:rsid w:val="007B25B4"/>
    <w:rsid w:val="007B5EBA"/>
    <w:rsid w:val="007B71ED"/>
    <w:rsid w:val="007C4F8B"/>
    <w:rsid w:val="007C7B84"/>
    <w:rsid w:val="007D0FC4"/>
    <w:rsid w:val="007E52AE"/>
    <w:rsid w:val="007E53DC"/>
    <w:rsid w:val="007E5765"/>
    <w:rsid w:val="007E5E27"/>
    <w:rsid w:val="007E5EDE"/>
    <w:rsid w:val="007E64A7"/>
    <w:rsid w:val="007E788D"/>
    <w:rsid w:val="007F08E1"/>
    <w:rsid w:val="007F17EB"/>
    <w:rsid w:val="007F1A00"/>
    <w:rsid w:val="007F2CEC"/>
    <w:rsid w:val="007F7FA8"/>
    <w:rsid w:val="00801520"/>
    <w:rsid w:val="00803361"/>
    <w:rsid w:val="00804AE8"/>
    <w:rsid w:val="008050C5"/>
    <w:rsid w:val="00805BA0"/>
    <w:rsid w:val="0081202B"/>
    <w:rsid w:val="0081659D"/>
    <w:rsid w:val="0082364C"/>
    <w:rsid w:val="008238A3"/>
    <w:rsid w:val="008242B3"/>
    <w:rsid w:val="008250EE"/>
    <w:rsid w:val="00831048"/>
    <w:rsid w:val="0083471F"/>
    <w:rsid w:val="008349B1"/>
    <w:rsid w:val="00834A9F"/>
    <w:rsid w:val="00837717"/>
    <w:rsid w:val="00837BD0"/>
    <w:rsid w:val="0084213A"/>
    <w:rsid w:val="008427D5"/>
    <w:rsid w:val="00846A47"/>
    <w:rsid w:val="00851B05"/>
    <w:rsid w:val="00853032"/>
    <w:rsid w:val="008537F6"/>
    <w:rsid w:val="00854A62"/>
    <w:rsid w:val="00854DCF"/>
    <w:rsid w:val="00855D1B"/>
    <w:rsid w:val="00856E33"/>
    <w:rsid w:val="00856E4D"/>
    <w:rsid w:val="00862366"/>
    <w:rsid w:val="00865D83"/>
    <w:rsid w:val="008664A2"/>
    <w:rsid w:val="00867BED"/>
    <w:rsid w:val="008702CE"/>
    <w:rsid w:val="008707C9"/>
    <w:rsid w:val="00870923"/>
    <w:rsid w:val="00872145"/>
    <w:rsid w:val="008736EF"/>
    <w:rsid w:val="0087455B"/>
    <w:rsid w:val="008745EA"/>
    <w:rsid w:val="00874E15"/>
    <w:rsid w:val="008755EF"/>
    <w:rsid w:val="00877C8B"/>
    <w:rsid w:val="00883A2B"/>
    <w:rsid w:val="00883D72"/>
    <w:rsid w:val="008857CB"/>
    <w:rsid w:val="00890C64"/>
    <w:rsid w:val="008A10EA"/>
    <w:rsid w:val="008A18F0"/>
    <w:rsid w:val="008A21E8"/>
    <w:rsid w:val="008A2ADC"/>
    <w:rsid w:val="008A3420"/>
    <w:rsid w:val="008A350C"/>
    <w:rsid w:val="008A3B32"/>
    <w:rsid w:val="008A611E"/>
    <w:rsid w:val="008A6120"/>
    <w:rsid w:val="008A6D4C"/>
    <w:rsid w:val="008B2700"/>
    <w:rsid w:val="008B5BB0"/>
    <w:rsid w:val="008B63E7"/>
    <w:rsid w:val="008B79B5"/>
    <w:rsid w:val="008C0556"/>
    <w:rsid w:val="008C0939"/>
    <w:rsid w:val="008C108D"/>
    <w:rsid w:val="008C149C"/>
    <w:rsid w:val="008C452A"/>
    <w:rsid w:val="008C453B"/>
    <w:rsid w:val="008C4586"/>
    <w:rsid w:val="008C4E92"/>
    <w:rsid w:val="008C564E"/>
    <w:rsid w:val="008C6029"/>
    <w:rsid w:val="008C7225"/>
    <w:rsid w:val="008C7951"/>
    <w:rsid w:val="008C795F"/>
    <w:rsid w:val="008D3A39"/>
    <w:rsid w:val="008D3FA9"/>
    <w:rsid w:val="008D4B95"/>
    <w:rsid w:val="008D5319"/>
    <w:rsid w:val="008D7787"/>
    <w:rsid w:val="008D7C21"/>
    <w:rsid w:val="008E0220"/>
    <w:rsid w:val="008E062F"/>
    <w:rsid w:val="008E0DEE"/>
    <w:rsid w:val="008E119A"/>
    <w:rsid w:val="008E2FD0"/>
    <w:rsid w:val="008E47CA"/>
    <w:rsid w:val="008E5452"/>
    <w:rsid w:val="008E6358"/>
    <w:rsid w:val="008E6D25"/>
    <w:rsid w:val="008F0C5F"/>
    <w:rsid w:val="008F2353"/>
    <w:rsid w:val="008F403F"/>
    <w:rsid w:val="008F55D3"/>
    <w:rsid w:val="008F5BD3"/>
    <w:rsid w:val="008F6B4B"/>
    <w:rsid w:val="008F6C43"/>
    <w:rsid w:val="008F7194"/>
    <w:rsid w:val="008F7A4A"/>
    <w:rsid w:val="009019D2"/>
    <w:rsid w:val="00901A41"/>
    <w:rsid w:val="00902598"/>
    <w:rsid w:val="00902C5A"/>
    <w:rsid w:val="00903350"/>
    <w:rsid w:val="009056BC"/>
    <w:rsid w:val="0090640E"/>
    <w:rsid w:val="00911C1C"/>
    <w:rsid w:val="009129B3"/>
    <w:rsid w:val="00916503"/>
    <w:rsid w:val="00917149"/>
    <w:rsid w:val="00920BAB"/>
    <w:rsid w:val="00921E3D"/>
    <w:rsid w:val="00922B3F"/>
    <w:rsid w:val="00926654"/>
    <w:rsid w:val="0093009D"/>
    <w:rsid w:val="00930632"/>
    <w:rsid w:val="0093099C"/>
    <w:rsid w:val="00930D92"/>
    <w:rsid w:val="00931001"/>
    <w:rsid w:val="00931DFD"/>
    <w:rsid w:val="009369D6"/>
    <w:rsid w:val="00937367"/>
    <w:rsid w:val="009373AC"/>
    <w:rsid w:val="00937764"/>
    <w:rsid w:val="009408A9"/>
    <w:rsid w:val="00941064"/>
    <w:rsid w:val="0094167D"/>
    <w:rsid w:val="00943CF2"/>
    <w:rsid w:val="009526C7"/>
    <w:rsid w:val="009527F9"/>
    <w:rsid w:val="009536ED"/>
    <w:rsid w:val="00953C0D"/>
    <w:rsid w:val="00954274"/>
    <w:rsid w:val="00954DE7"/>
    <w:rsid w:val="0095507C"/>
    <w:rsid w:val="00955803"/>
    <w:rsid w:val="00955942"/>
    <w:rsid w:val="009578C3"/>
    <w:rsid w:val="00957BAF"/>
    <w:rsid w:val="00963875"/>
    <w:rsid w:val="0096597F"/>
    <w:rsid w:val="00965D29"/>
    <w:rsid w:val="00970378"/>
    <w:rsid w:val="00970AA9"/>
    <w:rsid w:val="00970BB0"/>
    <w:rsid w:val="00972764"/>
    <w:rsid w:val="00972A18"/>
    <w:rsid w:val="009736A1"/>
    <w:rsid w:val="00974FE2"/>
    <w:rsid w:val="00975BF4"/>
    <w:rsid w:val="00975EAA"/>
    <w:rsid w:val="009762D7"/>
    <w:rsid w:val="009769FA"/>
    <w:rsid w:val="009777D4"/>
    <w:rsid w:val="0097799A"/>
    <w:rsid w:val="009804BB"/>
    <w:rsid w:val="009805BF"/>
    <w:rsid w:val="0098342C"/>
    <w:rsid w:val="0098349E"/>
    <w:rsid w:val="00983AF8"/>
    <w:rsid w:val="00984553"/>
    <w:rsid w:val="00984D69"/>
    <w:rsid w:val="00984EF4"/>
    <w:rsid w:val="00987D83"/>
    <w:rsid w:val="009943A6"/>
    <w:rsid w:val="00996F25"/>
    <w:rsid w:val="009A0073"/>
    <w:rsid w:val="009A02C1"/>
    <w:rsid w:val="009A0C89"/>
    <w:rsid w:val="009A3C64"/>
    <w:rsid w:val="009A465B"/>
    <w:rsid w:val="009A495E"/>
    <w:rsid w:val="009A7B19"/>
    <w:rsid w:val="009B42A7"/>
    <w:rsid w:val="009B5713"/>
    <w:rsid w:val="009B67AF"/>
    <w:rsid w:val="009B7FF4"/>
    <w:rsid w:val="009C1731"/>
    <w:rsid w:val="009C3052"/>
    <w:rsid w:val="009C36F0"/>
    <w:rsid w:val="009C7AC0"/>
    <w:rsid w:val="009D0A7C"/>
    <w:rsid w:val="009D0C52"/>
    <w:rsid w:val="009D163D"/>
    <w:rsid w:val="009D2DC8"/>
    <w:rsid w:val="009D3A15"/>
    <w:rsid w:val="009D3E80"/>
    <w:rsid w:val="009D664F"/>
    <w:rsid w:val="009E12BF"/>
    <w:rsid w:val="009E2D38"/>
    <w:rsid w:val="009E32C5"/>
    <w:rsid w:val="009E354A"/>
    <w:rsid w:val="009E3FAB"/>
    <w:rsid w:val="009E5645"/>
    <w:rsid w:val="009E66FE"/>
    <w:rsid w:val="009F1909"/>
    <w:rsid w:val="009F3F26"/>
    <w:rsid w:val="009F46D3"/>
    <w:rsid w:val="009F5282"/>
    <w:rsid w:val="009F65CB"/>
    <w:rsid w:val="00A019AB"/>
    <w:rsid w:val="00A01B2A"/>
    <w:rsid w:val="00A03EE0"/>
    <w:rsid w:val="00A05C11"/>
    <w:rsid w:val="00A06320"/>
    <w:rsid w:val="00A06828"/>
    <w:rsid w:val="00A11707"/>
    <w:rsid w:val="00A118CB"/>
    <w:rsid w:val="00A12ABA"/>
    <w:rsid w:val="00A12E1B"/>
    <w:rsid w:val="00A137F5"/>
    <w:rsid w:val="00A13840"/>
    <w:rsid w:val="00A15399"/>
    <w:rsid w:val="00A154A5"/>
    <w:rsid w:val="00A159BF"/>
    <w:rsid w:val="00A21038"/>
    <w:rsid w:val="00A21ABC"/>
    <w:rsid w:val="00A23652"/>
    <w:rsid w:val="00A23BB2"/>
    <w:rsid w:val="00A24CE5"/>
    <w:rsid w:val="00A301EC"/>
    <w:rsid w:val="00A35C08"/>
    <w:rsid w:val="00A41DF6"/>
    <w:rsid w:val="00A4343A"/>
    <w:rsid w:val="00A43AE2"/>
    <w:rsid w:val="00A44338"/>
    <w:rsid w:val="00A44524"/>
    <w:rsid w:val="00A44862"/>
    <w:rsid w:val="00A4586C"/>
    <w:rsid w:val="00A46D54"/>
    <w:rsid w:val="00A517A2"/>
    <w:rsid w:val="00A51C46"/>
    <w:rsid w:val="00A529B7"/>
    <w:rsid w:val="00A52C17"/>
    <w:rsid w:val="00A5362F"/>
    <w:rsid w:val="00A53DFE"/>
    <w:rsid w:val="00A54C59"/>
    <w:rsid w:val="00A565ED"/>
    <w:rsid w:val="00A56EA6"/>
    <w:rsid w:val="00A57E72"/>
    <w:rsid w:val="00A57EFC"/>
    <w:rsid w:val="00A61915"/>
    <w:rsid w:val="00A65612"/>
    <w:rsid w:val="00A6781B"/>
    <w:rsid w:val="00A70DE1"/>
    <w:rsid w:val="00A71920"/>
    <w:rsid w:val="00A724A3"/>
    <w:rsid w:val="00A726D5"/>
    <w:rsid w:val="00A740FB"/>
    <w:rsid w:val="00A7432A"/>
    <w:rsid w:val="00A745B2"/>
    <w:rsid w:val="00A750DA"/>
    <w:rsid w:val="00A761C5"/>
    <w:rsid w:val="00A770F4"/>
    <w:rsid w:val="00A83523"/>
    <w:rsid w:val="00A83B32"/>
    <w:rsid w:val="00A8576C"/>
    <w:rsid w:val="00A859D6"/>
    <w:rsid w:val="00A86953"/>
    <w:rsid w:val="00A903E9"/>
    <w:rsid w:val="00A93209"/>
    <w:rsid w:val="00A93C7A"/>
    <w:rsid w:val="00A93D9D"/>
    <w:rsid w:val="00A94C9A"/>
    <w:rsid w:val="00A95755"/>
    <w:rsid w:val="00A973FA"/>
    <w:rsid w:val="00AA064F"/>
    <w:rsid w:val="00AA2072"/>
    <w:rsid w:val="00AA2A15"/>
    <w:rsid w:val="00AA379D"/>
    <w:rsid w:val="00AA7E72"/>
    <w:rsid w:val="00AB0024"/>
    <w:rsid w:val="00AB0CFB"/>
    <w:rsid w:val="00AB152A"/>
    <w:rsid w:val="00AB383C"/>
    <w:rsid w:val="00AB3B54"/>
    <w:rsid w:val="00AB53D0"/>
    <w:rsid w:val="00AC0B35"/>
    <w:rsid w:val="00AC1E8E"/>
    <w:rsid w:val="00AC34FB"/>
    <w:rsid w:val="00AC3CC5"/>
    <w:rsid w:val="00AC3E30"/>
    <w:rsid w:val="00AC421A"/>
    <w:rsid w:val="00AC443C"/>
    <w:rsid w:val="00AC54B9"/>
    <w:rsid w:val="00AD122D"/>
    <w:rsid w:val="00AD28E8"/>
    <w:rsid w:val="00AD33F1"/>
    <w:rsid w:val="00AD3807"/>
    <w:rsid w:val="00AD444D"/>
    <w:rsid w:val="00AD4F5F"/>
    <w:rsid w:val="00AD5DE0"/>
    <w:rsid w:val="00AD632C"/>
    <w:rsid w:val="00AD652A"/>
    <w:rsid w:val="00AD6812"/>
    <w:rsid w:val="00AD7375"/>
    <w:rsid w:val="00AE08E3"/>
    <w:rsid w:val="00AE16CD"/>
    <w:rsid w:val="00AE589C"/>
    <w:rsid w:val="00AE74AC"/>
    <w:rsid w:val="00AF0C95"/>
    <w:rsid w:val="00AF17B9"/>
    <w:rsid w:val="00AF3348"/>
    <w:rsid w:val="00AF3AC6"/>
    <w:rsid w:val="00AF4D82"/>
    <w:rsid w:val="00AF580E"/>
    <w:rsid w:val="00AF7209"/>
    <w:rsid w:val="00B016A4"/>
    <w:rsid w:val="00B01B12"/>
    <w:rsid w:val="00B0211B"/>
    <w:rsid w:val="00B03587"/>
    <w:rsid w:val="00B04490"/>
    <w:rsid w:val="00B0686E"/>
    <w:rsid w:val="00B11F81"/>
    <w:rsid w:val="00B1276A"/>
    <w:rsid w:val="00B12DC7"/>
    <w:rsid w:val="00B139C1"/>
    <w:rsid w:val="00B14EEF"/>
    <w:rsid w:val="00B160F6"/>
    <w:rsid w:val="00B17315"/>
    <w:rsid w:val="00B17E66"/>
    <w:rsid w:val="00B3095B"/>
    <w:rsid w:val="00B31A65"/>
    <w:rsid w:val="00B3430B"/>
    <w:rsid w:val="00B35AA6"/>
    <w:rsid w:val="00B35AC0"/>
    <w:rsid w:val="00B365EC"/>
    <w:rsid w:val="00B428A6"/>
    <w:rsid w:val="00B4397B"/>
    <w:rsid w:val="00B44367"/>
    <w:rsid w:val="00B4453F"/>
    <w:rsid w:val="00B46484"/>
    <w:rsid w:val="00B50971"/>
    <w:rsid w:val="00B51BB7"/>
    <w:rsid w:val="00B54309"/>
    <w:rsid w:val="00B54693"/>
    <w:rsid w:val="00B554C9"/>
    <w:rsid w:val="00B5627D"/>
    <w:rsid w:val="00B64866"/>
    <w:rsid w:val="00B658B5"/>
    <w:rsid w:val="00B67AA6"/>
    <w:rsid w:val="00B73C2F"/>
    <w:rsid w:val="00B77AF4"/>
    <w:rsid w:val="00B80CA3"/>
    <w:rsid w:val="00B81A76"/>
    <w:rsid w:val="00B81B62"/>
    <w:rsid w:val="00B81D2F"/>
    <w:rsid w:val="00B8261C"/>
    <w:rsid w:val="00B827EB"/>
    <w:rsid w:val="00B82C70"/>
    <w:rsid w:val="00B82F54"/>
    <w:rsid w:val="00B83B61"/>
    <w:rsid w:val="00B90E42"/>
    <w:rsid w:val="00B9123F"/>
    <w:rsid w:val="00B9288A"/>
    <w:rsid w:val="00B937DF"/>
    <w:rsid w:val="00B93B6A"/>
    <w:rsid w:val="00B94E5E"/>
    <w:rsid w:val="00B952D8"/>
    <w:rsid w:val="00B9670F"/>
    <w:rsid w:val="00BA1095"/>
    <w:rsid w:val="00BA2E01"/>
    <w:rsid w:val="00BA3AB0"/>
    <w:rsid w:val="00BA3DE5"/>
    <w:rsid w:val="00BA5972"/>
    <w:rsid w:val="00BA711B"/>
    <w:rsid w:val="00BA7BE7"/>
    <w:rsid w:val="00BB00F2"/>
    <w:rsid w:val="00BB11E2"/>
    <w:rsid w:val="00BB19C3"/>
    <w:rsid w:val="00BB1F3D"/>
    <w:rsid w:val="00BB2B00"/>
    <w:rsid w:val="00BB5AFD"/>
    <w:rsid w:val="00BB6E14"/>
    <w:rsid w:val="00BB728D"/>
    <w:rsid w:val="00BB76B2"/>
    <w:rsid w:val="00BB7AE2"/>
    <w:rsid w:val="00BC1EE9"/>
    <w:rsid w:val="00BC4006"/>
    <w:rsid w:val="00BC484D"/>
    <w:rsid w:val="00BC6199"/>
    <w:rsid w:val="00BC7F1C"/>
    <w:rsid w:val="00BD1B81"/>
    <w:rsid w:val="00BD24B0"/>
    <w:rsid w:val="00BD2FC8"/>
    <w:rsid w:val="00BE03A6"/>
    <w:rsid w:val="00BE377B"/>
    <w:rsid w:val="00BE7349"/>
    <w:rsid w:val="00BE7971"/>
    <w:rsid w:val="00BF1B4E"/>
    <w:rsid w:val="00BF6CA6"/>
    <w:rsid w:val="00C01E84"/>
    <w:rsid w:val="00C03E9E"/>
    <w:rsid w:val="00C04F80"/>
    <w:rsid w:val="00C05A05"/>
    <w:rsid w:val="00C0613F"/>
    <w:rsid w:val="00C06C7C"/>
    <w:rsid w:val="00C119EB"/>
    <w:rsid w:val="00C11C6D"/>
    <w:rsid w:val="00C16016"/>
    <w:rsid w:val="00C16A1F"/>
    <w:rsid w:val="00C16FC4"/>
    <w:rsid w:val="00C16FF2"/>
    <w:rsid w:val="00C17068"/>
    <w:rsid w:val="00C178FD"/>
    <w:rsid w:val="00C205C2"/>
    <w:rsid w:val="00C20913"/>
    <w:rsid w:val="00C30B22"/>
    <w:rsid w:val="00C328A1"/>
    <w:rsid w:val="00C366BA"/>
    <w:rsid w:val="00C41243"/>
    <w:rsid w:val="00C4140D"/>
    <w:rsid w:val="00C45264"/>
    <w:rsid w:val="00C4554E"/>
    <w:rsid w:val="00C45D0A"/>
    <w:rsid w:val="00C50741"/>
    <w:rsid w:val="00C51298"/>
    <w:rsid w:val="00C519C7"/>
    <w:rsid w:val="00C53D3D"/>
    <w:rsid w:val="00C54D8A"/>
    <w:rsid w:val="00C55CA1"/>
    <w:rsid w:val="00C65E3F"/>
    <w:rsid w:val="00C66F51"/>
    <w:rsid w:val="00C71566"/>
    <w:rsid w:val="00C72087"/>
    <w:rsid w:val="00C745F1"/>
    <w:rsid w:val="00C74D16"/>
    <w:rsid w:val="00C7647F"/>
    <w:rsid w:val="00C7789F"/>
    <w:rsid w:val="00C8139B"/>
    <w:rsid w:val="00C943D3"/>
    <w:rsid w:val="00C95732"/>
    <w:rsid w:val="00C96D9F"/>
    <w:rsid w:val="00C96F9E"/>
    <w:rsid w:val="00C9792A"/>
    <w:rsid w:val="00C97AE6"/>
    <w:rsid w:val="00CA077E"/>
    <w:rsid w:val="00CA31D4"/>
    <w:rsid w:val="00CA3A0B"/>
    <w:rsid w:val="00CA4CE0"/>
    <w:rsid w:val="00CA5A9F"/>
    <w:rsid w:val="00CA6900"/>
    <w:rsid w:val="00CA79BC"/>
    <w:rsid w:val="00CB0A86"/>
    <w:rsid w:val="00CB553C"/>
    <w:rsid w:val="00CB78D0"/>
    <w:rsid w:val="00CC0474"/>
    <w:rsid w:val="00CC140E"/>
    <w:rsid w:val="00CC24FA"/>
    <w:rsid w:val="00CC28F6"/>
    <w:rsid w:val="00CC3675"/>
    <w:rsid w:val="00CC4159"/>
    <w:rsid w:val="00CC618B"/>
    <w:rsid w:val="00CC62DA"/>
    <w:rsid w:val="00CC6A72"/>
    <w:rsid w:val="00CC7B33"/>
    <w:rsid w:val="00CD1BD7"/>
    <w:rsid w:val="00CD271A"/>
    <w:rsid w:val="00CD5032"/>
    <w:rsid w:val="00CD77DE"/>
    <w:rsid w:val="00CE1E34"/>
    <w:rsid w:val="00CE25E5"/>
    <w:rsid w:val="00CE3BD6"/>
    <w:rsid w:val="00CE53B4"/>
    <w:rsid w:val="00CF0D3B"/>
    <w:rsid w:val="00CF2B53"/>
    <w:rsid w:val="00CF63FE"/>
    <w:rsid w:val="00CF75DE"/>
    <w:rsid w:val="00D009A1"/>
    <w:rsid w:val="00D02F29"/>
    <w:rsid w:val="00D038A4"/>
    <w:rsid w:val="00D0409F"/>
    <w:rsid w:val="00D0488B"/>
    <w:rsid w:val="00D050C1"/>
    <w:rsid w:val="00D149C2"/>
    <w:rsid w:val="00D14AB9"/>
    <w:rsid w:val="00D177CD"/>
    <w:rsid w:val="00D20DDA"/>
    <w:rsid w:val="00D22557"/>
    <w:rsid w:val="00D23A81"/>
    <w:rsid w:val="00D252F4"/>
    <w:rsid w:val="00D3302D"/>
    <w:rsid w:val="00D37D3C"/>
    <w:rsid w:val="00D37FAD"/>
    <w:rsid w:val="00D40C97"/>
    <w:rsid w:val="00D4122E"/>
    <w:rsid w:val="00D41681"/>
    <w:rsid w:val="00D41C17"/>
    <w:rsid w:val="00D4253B"/>
    <w:rsid w:val="00D43C2F"/>
    <w:rsid w:val="00D4496E"/>
    <w:rsid w:val="00D44ED6"/>
    <w:rsid w:val="00D46C4B"/>
    <w:rsid w:val="00D47816"/>
    <w:rsid w:val="00D50BEC"/>
    <w:rsid w:val="00D50CF3"/>
    <w:rsid w:val="00D50D9B"/>
    <w:rsid w:val="00D54053"/>
    <w:rsid w:val="00D544AD"/>
    <w:rsid w:val="00D55D78"/>
    <w:rsid w:val="00D60868"/>
    <w:rsid w:val="00D616A3"/>
    <w:rsid w:val="00D6178F"/>
    <w:rsid w:val="00D623AC"/>
    <w:rsid w:val="00D62886"/>
    <w:rsid w:val="00D6369B"/>
    <w:rsid w:val="00D65ACA"/>
    <w:rsid w:val="00D65B3F"/>
    <w:rsid w:val="00D66D78"/>
    <w:rsid w:val="00D70D3B"/>
    <w:rsid w:val="00D73978"/>
    <w:rsid w:val="00D77C63"/>
    <w:rsid w:val="00D80562"/>
    <w:rsid w:val="00D8775B"/>
    <w:rsid w:val="00D912E3"/>
    <w:rsid w:val="00D923DA"/>
    <w:rsid w:val="00D92AE9"/>
    <w:rsid w:val="00D95C2B"/>
    <w:rsid w:val="00D964E5"/>
    <w:rsid w:val="00D97E3C"/>
    <w:rsid w:val="00DA26BE"/>
    <w:rsid w:val="00DA4624"/>
    <w:rsid w:val="00DA5AC9"/>
    <w:rsid w:val="00DA5DF9"/>
    <w:rsid w:val="00DA77BF"/>
    <w:rsid w:val="00DA7941"/>
    <w:rsid w:val="00DB3971"/>
    <w:rsid w:val="00DB60F6"/>
    <w:rsid w:val="00DB6385"/>
    <w:rsid w:val="00DB668A"/>
    <w:rsid w:val="00DC020E"/>
    <w:rsid w:val="00DC2CA1"/>
    <w:rsid w:val="00DC3308"/>
    <w:rsid w:val="00DC3B4F"/>
    <w:rsid w:val="00DC3FCE"/>
    <w:rsid w:val="00DC54EC"/>
    <w:rsid w:val="00DC5B60"/>
    <w:rsid w:val="00DC7686"/>
    <w:rsid w:val="00DC7AEE"/>
    <w:rsid w:val="00DD45A4"/>
    <w:rsid w:val="00DD6376"/>
    <w:rsid w:val="00DD64A1"/>
    <w:rsid w:val="00DD74A7"/>
    <w:rsid w:val="00DE1AA3"/>
    <w:rsid w:val="00DE2B11"/>
    <w:rsid w:val="00DE3517"/>
    <w:rsid w:val="00DE412F"/>
    <w:rsid w:val="00DE4E86"/>
    <w:rsid w:val="00DE6F9E"/>
    <w:rsid w:val="00DF0D94"/>
    <w:rsid w:val="00DF0ED4"/>
    <w:rsid w:val="00DF2722"/>
    <w:rsid w:val="00DF27EC"/>
    <w:rsid w:val="00DF37A9"/>
    <w:rsid w:val="00DF423A"/>
    <w:rsid w:val="00DF4C0F"/>
    <w:rsid w:val="00DF71FD"/>
    <w:rsid w:val="00DF7C40"/>
    <w:rsid w:val="00E00F93"/>
    <w:rsid w:val="00E0292E"/>
    <w:rsid w:val="00E02B4B"/>
    <w:rsid w:val="00E037C5"/>
    <w:rsid w:val="00E0521C"/>
    <w:rsid w:val="00E06AB7"/>
    <w:rsid w:val="00E078A3"/>
    <w:rsid w:val="00E07A9C"/>
    <w:rsid w:val="00E1126E"/>
    <w:rsid w:val="00E12363"/>
    <w:rsid w:val="00E132D3"/>
    <w:rsid w:val="00E134F9"/>
    <w:rsid w:val="00E1437F"/>
    <w:rsid w:val="00E201E4"/>
    <w:rsid w:val="00E20B0E"/>
    <w:rsid w:val="00E22B2C"/>
    <w:rsid w:val="00E23C11"/>
    <w:rsid w:val="00E2492E"/>
    <w:rsid w:val="00E249DD"/>
    <w:rsid w:val="00E24E43"/>
    <w:rsid w:val="00E27652"/>
    <w:rsid w:val="00E27F7B"/>
    <w:rsid w:val="00E30D29"/>
    <w:rsid w:val="00E34A97"/>
    <w:rsid w:val="00E360C2"/>
    <w:rsid w:val="00E36788"/>
    <w:rsid w:val="00E36A56"/>
    <w:rsid w:val="00E37B2C"/>
    <w:rsid w:val="00E40BE0"/>
    <w:rsid w:val="00E410BE"/>
    <w:rsid w:val="00E43382"/>
    <w:rsid w:val="00E44A1E"/>
    <w:rsid w:val="00E46A72"/>
    <w:rsid w:val="00E46EB3"/>
    <w:rsid w:val="00E50A15"/>
    <w:rsid w:val="00E537DF"/>
    <w:rsid w:val="00E53982"/>
    <w:rsid w:val="00E53A6D"/>
    <w:rsid w:val="00E5485A"/>
    <w:rsid w:val="00E54C22"/>
    <w:rsid w:val="00E55FA4"/>
    <w:rsid w:val="00E56E64"/>
    <w:rsid w:val="00E570D5"/>
    <w:rsid w:val="00E57BD7"/>
    <w:rsid w:val="00E6305C"/>
    <w:rsid w:val="00E633FE"/>
    <w:rsid w:val="00E65861"/>
    <w:rsid w:val="00E6612D"/>
    <w:rsid w:val="00E704A0"/>
    <w:rsid w:val="00E7332D"/>
    <w:rsid w:val="00E7386C"/>
    <w:rsid w:val="00E74A6D"/>
    <w:rsid w:val="00E74EB2"/>
    <w:rsid w:val="00E75984"/>
    <w:rsid w:val="00E81D44"/>
    <w:rsid w:val="00E839C9"/>
    <w:rsid w:val="00E86D30"/>
    <w:rsid w:val="00E905D5"/>
    <w:rsid w:val="00E92437"/>
    <w:rsid w:val="00E93C93"/>
    <w:rsid w:val="00E93DEB"/>
    <w:rsid w:val="00E948D7"/>
    <w:rsid w:val="00E97487"/>
    <w:rsid w:val="00E97FE1"/>
    <w:rsid w:val="00EA13B1"/>
    <w:rsid w:val="00EA1908"/>
    <w:rsid w:val="00EA3804"/>
    <w:rsid w:val="00EA47E6"/>
    <w:rsid w:val="00EA5E56"/>
    <w:rsid w:val="00EA62A4"/>
    <w:rsid w:val="00EB167A"/>
    <w:rsid w:val="00EB298B"/>
    <w:rsid w:val="00EB3645"/>
    <w:rsid w:val="00EB364C"/>
    <w:rsid w:val="00EB448D"/>
    <w:rsid w:val="00EB537C"/>
    <w:rsid w:val="00EC1A48"/>
    <w:rsid w:val="00EC6004"/>
    <w:rsid w:val="00EC7212"/>
    <w:rsid w:val="00EC7597"/>
    <w:rsid w:val="00ED087C"/>
    <w:rsid w:val="00ED2456"/>
    <w:rsid w:val="00ED3392"/>
    <w:rsid w:val="00ED3A9C"/>
    <w:rsid w:val="00ED5459"/>
    <w:rsid w:val="00ED6BA0"/>
    <w:rsid w:val="00EE155E"/>
    <w:rsid w:val="00EE3101"/>
    <w:rsid w:val="00EE4011"/>
    <w:rsid w:val="00EE4A12"/>
    <w:rsid w:val="00EE5205"/>
    <w:rsid w:val="00EE75CA"/>
    <w:rsid w:val="00EE7EE3"/>
    <w:rsid w:val="00EF29DF"/>
    <w:rsid w:val="00EF30CB"/>
    <w:rsid w:val="00EF3614"/>
    <w:rsid w:val="00EF3B6D"/>
    <w:rsid w:val="00EF3EAE"/>
    <w:rsid w:val="00EF41B3"/>
    <w:rsid w:val="00EF55A3"/>
    <w:rsid w:val="00EF5E60"/>
    <w:rsid w:val="00EF728F"/>
    <w:rsid w:val="00F0355E"/>
    <w:rsid w:val="00F044C2"/>
    <w:rsid w:val="00F05594"/>
    <w:rsid w:val="00F060F2"/>
    <w:rsid w:val="00F13571"/>
    <w:rsid w:val="00F13CD5"/>
    <w:rsid w:val="00F14E81"/>
    <w:rsid w:val="00F15E08"/>
    <w:rsid w:val="00F15E9D"/>
    <w:rsid w:val="00F17E5F"/>
    <w:rsid w:val="00F17F44"/>
    <w:rsid w:val="00F2066E"/>
    <w:rsid w:val="00F20A0A"/>
    <w:rsid w:val="00F2126D"/>
    <w:rsid w:val="00F2595A"/>
    <w:rsid w:val="00F26542"/>
    <w:rsid w:val="00F268DE"/>
    <w:rsid w:val="00F27874"/>
    <w:rsid w:val="00F27AF8"/>
    <w:rsid w:val="00F3014D"/>
    <w:rsid w:val="00F35A84"/>
    <w:rsid w:val="00F364E5"/>
    <w:rsid w:val="00F37D80"/>
    <w:rsid w:val="00F45621"/>
    <w:rsid w:val="00F45A67"/>
    <w:rsid w:val="00F47246"/>
    <w:rsid w:val="00F506D0"/>
    <w:rsid w:val="00F51595"/>
    <w:rsid w:val="00F51B59"/>
    <w:rsid w:val="00F52140"/>
    <w:rsid w:val="00F52951"/>
    <w:rsid w:val="00F537DE"/>
    <w:rsid w:val="00F54AA8"/>
    <w:rsid w:val="00F54D34"/>
    <w:rsid w:val="00F55EEB"/>
    <w:rsid w:val="00F56046"/>
    <w:rsid w:val="00F56B47"/>
    <w:rsid w:val="00F56C7F"/>
    <w:rsid w:val="00F616D9"/>
    <w:rsid w:val="00F63905"/>
    <w:rsid w:val="00F64ECD"/>
    <w:rsid w:val="00F660EA"/>
    <w:rsid w:val="00F663C6"/>
    <w:rsid w:val="00F6658D"/>
    <w:rsid w:val="00F70090"/>
    <w:rsid w:val="00F703F2"/>
    <w:rsid w:val="00F7142A"/>
    <w:rsid w:val="00F72C24"/>
    <w:rsid w:val="00F742F4"/>
    <w:rsid w:val="00F751ED"/>
    <w:rsid w:val="00F7553F"/>
    <w:rsid w:val="00F761EA"/>
    <w:rsid w:val="00F7775C"/>
    <w:rsid w:val="00F77A74"/>
    <w:rsid w:val="00F81F85"/>
    <w:rsid w:val="00F8423C"/>
    <w:rsid w:val="00F848F7"/>
    <w:rsid w:val="00F84B7A"/>
    <w:rsid w:val="00F86319"/>
    <w:rsid w:val="00F90309"/>
    <w:rsid w:val="00F9169E"/>
    <w:rsid w:val="00F9178C"/>
    <w:rsid w:val="00F932BE"/>
    <w:rsid w:val="00F94A1D"/>
    <w:rsid w:val="00F95827"/>
    <w:rsid w:val="00F95FDE"/>
    <w:rsid w:val="00FA0A06"/>
    <w:rsid w:val="00FA11DD"/>
    <w:rsid w:val="00FA1B1E"/>
    <w:rsid w:val="00FA1F0B"/>
    <w:rsid w:val="00FA23D9"/>
    <w:rsid w:val="00FA370D"/>
    <w:rsid w:val="00FA42EB"/>
    <w:rsid w:val="00FA5478"/>
    <w:rsid w:val="00FA580D"/>
    <w:rsid w:val="00FA588D"/>
    <w:rsid w:val="00FA5F10"/>
    <w:rsid w:val="00FA610E"/>
    <w:rsid w:val="00FA7D72"/>
    <w:rsid w:val="00FB1020"/>
    <w:rsid w:val="00FB381B"/>
    <w:rsid w:val="00FB73C2"/>
    <w:rsid w:val="00FB7DD3"/>
    <w:rsid w:val="00FC21CB"/>
    <w:rsid w:val="00FC23A8"/>
    <w:rsid w:val="00FC28B1"/>
    <w:rsid w:val="00FC4F7C"/>
    <w:rsid w:val="00FD0C9C"/>
    <w:rsid w:val="00FD4560"/>
    <w:rsid w:val="00FD4E7D"/>
    <w:rsid w:val="00FD5559"/>
    <w:rsid w:val="00FD56AA"/>
    <w:rsid w:val="00FD58D4"/>
    <w:rsid w:val="00FD5EBD"/>
    <w:rsid w:val="00FD6664"/>
    <w:rsid w:val="00FE126E"/>
    <w:rsid w:val="00FE2463"/>
    <w:rsid w:val="00FE4E1F"/>
    <w:rsid w:val="00FE72DC"/>
    <w:rsid w:val="00FE78B6"/>
    <w:rsid w:val="00FE7F18"/>
    <w:rsid w:val="00FF0BF2"/>
    <w:rsid w:val="00FF134A"/>
    <w:rsid w:val="00FF242F"/>
    <w:rsid w:val="00FF3384"/>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211DE2"/>
  <w15:chartTrackingRefBased/>
  <w15:docId w15:val="{A9877A61-386F-4E26-B252-5F3689FA9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nhideWhenUsed="1" w:qFormat="1"/>
    <w:lsdException w:name="table of figures"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5C4"/>
    <w:rPr>
      <w:sz w:val="24"/>
      <w:szCs w:val="24"/>
    </w:rPr>
  </w:style>
  <w:style w:type="paragraph" w:styleId="Naslov1">
    <w:name w:val="heading 1"/>
    <w:aliases w:val="NASLOV"/>
    <w:basedOn w:val="Navaden"/>
    <w:next w:val="Navaden"/>
    <w:link w:val="Naslov1Znak"/>
    <w:autoRedefine/>
    <w:qFormat/>
    <w:rsid w:val="000B0DD5"/>
    <w:pPr>
      <w:keepNext/>
      <w:keepLines/>
      <w:numPr>
        <w:ilvl w:val="3"/>
        <w:numId w:val="6"/>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B5627D"/>
    <w:pPr>
      <w:tabs>
        <w:tab w:val="center" w:pos="4536"/>
        <w:tab w:val="right" w:pos="9072"/>
      </w:tabs>
    </w:pPr>
  </w:style>
  <w:style w:type="character" w:customStyle="1" w:styleId="GlavaZnak">
    <w:name w:val="Glava Znak"/>
    <w:aliases w:val="Header-PR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rsid w:val="00051D21"/>
    <w:pPr>
      <w:tabs>
        <w:tab w:val="center" w:pos="4536"/>
        <w:tab w:val="right" w:pos="9072"/>
      </w:tabs>
    </w:pPr>
  </w:style>
  <w:style w:type="character" w:customStyle="1" w:styleId="NogaZnak">
    <w:name w:val="Noga Znak"/>
    <w:link w:val="Noga"/>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uiPriority w:val="9"/>
    <w:rsid w:val="0075039D"/>
    <w:rPr>
      <w:b/>
      <w:bCs/>
      <w:i/>
      <w:iCs/>
      <w:sz w:val="26"/>
      <w:szCs w:val="26"/>
    </w:rPr>
  </w:style>
  <w:style w:type="character" w:customStyle="1" w:styleId="Naslov6Znak">
    <w:name w:val="Naslov 6 Znak"/>
    <w:link w:val="Naslov6"/>
    <w:uiPriority w:val="9"/>
    <w:rsid w:val="0075039D"/>
    <w:rPr>
      <w:b/>
      <w:bCs/>
      <w:sz w:val="22"/>
      <w:szCs w:val="22"/>
    </w:rPr>
  </w:style>
  <w:style w:type="character" w:customStyle="1" w:styleId="Naslov7Znak">
    <w:name w:val="Naslov 7 Znak"/>
    <w:link w:val="Naslov7"/>
    <w:uiPriority w:val="9"/>
    <w:rsid w:val="0075039D"/>
    <w:rPr>
      <w:rFonts w:ascii="Arial" w:hAnsi="Arial"/>
    </w:rPr>
  </w:style>
  <w:style w:type="character" w:customStyle="1" w:styleId="Naslov8Znak">
    <w:name w:val="Naslov 8 Znak"/>
    <w:link w:val="Naslov8"/>
    <w:uiPriority w:val="9"/>
    <w:rsid w:val="0075039D"/>
    <w:rPr>
      <w:rFonts w:ascii="Arial" w:hAnsi="Arial"/>
      <w:i/>
    </w:rPr>
  </w:style>
  <w:style w:type="character" w:customStyle="1" w:styleId="Naslov9Znak">
    <w:name w:val="Naslov 9 Znak"/>
    <w:link w:val="Naslov9"/>
    <w:uiPriority w:val="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uiPriority w:val="99"/>
    <w:rsid w:val="0075039D"/>
    <w:rPr>
      <w:rFonts w:ascii="Tahoma" w:hAnsi="Tahoma" w:cs="Tahoma"/>
      <w:sz w:val="16"/>
      <w:szCs w:val="16"/>
      <w:lang w:val="en-US" w:eastAsia="en-US"/>
    </w:rPr>
  </w:style>
  <w:style w:type="table" w:customStyle="1" w:styleId="Tabelamrea1">
    <w:name w:val="Tabela – mreža1"/>
    <w:basedOn w:val="Navadnatabela"/>
    <w:next w:val="Tabelamrea"/>
    <w:uiPriority w:val="59"/>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uiPriority w:val="99"/>
    <w:rsid w:val="0075039D"/>
    <w:pPr>
      <w:keepNext/>
      <w:spacing w:before="240" w:after="240"/>
      <w:jc w:val="center"/>
    </w:pPr>
    <w:rPr>
      <w:color w:val="000000"/>
      <w:szCs w:val="20"/>
    </w:rPr>
  </w:style>
  <w:style w:type="paragraph" w:customStyle="1" w:styleId="Slognavaden1">
    <w:name w:val="Slognavaden1"/>
    <w:basedOn w:val="Navaden"/>
    <w:uiPriority w:val="99"/>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uiPriority w:val="99"/>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uiPriority w:val="99"/>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uiPriority w:val="10"/>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uiPriority w:val="10"/>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iPriority w:val="39"/>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iPriority w:val="39"/>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iPriority w:val="39"/>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
    <w:basedOn w:val="Navaden"/>
    <w:link w:val="Sprotnaopomba-besediloZnak"/>
    <w:uiPriority w:val="99"/>
    <w:unhideWhenUsed/>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uiPriority w:val="39"/>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7"/>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11"/>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11"/>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11"/>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11"/>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11"/>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11"/>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11"/>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11"/>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11"/>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6"/>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7"/>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8"/>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9"/>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20"/>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21"/>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2"/>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uiPriority w:val="22"/>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rsid w:val="00DE6F9E"/>
    <w:pPr>
      <w:suppressAutoHyphens/>
      <w:ind w:left="708"/>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9541">
      <w:bodyDiv w:val="1"/>
      <w:marLeft w:val="0"/>
      <w:marRight w:val="0"/>
      <w:marTop w:val="0"/>
      <w:marBottom w:val="0"/>
      <w:divBdr>
        <w:top w:val="none" w:sz="0" w:space="0" w:color="auto"/>
        <w:left w:val="none" w:sz="0" w:space="0" w:color="auto"/>
        <w:bottom w:val="none" w:sz="0" w:space="0" w:color="auto"/>
        <w:right w:val="none" w:sz="0" w:space="0" w:color="auto"/>
      </w:divBdr>
    </w:div>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ap.si"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ncup.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djn.mju.gov.si/sistem-javnega-narocanja/pravno-varstvo" TargetMode="External"/><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EB931-6975-44D5-8706-07EEB4BC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40</Pages>
  <Words>12838</Words>
  <Characters>80647</Characters>
  <Application>Microsoft Office Word</Application>
  <DocSecurity>0</DocSecurity>
  <Lines>672</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93299</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Sonja Grašič</cp:lastModifiedBy>
  <cp:revision>8</cp:revision>
  <cp:lastPrinted>2022-02-04T08:34:00Z</cp:lastPrinted>
  <dcterms:created xsi:type="dcterms:W3CDTF">2022-02-04T08:34:00Z</dcterms:created>
  <dcterms:modified xsi:type="dcterms:W3CDTF">2022-02-04T12:06:00Z</dcterms:modified>
</cp:coreProperties>
</file>